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A50001">
      <w:pPr>
        <w:jc w:val="center"/>
        <w:rPr>
          <w:rFonts w:ascii="Times New Roman" w:hAnsi="Times New Roman" w:cs="Times New Roman"/>
          <w:sz w:val="28"/>
          <w:lang w:eastAsia="ru-RU"/>
        </w:rPr>
      </w:pPr>
      <w:r w:rsidRPr="00A50001">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B23FD6" w:rsidRDefault="00B23FD6">
                  <w:pPr>
                    <w:jc w:val="center"/>
                    <w:rPr>
                      <w:rFonts w:ascii="Times New Roman" w:hAnsi="Times New Roman" w:cs="Times New Roman"/>
                      <w:sz w:val="28"/>
                    </w:rPr>
                  </w:pPr>
                  <w:r>
                    <w:rPr>
                      <w:rFonts w:ascii="Times New Roman" w:hAnsi="Times New Roman" w:cs="Times New Roman"/>
                      <w:sz w:val="28"/>
                    </w:rPr>
                    <w:t xml:space="preserve">Листов </w:t>
                  </w:r>
                  <w:r w:rsidR="00A50001"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00A50001" w:rsidRPr="001039E2">
                    <w:rPr>
                      <w:rFonts w:ascii="Times New Roman" w:hAnsi="Times New Roman" w:cs="Times New Roman"/>
                      <w:sz w:val="28"/>
                    </w:rPr>
                    <w:fldChar w:fldCharType="separate"/>
                  </w:r>
                  <w:r w:rsidR="002C3246">
                    <w:rPr>
                      <w:rFonts w:ascii="Times New Roman" w:hAnsi="Times New Roman" w:cs="Times New Roman"/>
                      <w:noProof/>
                      <w:sz w:val="28"/>
                    </w:rPr>
                    <w:t>312</w:t>
                  </w:r>
                  <w:r w:rsidR="00A50001" w:rsidRPr="001039E2">
                    <w:rPr>
                      <w:rFonts w:ascii="Times New Roman" w:hAnsi="Times New Roman" w:cs="Times New Roman"/>
                      <w:sz w:val="28"/>
                    </w:rPr>
                    <w:fldChar w:fldCharType="end"/>
                  </w:r>
                </w:p>
                <w:p w:rsidR="00B23FD6" w:rsidRDefault="00B23FD6">
                  <w:pPr>
                    <w:jc w:val="center"/>
                    <w:rPr>
                      <w:rFonts w:ascii="Times New Roman" w:hAnsi="Times New Roman" w:cs="Times New Roman"/>
                      <w:sz w:val="28"/>
                    </w:rPr>
                  </w:pPr>
                </w:p>
                <w:p w:rsidR="00B23FD6" w:rsidRDefault="00B23FD6">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A50001">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B23FD6" w:rsidRDefault="00B23FD6"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B23FD6" w:rsidRDefault="00B23FD6"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B23FD6" w:rsidRDefault="00B23FD6"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B23FD6" w:rsidRDefault="00B23FD6"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B23FD6" w:rsidRDefault="00B23FD6"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037AC8">
        <w:rPr>
          <w:rFonts w:ascii="Times New Roman" w:hAnsi="Times New Roman" w:cs="Times New Roman"/>
          <w:sz w:val="28"/>
          <w:szCs w:val="28"/>
        </w:rPr>
        <w:t>1</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C17B12" w:rsidRDefault="00A50001">
      <w:pPr>
        <w:pStyle w:val="19"/>
        <w:tabs>
          <w:tab w:val="right" w:leader="dot" w:pos="9911"/>
        </w:tabs>
        <w:rPr>
          <w:rFonts w:asciiTheme="minorHAnsi" w:eastAsiaTheme="minorEastAsia" w:hAnsiTheme="minorHAnsi" w:cstheme="minorBidi"/>
          <w:b w:val="0"/>
          <w:bCs w:val="0"/>
          <w:caps w:val="0"/>
          <w:noProof/>
          <w:sz w:val="22"/>
          <w:szCs w:val="22"/>
          <w:lang w:eastAsia="ru-RU"/>
        </w:rPr>
      </w:pPr>
      <w:r w:rsidRPr="00A50001">
        <w:rPr>
          <w:caps w:val="0"/>
        </w:rPr>
        <w:fldChar w:fldCharType="begin"/>
      </w:r>
      <w:r w:rsidR="003A6976">
        <w:rPr>
          <w:caps w:val="0"/>
        </w:rPr>
        <w:instrText xml:space="preserve"> TOC \o "1-2" \h \z \t "Заголовок 3;3;Заголовок 4;4" </w:instrText>
      </w:r>
      <w:r w:rsidRPr="00A50001">
        <w:rPr>
          <w:caps w:val="0"/>
        </w:rPr>
        <w:fldChar w:fldCharType="separate"/>
      </w:r>
      <w:hyperlink w:anchor="_Toc90389770" w:history="1">
        <w:r w:rsidR="00C17B12" w:rsidRPr="00FF0EF6">
          <w:rPr>
            <w:rStyle w:val="a6"/>
            <w:rFonts w:ascii="Times New Roman" w:hAnsi="Times New Roman" w:cs="Times New Roman"/>
            <w:noProof/>
          </w:rPr>
          <w:t>Принятые сокращения и определения</w:t>
        </w:r>
        <w:r w:rsidR="00C17B12">
          <w:rPr>
            <w:noProof/>
            <w:webHidden/>
          </w:rPr>
          <w:tab/>
        </w:r>
        <w:r w:rsidR="00C17B12">
          <w:rPr>
            <w:noProof/>
            <w:webHidden/>
          </w:rPr>
          <w:fldChar w:fldCharType="begin"/>
        </w:r>
        <w:r w:rsidR="00C17B12">
          <w:rPr>
            <w:noProof/>
            <w:webHidden/>
          </w:rPr>
          <w:instrText xml:space="preserve"> PAGEREF _Toc90389770 \h </w:instrText>
        </w:r>
        <w:r w:rsidR="00C17B12">
          <w:rPr>
            <w:noProof/>
            <w:webHidden/>
          </w:rPr>
        </w:r>
        <w:r w:rsidR="00C17B12">
          <w:rPr>
            <w:noProof/>
            <w:webHidden/>
          </w:rPr>
          <w:fldChar w:fldCharType="separate"/>
        </w:r>
        <w:r w:rsidR="002C3246">
          <w:rPr>
            <w:noProof/>
            <w:webHidden/>
          </w:rPr>
          <w:t>6</w:t>
        </w:r>
        <w:r w:rsidR="00C17B12">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1" w:history="1">
        <w:r w:rsidRPr="00FF0EF6">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_Toc90389771 \h </w:instrText>
        </w:r>
        <w:r>
          <w:rPr>
            <w:noProof/>
            <w:webHidden/>
          </w:rPr>
        </w:r>
        <w:r>
          <w:rPr>
            <w:noProof/>
            <w:webHidden/>
          </w:rPr>
          <w:fldChar w:fldCharType="separate"/>
        </w:r>
        <w:r w:rsidR="002C3246">
          <w:rPr>
            <w:noProof/>
            <w:webHidden/>
          </w:rPr>
          <w:t>9</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2" w:history="1">
        <w:r w:rsidRPr="00FF0EF6">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_Toc90389772 \h </w:instrText>
        </w:r>
        <w:r>
          <w:rPr>
            <w:noProof/>
            <w:webHidden/>
          </w:rPr>
        </w:r>
        <w:r>
          <w:rPr>
            <w:noProof/>
            <w:webHidden/>
          </w:rPr>
          <w:fldChar w:fldCharType="separate"/>
        </w:r>
        <w:r w:rsidR="002C3246">
          <w:rPr>
            <w:noProof/>
            <w:webHidden/>
          </w:rPr>
          <w:t>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73" w:history="1">
        <w:r w:rsidRPr="00FF0EF6">
          <w:rPr>
            <w:rStyle w:val="a6"/>
            <w:noProof/>
          </w:rPr>
          <w:t>2.1 Организация интерфейса</w:t>
        </w:r>
        <w:r>
          <w:rPr>
            <w:noProof/>
            <w:webHidden/>
          </w:rPr>
          <w:tab/>
        </w:r>
        <w:r>
          <w:rPr>
            <w:noProof/>
            <w:webHidden/>
          </w:rPr>
          <w:fldChar w:fldCharType="begin"/>
        </w:r>
        <w:r>
          <w:rPr>
            <w:noProof/>
            <w:webHidden/>
          </w:rPr>
          <w:instrText xml:space="preserve"> PAGEREF _Toc90389773 \h </w:instrText>
        </w:r>
        <w:r>
          <w:rPr>
            <w:noProof/>
            <w:webHidden/>
          </w:rPr>
        </w:r>
        <w:r>
          <w:rPr>
            <w:noProof/>
            <w:webHidden/>
          </w:rPr>
          <w:fldChar w:fldCharType="separate"/>
        </w:r>
        <w:r w:rsidR="002C3246">
          <w:rPr>
            <w:noProof/>
            <w:webHidden/>
          </w:rPr>
          <w:t>11</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74" w:history="1">
        <w:r w:rsidRPr="00FF0EF6">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_Toc90389774 \h </w:instrText>
        </w:r>
        <w:r>
          <w:rPr>
            <w:noProof/>
            <w:webHidden/>
          </w:rPr>
        </w:r>
        <w:r>
          <w:rPr>
            <w:noProof/>
            <w:webHidden/>
          </w:rPr>
          <w:fldChar w:fldCharType="separate"/>
        </w:r>
        <w:r w:rsidR="002C3246">
          <w:rPr>
            <w:noProof/>
            <w:webHidden/>
          </w:rPr>
          <w:t>13</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75" w:history="1">
        <w:r w:rsidRPr="00FF0EF6">
          <w:rPr>
            <w:rStyle w:val="a6"/>
            <w:noProof/>
          </w:rPr>
          <w:t>3.1 Основные системные настройки</w:t>
        </w:r>
        <w:r>
          <w:rPr>
            <w:noProof/>
            <w:webHidden/>
          </w:rPr>
          <w:tab/>
        </w:r>
        <w:r>
          <w:rPr>
            <w:noProof/>
            <w:webHidden/>
          </w:rPr>
          <w:fldChar w:fldCharType="begin"/>
        </w:r>
        <w:r>
          <w:rPr>
            <w:noProof/>
            <w:webHidden/>
          </w:rPr>
          <w:instrText xml:space="preserve"> PAGEREF _Toc90389775 \h </w:instrText>
        </w:r>
        <w:r>
          <w:rPr>
            <w:noProof/>
            <w:webHidden/>
          </w:rPr>
        </w:r>
        <w:r>
          <w:rPr>
            <w:noProof/>
            <w:webHidden/>
          </w:rPr>
          <w:fldChar w:fldCharType="separate"/>
        </w:r>
        <w:r w:rsidR="002C3246">
          <w:rPr>
            <w:noProof/>
            <w:webHidden/>
          </w:rPr>
          <w:t>13</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6" w:history="1">
        <w:r w:rsidRPr="00FF0EF6">
          <w:rPr>
            <w:rStyle w:val="a6"/>
            <w:noProof/>
          </w:rPr>
          <w:t>3.1.1 Настройки ТТКУ</w:t>
        </w:r>
        <w:r>
          <w:rPr>
            <w:noProof/>
            <w:webHidden/>
          </w:rPr>
          <w:tab/>
        </w:r>
        <w:r>
          <w:rPr>
            <w:noProof/>
            <w:webHidden/>
          </w:rPr>
          <w:fldChar w:fldCharType="begin"/>
        </w:r>
        <w:r>
          <w:rPr>
            <w:noProof/>
            <w:webHidden/>
          </w:rPr>
          <w:instrText xml:space="preserve"> PAGEREF _Toc90389776 \h </w:instrText>
        </w:r>
        <w:r>
          <w:rPr>
            <w:noProof/>
            <w:webHidden/>
          </w:rPr>
        </w:r>
        <w:r>
          <w:rPr>
            <w:noProof/>
            <w:webHidden/>
          </w:rPr>
          <w:fldChar w:fldCharType="separate"/>
        </w:r>
        <w:r w:rsidR="002C3246">
          <w:rPr>
            <w:noProof/>
            <w:webHidden/>
          </w:rPr>
          <w:t>13</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7" w:history="1">
        <w:r w:rsidRPr="00FF0EF6">
          <w:rPr>
            <w:rStyle w:val="a6"/>
            <w:noProof/>
          </w:rPr>
          <w:t>3.1.2 Настройка SNMP и протоколирования ЦТРС</w:t>
        </w:r>
        <w:r>
          <w:rPr>
            <w:noProof/>
            <w:webHidden/>
          </w:rPr>
          <w:tab/>
        </w:r>
        <w:r>
          <w:rPr>
            <w:noProof/>
            <w:webHidden/>
          </w:rPr>
          <w:fldChar w:fldCharType="begin"/>
        </w:r>
        <w:r>
          <w:rPr>
            <w:noProof/>
            <w:webHidden/>
          </w:rPr>
          <w:instrText xml:space="preserve"> PAGEREF _Toc90389777 \h </w:instrText>
        </w:r>
        <w:r>
          <w:rPr>
            <w:noProof/>
            <w:webHidden/>
          </w:rPr>
        </w:r>
        <w:r>
          <w:rPr>
            <w:noProof/>
            <w:webHidden/>
          </w:rPr>
          <w:fldChar w:fldCharType="separate"/>
        </w:r>
        <w:r w:rsidR="002C3246">
          <w:rPr>
            <w:noProof/>
            <w:webHidden/>
          </w:rPr>
          <w:t>15</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8" w:history="1">
        <w:r w:rsidRPr="00FF0EF6">
          <w:rPr>
            <w:rStyle w:val="a6"/>
            <w:noProof/>
          </w:rPr>
          <w:t>3.1.3 Настройка внешних шлюзов</w:t>
        </w:r>
        <w:r>
          <w:rPr>
            <w:noProof/>
            <w:webHidden/>
          </w:rPr>
          <w:tab/>
        </w:r>
        <w:r>
          <w:rPr>
            <w:noProof/>
            <w:webHidden/>
          </w:rPr>
          <w:fldChar w:fldCharType="begin"/>
        </w:r>
        <w:r>
          <w:rPr>
            <w:noProof/>
            <w:webHidden/>
          </w:rPr>
          <w:instrText xml:space="preserve"> PAGEREF _Toc90389778 \h </w:instrText>
        </w:r>
        <w:r>
          <w:rPr>
            <w:noProof/>
            <w:webHidden/>
          </w:rPr>
        </w:r>
        <w:r>
          <w:rPr>
            <w:noProof/>
            <w:webHidden/>
          </w:rPr>
          <w:fldChar w:fldCharType="separate"/>
        </w:r>
        <w:r w:rsidR="002C3246">
          <w:rPr>
            <w:noProof/>
            <w:webHidden/>
          </w:rPr>
          <w:t>16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79" w:history="1">
        <w:r w:rsidRPr="00FF0EF6">
          <w:rPr>
            <w:rStyle w:val="a6"/>
            <w:noProof/>
          </w:rPr>
          <w:t>3.1.4 Настройка пользователей</w:t>
        </w:r>
        <w:r>
          <w:rPr>
            <w:noProof/>
            <w:webHidden/>
          </w:rPr>
          <w:tab/>
        </w:r>
        <w:r>
          <w:rPr>
            <w:noProof/>
            <w:webHidden/>
          </w:rPr>
          <w:fldChar w:fldCharType="begin"/>
        </w:r>
        <w:r>
          <w:rPr>
            <w:noProof/>
            <w:webHidden/>
          </w:rPr>
          <w:instrText xml:space="preserve"> PAGEREF _Toc90389779 \h </w:instrText>
        </w:r>
        <w:r>
          <w:rPr>
            <w:noProof/>
            <w:webHidden/>
          </w:rPr>
        </w:r>
        <w:r>
          <w:rPr>
            <w:noProof/>
            <w:webHidden/>
          </w:rPr>
          <w:fldChar w:fldCharType="separate"/>
        </w:r>
        <w:r w:rsidR="002C3246">
          <w:rPr>
            <w:noProof/>
            <w:webHidden/>
          </w:rPr>
          <w:t>18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0" w:history="1">
        <w:r w:rsidRPr="00FF0EF6">
          <w:rPr>
            <w:rStyle w:val="a6"/>
            <w:noProof/>
          </w:rPr>
          <w:t>3.1.5 Настройка цветовой схемы</w:t>
        </w:r>
        <w:r>
          <w:rPr>
            <w:noProof/>
            <w:webHidden/>
          </w:rPr>
          <w:tab/>
        </w:r>
        <w:r>
          <w:rPr>
            <w:noProof/>
            <w:webHidden/>
          </w:rPr>
          <w:fldChar w:fldCharType="begin"/>
        </w:r>
        <w:r>
          <w:rPr>
            <w:noProof/>
            <w:webHidden/>
          </w:rPr>
          <w:instrText xml:space="preserve"> PAGEREF _Toc90389780 \h </w:instrText>
        </w:r>
        <w:r>
          <w:rPr>
            <w:noProof/>
            <w:webHidden/>
          </w:rPr>
        </w:r>
        <w:r>
          <w:rPr>
            <w:noProof/>
            <w:webHidden/>
          </w:rPr>
          <w:fldChar w:fldCharType="separate"/>
        </w:r>
        <w:r w:rsidR="002C3246">
          <w:rPr>
            <w:noProof/>
            <w:webHidden/>
          </w:rPr>
          <w:t>20</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1" w:history="1">
        <w:r w:rsidRPr="00FF0EF6">
          <w:rPr>
            <w:rStyle w:val="a6"/>
            <w:noProof/>
          </w:rPr>
          <w:t>3.1.</w:t>
        </w:r>
        <w:r w:rsidRPr="00FF0EF6">
          <w:rPr>
            <w:rStyle w:val="a6"/>
            <w:noProof/>
            <w:lang w:val="en-US"/>
          </w:rPr>
          <w:t>6</w:t>
        </w:r>
        <w:r w:rsidRPr="00FF0EF6">
          <w:rPr>
            <w:rStyle w:val="a6"/>
            <w:noProof/>
          </w:rPr>
          <w:t xml:space="preserve"> Расширенные</w:t>
        </w:r>
        <w:r>
          <w:rPr>
            <w:noProof/>
            <w:webHidden/>
          </w:rPr>
          <w:tab/>
        </w:r>
        <w:r>
          <w:rPr>
            <w:noProof/>
            <w:webHidden/>
          </w:rPr>
          <w:fldChar w:fldCharType="begin"/>
        </w:r>
        <w:r>
          <w:rPr>
            <w:noProof/>
            <w:webHidden/>
          </w:rPr>
          <w:instrText xml:space="preserve"> PAGEREF _Toc90389781 \h </w:instrText>
        </w:r>
        <w:r>
          <w:rPr>
            <w:noProof/>
            <w:webHidden/>
          </w:rPr>
        </w:r>
        <w:r>
          <w:rPr>
            <w:noProof/>
            <w:webHidden/>
          </w:rPr>
          <w:fldChar w:fldCharType="separate"/>
        </w:r>
        <w:r w:rsidR="002C3246">
          <w:rPr>
            <w:noProof/>
            <w:webHidden/>
          </w:rPr>
          <w:t>21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2" w:history="1">
        <w:r w:rsidRPr="00FF0EF6">
          <w:rPr>
            <w:rStyle w:val="a6"/>
            <w:noProof/>
          </w:rPr>
          <w:t>3.1.</w:t>
        </w:r>
        <w:r w:rsidRPr="00FF0EF6">
          <w:rPr>
            <w:rStyle w:val="a6"/>
            <w:noProof/>
            <w:lang w:val="en-US"/>
          </w:rPr>
          <w:t>7</w:t>
        </w:r>
        <w:r w:rsidRPr="00FF0EF6">
          <w:rPr>
            <w:rStyle w:val="a6"/>
            <w:noProof/>
          </w:rPr>
          <w:t xml:space="preserve"> Список БД</w:t>
        </w:r>
        <w:r>
          <w:rPr>
            <w:noProof/>
            <w:webHidden/>
          </w:rPr>
          <w:tab/>
        </w:r>
        <w:r>
          <w:rPr>
            <w:noProof/>
            <w:webHidden/>
          </w:rPr>
          <w:fldChar w:fldCharType="begin"/>
        </w:r>
        <w:r>
          <w:rPr>
            <w:noProof/>
            <w:webHidden/>
          </w:rPr>
          <w:instrText xml:space="preserve"> PAGEREF _Toc90389782 \h </w:instrText>
        </w:r>
        <w:r>
          <w:rPr>
            <w:noProof/>
            <w:webHidden/>
          </w:rPr>
        </w:r>
        <w:r>
          <w:rPr>
            <w:noProof/>
            <w:webHidden/>
          </w:rPr>
          <w:fldChar w:fldCharType="separate"/>
        </w:r>
        <w:r w:rsidR="002C3246">
          <w:rPr>
            <w:noProof/>
            <w:webHidden/>
          </w:rPr>
          <w:t>22</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83" w:history="1">
        <w:r w:rsidRPr="00FF0EF6">
          <w:rPr>
            <w:rStyle w:val="a6"/>
            <w:noProof/>
          </w:rPr>
          <w:t>3.1.8 Резервирование ЦТРС</w:t>
        </w:r>
        <w:r>
          <w:rPr>
            <w:noProof/>
            <w:webHidden/>
          </w:rPr>
          <w:tab/>
        </w:r>
        <w:r>
          <w:rPr>
            <w:noProof/>
            <w:webHidden/>
          </w:rPr>
          <w:fldChar w:fldCharType="begin"/>
        </w:r>
        <w:r>
          <w:rPr>
            <w:noProof/>
            <w:webHidden/>
          </w:rPr>
          <w:instrText xml:space="preserve"> PAGEREF _Toc90389783 \h </w:instrText>
        </w:r>
        <w:r>
          <w:rPr>
            <w:noProof/>
            <w:webHidden/>
          </w:rPr>
        </w:r>
        <w:r>
          <w:rPr>
            <w:noProof/>
            <w:webHidden/>
          </w:rPr>
          <w:fldChar w:fldCharType="separate"/>
        </w:r>
        <w:r w:rsidR="002C3246">
          <w:rPr>
            <w:noProof/>
            <w:webHidden/>
          </w:rPr>
          <w:t>23</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4" w:history="1">
        <w:r w:rsidRPr="00FF0EF6">
          <w:rPr>
            <w:rStyle w:val="a6"/>
            <w:noProof/>
          </w:rPr>
          <w:t>3.2 Ресурсы сети</w:t>
        </w:r>
        <w:r>
          <w:rPr>
            <w:noProof/>
            <w:webHidden/>
          </w:rPr>
          <w:tab/>
        </w:r>
        <w:r>
          <w:rPr>
            <w:noProof/>
            <w:webHidden/>
          </w:rPr>
          <w:fldChar w:fldCharType="begin"/>
        </w:r>
        <w:r>
          <w:rPr>
            <w:noProof/>
            <w:webHidden/>
          </w:rPr>
          <w:instrText xml:space="preserve"> PAGEREF _Toc90389784 \h </w:instrText>
        </w:r>
        <w:r>
          <w:rPr>
            <w:noProof/>
            <w:webHidden/>
          </w:rPr>
        </w:r>
        <w:r>
          <w:rPr>
            <w:noProof/>
            <w:webHidden/>
          </w:rPr>
          <w:fldChar w:fldCharType="separate"/>
        </w:r>
        <w:r w:rsidR="002C3246">
          <w:rPr>
            <w:noProof/>
            <w:webHidden/>
          </w:rPr>
          <w:t>25</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5" w:history="1">
        <w:r w:rsidRPr="00FF0EF6">
          <w:rPr>
            <w:rStyle w:val="a6"/>
            <w:noProof/>
          </w:rPr>
          <w:t>3.3 Параметры БД</w:t>
        </w:r>
        <w:r>
          <w:rPr>
            <w:noProof/>
            <w:webHidden/>
          </w:rPr>
          <w:tab/>
        </w:r>
        <w:r>
          <w:rPr>
            <w:noProof/>
            <w:webHidden/>
          </w:rPr>
          <w:fldChar w:fldCharType="begin"/>
        </w:r>
        <w:r>
          <w:rPr>
            <w:noProof/>
            <w:webHidden/>
          </w:rPr>
          <w:instrText xml:space="preserve"> PAGEREF _Toc90389785 \h </w:instrText>
        </w:r>
        <w:r>
          <w:rPr>
            <w:noProof/>
            <w:webHidden/>
          </w:rPr>
        </w:r>
        <w:r>
          <w:rPr>
            <w:noProof/>
            <w:webHidden/>
          </w:rPr>
          <w:fldChar w:fldCharType="separate"/>
        </w:r>
        <w:r w:rsidR="002C3246">
          <w:rPr>
            <w:noProof/>
            <w:webHidden/>
          </w:rPr>
          <w:t>27</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86" w:history="1">
        <w:r w:rsidRPr="00FF0EF6">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_Toc90389786 \h </w:instrText>
        </w:r>
        <w:r>
          <w:rPr>
            <w:noProof/>
            <w:webHidden/>
          </w:rPr>
        </w:r>
        <w:r>
          <w:rPr>
            <w:noProof/>
            <w:webHidden/>
          </w:rPr>
          <w:fldChar w:fldCharType="separate"/>
        </w:r>
        <w:r w:rsidR="002C3246">
          <w:rPr>
            <w:noProof/>
            <w:webHidden/>
          </w:rPr>
          <w:t>29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7" w:history="1">
        <w:r w:rsidRPr="00FF0EF6">
          <w:rPr>
            <w:rStyle w:val="a6"/>
            <w:noProof/>
          </w:rPr>
          <w:t>4.1 Создание системного объекта</w:t>
        </w:r>
        <w:r>
          <w:rPr>
            <w:noProof/>
            <w:webHidden/>
          </w:rPr>
          <w:tab/>
        </w:r>
        <w:r>
          <w:rPr>
            <w:noProof/>
            <w:webHidden/>
          </w:rPr>
          <w:fldChar w:fldCharType="begin"/>
        </w:r>
        <w:r>
          <w:rPr>
            <w:noProof/>
            <w:webHidden/>
          </w:rPr>
          <w:instrText xml:space="preserve"> PAGEREF _Toc90389787 \h </w:instrText>
        </w:r>
        <w:r>
          <w:rPr>
            <w:noProof/>
            <w:webHidden/>
          </w:rPr>
        </w:r>
        <w:r>
          <w:rPr>
            <w:noProof/>
            <w:webHidden/>
          </w:rPr>
          <w:fldChar w:fldCharType="separate"/>
        </w:r>
        <w:r w:rsidR="002C3246">
          <w:rPr>
            <w:noProof/>
            <w:webHidden/>
          </w:rPr>
          <w:t>29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8" w:history="1">
        <w:r w:rsidRPr="00FF0EF6">
          <w:rPr>
            <w:rStyle w:val="a6"/>
            <w:noProof/>
          </w:rPr>
          <w:t>4.2 Типы системных объектов</w:t>
        </w:r>
        <w:r>
          <w:rPr>
            <w:noProof/>
            <w:webHidden/>
          </w:rPr>
          <w:tab/>
        </w:r>
        <w:r>
          <w:rPr>
            <w:noProof/>
            <w:webHidden/>
          </w:rPr>
          <w:fldChar w:fldCharType="begin"/>
        </w:r>
        <w:r>
          <w:rPr>
            <w:noProof/>
            <w:webHidden/>
          </w:rPr>
          <w:instrText xml:space="preserve"> PAGEREF _Toc90389788 \h </w:instrText>
        </w:r>
        <w:r>
          <w:rPr>
            <w:noProof/>
            <w:webHidden/>
          </w:rPr>
        </w:r>
        <w:r>
          <w:rPr>
            <w:noProof/>
            <w:webHidden/>
          </w:rPr>
          <w:fldChar w:fldCharType="separate"/>
        </w:r>
        <w:r w:rsidR="002C3246">
          <w:rPr>
            <w:noProof/>
            <w:webHidden/>
          </w:rPr>
          <w:t>31</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89" w:history="1">
        <w:r w:rsidRPr="00FF0EF6">
          <w:rPr>
            <w:rStyle w:val="a6"/>
            <w:noProof/>
          </w:rPr>
          <w:t>4.3 Состав объекта</w:t>
        </w:r>
        <w:r>
          <w:rPr>
            <w:noProof/>
            <w:webHidden/>
          </w:rPr>
          <w:tab/>
        </w:r>
        <w:r>
          <w:rPr>
            <w:noProof/>
            <w:webHidden/>
          </w:rPr>
          <w:fldChar w:fldCharType="begin"/>
        </w:r>
        <w:r>
          <w:rPr>
            <w:noProof/>
            <w:webHidden/>
          </w:rPr>
          <w:instrText xml:space="preserve"> PAGEREF _Toc90389789 \h </w:instrText>
        </w:r>
        <w:r>
          <w:rPr>
            <w:noProof/>
            <w:webHidden/>
          </w:rPr>
        </w:r>
        <w:r>
          <w:rPr>
            <w:noProof/>
            <w:webHidden/>
          </w:rPr>
          <w:fldChar w:fldCharType="separate"/>
        </w:r>
        <w:r w:rsidR="002C3246">
          <w:rPr>
            <w:noProof/>
            <w:webHidden/>
          </w:rPr>
          <w:t>33</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0" w:history="1">
        <w:r w:rsidRPr="00FF0EF6">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_Toc90389790 \h </w:instrText>
        </w:r>
        <w:r>
          <w:rPr>
            <w:noProof/>
            <w:webHidden/>
          </w:rPr>
        </w:r>
        <w:r>
          <w:rPr>
            <w:noProof/>
            <w:webHidden/>
          </w:rPr>
          <w:fldChar w:fldCharType="separate"/>
        </w:r>
        <w:r w:rsidR="002C3246">
          <w:rPr>
            <w:noProof/>
            <w:webHidden/>
          </w:rPr>
          <w:t>38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1" w:history="1">
        <w:r w:rsidRPr="00FF0EF6">
          <w:rPr>
            <w:rStyle w:val="a6"/>
            <w:noProof/>
          </w:rPr>
          <w:t>4.5 Работа со схемой комплекса</w:t>
        </w:r>
        <w:r>
          <w:rPr>
            <w:noProof/>
            <w:webHidden/>
          </w:rPr>
          <w:tab/>
        </w:r>
        <w:r>
          <w:rPr>
            <w:noProof/>
            <w:webHidden/>
          </w:rPr>
          <w:fldChar w:fldCharType="begin"/>
        </w:r>
        <w:r>
          <w:rPr>
            <w:noProof/>
            <w:webHidden/>
          </w:rPr>
          <w:instrText xml:space="preserve"> PAGEREF _Toc90389791 \h </w:instrText>
        </w:r>
        <w:r>
          <w:rPr>
            <w:noProof/>
            <w:webHidden/>
          </w:rPr>
        </w:r>
        <w:r>
          <w:rPr>
            <w:noProof/>
            <w:webHidden/>
          </w:rPr>
          <w:fldChar w:fldCharType="separate"/>
        </w:r>
        <w:r w:rsidR="002C3246">
          <w:rPr>
            <w:noProof/>
            <w:webHidden/>
          </w:rPr>
          <w:t>40</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2" w:history="1">
        <w:r w:rsidRPr="00FF0EF6">
          <w:rPr>
            <w:rStyle w:val="a6"/>
            <w:noProof/>
          </w:rPr>
          <w:t>4.5.1 Добавление текста</w:t>
        </w:r>
        <w:r>
          <w:rPr>
            <w:noProof/>
            <w:webHidden/>
          </w:rPr>
          <w:tab/>
        </w:r>
        <w:r>
          <w:rPr>
            <w:noProof/>
            <w:webHidden/>
          </w:rPr>
          <w:fldChar w:fldCharType="begin"/>
        </w:r>
        <w:r>
          <w:rPr>
            <w:noProof/>
            <w:webHidden/>
          </w:rPr>
          <w:instrText xml:space="preserve"> PAGEREF _Toc90389792 \h </w:instrText>
        </w:r>
        <w:r>
          <w:rPr>
            <w:noProof/>
            <w:webHidden/>
          </w:rPr>
        </w:r>
        <w:r>
          <w:rPr>
            <w:noProof/>
            <w:webHidden/>
          </w:rPr>
          <w:fldChar w:fldCharType="separate"/>
        </w:r>
        <w:r w:rsidR="002C3246">
          <w:rPr>
            <w:noProof/>
            <w:webHidden/>
          </w:rPr>
          <w:t>42</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3" w:history="1">
        <w:r w:rsidRPr="00FF0EF6">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_Toc90389793 \h </w:instrText>
        </w:r>
        <w:r>
          <w:rPr>
            <w:noProof/>
            <w:webHidden/>
          </w:rPr>
        </w:r>
        <w:r>
          <w:rPr>
            <w:noProof/>
            <w:webHidden/>
          </w:rPr>
          <w:fldChar w:fldCharType="separate"/>
        </w:r>
        <w:r w:rsidR="002C3246">
          <w:rPr>
            <w:noProof/>
            <w:webHidden/>
          </w:rPr>
          <w:t>43</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794" w:history="1">
        <w:r w:rsidRPr="00FF0EF6">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_Toc90389794 \h </w:instrText>
        </w:r>
        <w:r>
          <w:rPr>
            <w:noProof/>
            <w:webHidden/>
          </w:rPr>
        </w:r>
        <w:r>
          <w:rPr>
            <w:noProof/>
            <w:webHidden/>
          </w:rPr>
          <w:fldChar w:fldCharType="separate"/>
        </w:r>
        <w:r w:rsidR="002C3246">
          <w:rPr>
            <w:noProof/>
            <w:webHidden/>
          </w:rPr>
          <w:t>44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795" w:history="1">
        <w:r w:rsidRPr="00FF0EF6">
          <w:rPr>
            <w:rStyle w:val="a6"/>
            <w:noProof/>
          </w:rPr>
          <w:t>5.1 Основные настройки</w:t>
        </w:r>
        <w:r>
          <w:rPr>
            <w:noProof/>
            <w:webHidden/>
          </w:rPr>
          <w:tab/>
        </w:r>
        <w:r>
          <w:rPr>
            <w:noProof/>
            <w:webHidden/>
          </w:rPr>
          <w:fldChar w:fldCharType="begin"/>
        </w:r>
        <w:r>
          <w:rPr>
            <w:noProof/>
            <w:webHidden/>
          </w:rPr>
          <w:instrText xml:space="preserve"> PAGEREF _Toc90389795 \h </w:instrText>
        </w:r>
        <w:r>
          <w:rPr>
            <w:noProof/>
            <w:webHidden/>
          </w:rPr>
        </w:r>
        <w:r>
          <w:rPr>
            <w:noProof/>
            <w:webHidden/>
          </w:rPr>
          <w:fldChar w:fldCharType="separate"/>
        </w:r>
        <w:r w:rsidR="002C3246">
          <w:rPr>
            <w:noProof/>
            <w:webHidden/>
          </w:rPr>
          <w:t>46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6" w:history="1">
        <w:r w:rsidRPr="00FF0EF6">
          <w:rPr>
            <w:rStyle w:val="a6"/>
            <w:noProof/>
          </w:rPr>
          <w:t>5.1.1 Системные параметры</w:t>
        </w:r>
        <w:r>
          <w:rPr>
            <w:noProof/>
            <w:webHidden/>
          </w:rPr>
          <w:tab/>
        </w:r>
        <w:r>
          <w:rPr>
            <w:noProof/>
            <w:webHidden/>
          </w:rPr>
          <w:fldChar w:fldCharType="begin"/>
        </w:r>
        <w:r>
          <w:rPr>
            <w:noProof/>
            <w:webHidden/>
          </w:rPr>
          <w:instrText xml:space="preserve"> PAGEREF _Toc90389796 \h </w:instrText>
        </w:r>
        <w:r>
          <w:rPr>
            <w:noProof/>
            <w:webHidden/>
          </w:rPr>
        </w:r>
        <w:r>
          <w:rPr>
            <w:noProof/>
            <w:webHidden/>
          </w:rPr>
          <w:fldChar w:fldCharType="separate"/>
        </w:r>
        <w:r w:rsidR="002C3246">
          <w:rPr>
            <w:noProof/>
            <w:webHidden/>
          </w:rPr>
          <w:t>46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797" w:history="1">
        <w:r w:rsidRPr="00FF0EF6">
          <w:rPr>
            <w:rStyle w:val="a6"/>
            <w:noProof/>
          </w:rPr>
          <w:t>5.1.2 Настройки</w:t>
        </w:r>
        <w:r>
          <w:rPr>
            <w:noProof/>
            <w:webHidden/>
          </w:rPr>
          <w:tab/>
        </w:r>
        <w:r>
          <w:rPr>
            <w:noProof/>
            <w:webHidden/>
          </w:rPr>
          <w:fldChar w:fldCharType="begin"/>
        </w:r>
        <w:r>
          <w:rPr>
            <w:noProof/>
            <w:webHidden/>
          </w:rPr>
          <w:instrText xml:space="preserve"> PAGEREF _Toc90389797 \h </w:instrText>
        </w:r>
        <w:r>
          <w:rPr>
            <w:noProof/>
            <w:webHidden/>
          </w:rPr>
        </w:r>
        <w:r>
          <w:rPr>
            <w:noProof/>
            <w:webHidden/>
          </w:rPr>
          <w:fldChar w:fldCharType="separate"/>
        </w:r>
        <w:r w:rsidR="002C3246">
          <w:rPr>
            <w:noProof/>
            <w:webHidden/>
          </w:rPr>
          <w:t>47</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798" w:history="1">
        <w:r w:rsidRPr="00FF0EF6">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_Toc90389798 \h </w:instrText>
        </w:r>
        <w:r>
          <w:rPr>
            <w:noProof/>
            <w:webHidden/>
          </w:rPr>
        </w:r>
        <w:r>
          <w:rPr>
            <w:noProof/>
            <w:webHidden/>
          </w:rPr>
          <w:fldChar w:fldCharType="separate"/>
        </w:r>
        <w:r w:rsidR="002C3246">
          <w:rPr>
            <w:noProof/>
            <w:webHidden/>
          </w:rPr>
          <w:t>47</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799" w:history="1">
        <w:r w:rsidRPr="00FF0EF6">
          <w:rPr>
            <w:rStyle w:val="a6"/>
            <w:b/>
            <w:noProof/>
            <w:lang w:eastAsia="ru-RU"/>
          </w:rPr>
          <w:t>5.1.2.2 ГГС</w:t>
        </w:r>
        <w:r>
          <w:rPr>
            <w:noProof/>
            <w:webHidden/>
          </w:rPr>
          <w:tab/>
        </w:r>
        <w:r>
          <w:rPr>
            <w:noProof/>
            <w:webHidden/>
          </w:rPr>
          <w:fldChar w:fldCharType="begin"/>
        </w:r>
        <w:r>
          <w:rPr>
            <w:noProof/>
            <w:webHidden/>
          </w:rPr>
          <w:instrText xml:space="preserve"> PAGEREF _Toc90389799 \h </w:instrText>
        </w:r>
        <w:r>
          <w:rPr>
            <w:noProof/>
            <w:webHidden/>
          </w:rPr>
        </w:r>
        <w:r>
          <w:rPr>
            <w:noProof/>
            <w:webHidden/>
          </w:rPr>
          <w:fldChar w:fldCharType="separate"/>
        </w:r>
        <w:r w:rsidR="002C3246">
          <w:rPr>
            <w:noProof/>
            <w:webHidden/>
          </w:rPr>
          <w:t>48</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00" w:history="1">
        <w:r w:rsidRPr="00FF0EF6">
          <w:rPr>
            <w:rStyle w:val="a6"/>
            <w:b/>
            <w:noProof/>
            <w:lang w:eastAsia="ru-RU"/>
          </w:rPr>
          <w:t>5.1.2.3 Радиосвязь</w:t>
        </w:r>
        <w:r>
          <w:rPr>
            <w:noProof/>
            <w:webHidden/>
          </w:rPr>
          <w:tab/>
        </w:r>
        <w:r>
          <w:rPr>
            <w:noProof/>
            <w:webHidden/>
          </w:rPr>
          <w:fldChar w:fldCharType="begin"/>
        </w:r>
        <w:r>
          <w:rPr>
            <w:noProof/>
            <w:webHidden/>
          </w:rPr>
          <w:instrText xml:space="preserve"> PAGEREF _Toc90389800 \h </w:instrText>
        </w:r>
        <w:r>
          <w:rPr>
            <w:noProof/>
            <w:webHidden/>
          </w:rPr>
        </w:r>
        <w:r>
          <w:rPr>
            <w:noProof/>
            <w:webHidden/>
          </w:rPr>
          <w:fldChar w:fldCharType="separate"/>
        </w:r>
        <w:r w:rsidR="002C3246">
          <w:rPr>
            <w:noProof/>
            <w:webHidden/>
          </w:rPr>
          <w:t>51</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01" w:history="1">
        <w:r w:rsidRPr="00FF0EF6">
          <w:rPr>
            <w:rStyle w:val="a6"/>
            <w:b/>
            <w:noProof/>
            <w:lang w:eastAsia="ru-RU"/>
          </w:rPr>
          <w:t>5.1.2.4 Разное</w:t>
        </w:r>
        <w:r>
          <w:rPr>
            <w:noProof/>
            <w:webHidden/>
          </w:rPr>
          <w:tab/>
        </w:r>
        <w:r>
          <w:rPr>
            <w:noProof/>
            <w:webHidden/>
          </w:rPr>
          <w:fldChar w:fldCharType="begin"/>
        </w:r>
        <w:r>
          <w:rPr>
            <w:noProof/>
            <w:webHidden/>
          </w:rPr>
          <w:instrText xml:space="preserve"> PAGEREF _Toc90389801 \h </w:instrText>
        </w:r>
        <w:r>
          <w:rPr>
            <w:noProof/>
            <w:webHidden/>
          </w:rPr>
        </w:r>
        <w:r>
          <w:rPr>
            <w:noProof/>
            <w:webHidden/>
          </w:rPr>
          <w:fldChar w:fldCharType="separate"/>
        </w:r>
        <w:r w:rsidR="002C3246">
          <w:rPr>
            <w:noProof/>
            <w:webHidden/>
          </w:rPr>
          <w:t>54</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02" w:history="1">
        <w:r w:rsidRPr="00FF0EF6">
          <w:rPr>
            <w:rStyle w:val="a6"/>
            <w:b/>
            <w:noProof/>
            <w:lang w:eastAsia="ru-RU"/>
          </w:rPr>
          <w:t>5.1.2.5 Системные настройки</w:t>
        </w:r>
        <w:r>
          <w:rPr>
            <w:noProof/>
            <w:webHidden/>
          </w:rPr>
          <w:tab/>
        </w:r>
        <w:r>
          <w:rPr>
            <w:noProof/>
            <w:webHidden/>
          </w:rPr>
          <w:fldChar w:fldCharType="begin"/>
        </w:r>
        <w:r>
          <w:rPr>
            <w:noProof/>
            <w:webHidden/>
          </w:rPr>
          <w:instrText xml:space="preserve"> PAGEREF _Toc90389802 \h </w:instrText>
        </w:r>
        <w:r>
          <w:rPr>
            <w:noProof/>
            <w:webHidden/>
          </w:rPr>
        </w:r>
        <w:r>
          <w:rPr>
            <w:noProof/>
            <w:webHidden/>
          </w:rPr>
          <w:fldChar w:fldCharType="separate"/>
        </w:r>
        <w:r w:rsidR="002C3246">
          <w:rPr>
            <w:noProof/>
            <w:webHidden/>
          </w:rPr>
          <w:t>57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03" w:history="1">
        <w:r w:rsidRPr="00FF0EF6">
          <w:rPr>
            <w:rStyle w:val="a6"/>
            <w:noProof/>
          </w:rPr>
          <w:t>5.2 Редактор Подключений</w:t>
        </w:r>
        <w:r>
          <w:rPr>
            <w:noProof/>
            <w:webHidden/>
          </w:rPr>
          <w:tab/>
        </w:r>
        <w:r>
          <w:rPr>
            <w:noProof/>
            <w:webHidden/>
          </w:rPr>
          <w:fldChar w:fldCharType="begin"/>
        </w:r>
        <w:r>
          <w:rPr>
            <w:noProof/>
            <w:webHidden/>
          </w:rPr>
          <w:instrText xml:space="preserve"> PAGEREF _Toc90389803 \h </w:instrText>
        </w:r>
        <w:r>
          <w:rPr>
            <w:noProof/>
            <w:webHidden/>
          </w:rPr>
        </w:r>
        <w:r>
          <w:rPr>
            <w:noProof/>
            <w:webHidden/>
          </w:rPr>
          <w:fldChar w:fldCharType="separate"/>
        </w:r>
        <w:r w:rsidR="002C3246">
          <w:rPr>
            <w:noProof/>
            <w:webHidden/>
          </w:rPr>
          <w:t>58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4" w:history="1">
        <w:r w:rsidRPr="00FF0EF6">
          <w:rPr>
            <w:rStyle w:val="a6"/>
            <w:noProof/>
          </w:rPr>
          <w:t>5.2.1 SIP-подключения</w:t>
        </w:r>
        <w:r>
          <w:rPr>
            <w:noProof/>
            <w:webHidden/>
          </w:rPr>
          <w:tab/>
        </w:r>
        <w:r>
          <w:rPr>
            <w:noProof/>
            <w:webHidden/>
          </w:rPr>
          <w:fldChar w:fldCharType="begin"/>
        </w:r>
        <w:r>
          <w:rPr>
            <w:noProof/>
            <w:webHidden/>
          </w:rPr>
          <w:instrText xml:space="preserve"> PAGEREF _Toc90389804 \h </w:instrText>
        </w:r>
        <w:r>
          <w:rPr>
            <w:noProof/>
            <w:webHidden/>
          </w:rPr>
        </w:r>
        <w:r>
          <w:rPr>
            <w:noProof/>
            <w:webHidden/>
          </w:rPr>
          <w:fldChar w:fldCharType="separate"/>
        </w:r>
        <w:r w:rsidR="002C3246">
          <w:rPr>
            <w:noProof/>
            <w:webHidden/>
          </w:rPr>
          <w:t>59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5" w:history="1">
        <w:r w:rsidRPr="00FF0EF6">
          <w:rPr>
            <w:rStyle w:val="a6"/>
            <w:noProof/>
          </w:rPr>
          <w:t>5.2.2 SIP-маршруты</w:t>
        </w:r>
        <w:r>
          <w:rPr>
            <w:noProof/>
            <w:webHidden/>
          </w:rPr>
          <w:tab/>
        </w:r>
        <w:r>
          <w:rPr>
            <w:noProof/>
            <w:webHidden/>
          </w:rPr>
          <w:fldChar w:fldCharType="begin"/>
        </w:r>
        <w:r>
          <w:rPr>
            <w:noProof/>
            <w:webHidden/>
          </w:rPr>
          <w:instrText xml:space="preserve"> PAGEREF _Toc90389805 \h </w:instrText>
        </w:r>
        <w:r>
          <w:rPr>
            <w:noProof/>
            <w:webHidden/>
          </w:rPr>
        </w:r>
        <w:r>
          <w:rPr>
            <w:noProof/>
            <w:webHidden/>
          </w:rPr>
          <w:fldChar w:fldCharType="separate"/>
        </w:r>
        <w:r w:rsidR="002C3246">
          <w:rPr>
            <w:noProof/>
            <w:webHidden/>
          </w:rPr>
          <w:t>62</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06" w:history="1">
        <w:r w:rsidRPr="00FF0EF6">
          <w:rPr>
            <w:rStyle w:val="a6"/>
            <w:noProof/>
          </w:rPr>
          <w:t>5.3 Редактор Интерфейса</w:t>
        </w:r>
        <w:r>
          <w:rPr>
            <w:noProof/>
            <w:webHidden/>
          </w:rPr>
          <w:tab/>
        </w:r>
        <w:r>
          <w:rPr>
            <w:noProof/>
            <w:webHidden/>
          </w:rPr>
          <w:fldChar w:fldCharType="begin"/>
        </w:r>
        <w:r>
          <w:rPr>
            <w:noProof/>
            <w:webHidden/>
          </w:rPr>
          <w:instrText xml:space="preserve"> PAGEREF _Toc90389806 \h </w:instrText>
        </w:r>
        <w:r>
          <w:rPr>
            <w:noProof/>
            <w:webHidden/>
          </w:rPr>
        </w:r>
        <w:r>
          <w:rPr>
            <w:noProof/>
            <w:webHidden/>
          </w:rPr>
          <w:fldChar w:fldCharType="separate"/>
        </w:r>
        <w:r w:rsidR="002C3246">
          <w:rPr>
            <w:noProof/>
            <w:webHidden/>
          </w:rPr>
          <w:t>63</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7" w:history="1">
        <w:r w:rsidRPr="00FF0EF6">
          <w:rPr>
            <w:rStyle w:val="a6"/>
            <w:noProof/>
          </w:rPr>
          <w:t>5.3.1 Параметры страницы</w:t>
        </w:r>
        <w:r>
          <w:rPr>
            <w:noProof/>
            <w:webHidden/>
          </w:rPr>
          <w:tab/>
        </w:r>
        <w:r>
          <w:rPr>
            <w:noProof/>
            <w:webHidden/>
          </w:rPr>
          <w:fldChar w:fldCharType="begin"/>
        </w:r>
        <w:r>
          <w:rPr>
            <w:noProof/>
            <w:webHidden/>
          </w:rPr>
          <w:instrText xml:space="preserve"> PAGEREF _Toc90389807 \h </w:instrText>
        </w:r>
        <w:r>
          <w:rPr>
            <w:noProof/>
            <w:webHidden/>
          </w:rPr>
        </w:r>
        <w:r>
          <w:rPr>
            <w:noProof/>
            <w:webHidden/>
          </w:rPr>
          <w:fldChar w:fldCharType="separate"/>
        </w:r>
        <w:r w:rsidR="002C3246">
          <w:rPr>
            <w:noProof/>
            <w:webHidden/>
          </w:rPr>
          <w:t>71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08" w:history="1">
        <w:r w:rsidRPr="00FF0EF6">
          <w:rPr>
            <w:rStyle w:val="a6"/>
            <w:noProof/>
          </w:rPr>
          <w:t>5.3.2 Параметры кнопки ГГС</w:t>
        </w:r>
        <w:r>
          <w:rPr>
            <w:noProof/>
            <w:webHidden/>
          </w:rPr>
          <w:tab/>
        </w:r>
        <w:r>
          <w:rPr>
            <w:noProof/>
            <w:webHidden/>
          </w:rPr>
          <w:fldChar w:fldCharType="begin"/>
        </w:r>
        <w:r>
          <w:rPr>
            <w:noProof/>
            <w:webHidden/>
          </w:rPr>
          <w:instrText xml:space="preserve"> PAGEREF _Toc90389808 \h </w:instrText>
        </w:r>
        <w:r>
          <w:rPr>
            <w:noProof/>
            <w:webHidden/>
          </w:rPr>
        </w:r>
        <w:r>
          <w:rPr>
            <w:noProof/>
            <w:webHidden/>
          </w:rPr>
          <w:fldChar w:fldCharType="separate"/>
        </w:r>
        <w:r w:rsidR="002C3246">
          <w:rPr>
            <w:noProof/>
            <w:webHidden/>
          </w:rPr>
          <w:t>73</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09" w:history="1">
        <w:r w:rsidRPr="00FF0EF6">
          <w:rPr>
            <w:rStyle w:val="a6"/>
            <w:b/>
            <w:noProof/>
          </w:rPr>
          <w:t>5.3.2.1 Разговорные устройства</w:t>
        </w:r>
        <w:r>
          <w:rPr>
            <w:noProof/>
            <w:webHidden/>
          </w:rPr>
          <w:tab/>
        </w:r>
        <w:r>
          <w:rPr>
            <w:noProof/>
            <w:webHidden/>
          </w:rPr>
          <w:fldChar w:fldCharType="begin"/>
        </w:r>
        <w:r>
          <w:rPr>
            <w:noProof/>
            <w:webHidden/>
          </w:rPr>
          <w:instrText xml:space="preserve"> PAGEREF _Toc90389809 \h </w:instrText>
        </w:r>
        <w:r>
          <w:rPr>
            <w:noProof/>
            <w:webHidden/>
          </w:rPr>
        </w:r>
        <w:r>
          <w:rPr>
            <w:noProof/>
            <w:webHidden/>
          </w:rPr>
          <w:fldChar w:fldCharType="separate"/>
        </w:r>
        <w:r w:rsidR="002C3246">
          <w:rPr>
            <w:noProof/>
            <w:webHidden/>
          </w:rPr>
          <w:t>79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10" w:history="1">
        <w:r w:rsidRPr="00FF0EF6">
          <w:rPr>
            <w:rStyle w:val="a6"/>
            <w:b/>
            <w:noProof/>
          </w:rPr>
          <w:t>5.3.2.2 Циркуляр ГГС</w:t>
        </w:r>
        <w:r>
          <w:rPr>
            <w:noProof/>
            <w:webHidden/>
          </w:rPr>
          <w:tab/>
        </w:r>
        <w:r>
          <w:rPr>
            <w:noProof/>
            <w:webHidden/>
          </w:rPr>
          <w:fldChar w:fldCharType="begin"/>
        </w:r>
        <w:r>
          <w:rPr>
            <w:noProof/>
            <w:webHidden/>
          </w:rPr>
          <w:instrText xml:space="preserve"> PAGEREF _Toc90389810 \h </w:instrText>
        </w:r>
        <w:r>
          <w:rPr>
            <w:noProof/>
            <w:webHidden/>
          </w:rPr>
        </w:r>
        <w:r>
          <w:rPr>
            <w:noProof/>
            <w:webHidden/>
          </w:rPr>
          <w:fldChar w:fldCharType="separate"/>
        </w:r>
        <w:r w:rsidR="002C3246">
          <w:rPr>
            <w:noProof/>
            <w:webHidden/>
          </w:rPr>
          <w:t>79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1" w:history="1">
        <w:r w:rsidRPr="00FF0EF6">
          <w:rPr>
            <w:rStyle w:val="a6"/>
            <w:noProof/>
          </w:rPr>
          <w:t>5.3.3 Параметры кнопки Радио</w:t>
        </w:r>
        <w:r>
          <w:rPr>
            <w:noProof/>
            <w:webHidden/>
          </w:rPr>
          <w:tab/>
        </w:r>
        <w:r>
          <w:rPr>
            <w:noProof/>
            <w:webHidden/>
          </w:rPr>
          <w:fldChar w:fldCharType="begin"/>
        </w:r>
        <w:r>
          <w:rPr>
            <w:noProof/>
            <w:webHidden/>
          </w:rPr>
          <w:instrText xml:space="preserve"> PAGEREF _Toc90389811 \h </w:instrText>
        </w:r>
        <w:r>
          <w:rPr>
            <w:noProof/>
            <w:webHidden/>
          </w:rPr>
        </w:r>
        <w:r>
          <w:rPr>
            <w:noProof/>
            <w:webHidden/>
          </w:rPr>
          <w:fldChar w:fldCharType="separate"/>
        </w:r>
        <w:r w:rsidR="002C3246">
          <w:rPr>
            <w:noProof/>
            <w:webHidden/>
          </w:rPr>
          <w:t>80</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12" w:history="1">
        <w:r w:rsidRPr="00FF0EF6">
          <w:rPr>
            <w:rStyle w:val="a6"/>
            <w:b/>
            <w:noProof/>
          </w:rPr>
          <w:t>5.3.3.1 Разговорные устройства</w:t>
        </w:r>
        <w:r>
          <w:rPr>
            <w:noProof/>
            <w:webHidden/>
          </w:rPr>
          <w:tab/>
        </w:r>
        <w:r>
          <w:rPr>
            <w:noProof/>
            <w:webHidden/>
          </w:rPr>
          <w:fldChar w:fldCharType="begin"/>
        </w:r>
        <w:r>
          <w:rPr>
            <w:noProof/>
            <w:webHidden/>
          </w:rPr>
          <w:instrText xml:space="preserve"> PAGEREF _Toc90389812 \h </w:instrText>
        </w:r>
        <w:r>
          <w:rPr>
            <w:noProof/>
            <w:webHidden/>
          </w:rPr>
        </w:r>
        <w:r>
          <w:rPr>
            <w:noProof/>
            <w:webHidden/>
          </w:rPr>
          <w:fldChar w:fldCharType="separate"/>
        </w:r>
        <w:r w:rsidR="002C3246">
          <w:rPr>
            <w:noProof/>
            <w:webHidden/>
          </w:rPr>
          <w:t>87</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13" w:history="1">
        <w:r w:rsidRPr="00FF0EF6">
          <w:rPr>
            <w:rStyle w:val="a6"/>
            <w:b/>
            <w:noProof/>
          </w:rPr>
          <w:t>5.3.3.2 Сопряженные радио</w:t>
        </w:r>
        <w:r>
          <w:rPr>
            <w:noProof/>
            <w:webHidden/>
          </w:rPr>
          <w:tab/>
        </w:r>
        <w:r>
          <w:rPr>
            <w:noProof/>
            <w:webHidden/>
          </w:rPr>
          <w:fldChar w:fldCharType="begin"/>
        </w:r>
        <w:r>
          <w:rPr>
            <w:noProof/>
            <w:webHidden/>
          </w:rPr>
          <w:instrText xml:space="preserve"> PAGEREF _Toc90389813 \h </w:instrText>
        </w:r>
        <w:r>
          <w:rPr>
            <w:noProof/>
            <w:webHidden/>
          </w:rPr>
        </w:r>
        <w:r>
          <w:rPr>
            <w:noProof/>
            <w:webHidden/>
          </w:rPr>
          <w:fldChar w:fldCharType="separate"/>
        </w:r>
        <w:r w:rsidR="002C3246">
          <w:rPr>
            <w:noProof/>
            <w:webHidden/>
          </w:rPr>
          <w:t>88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4" w:history="1">
        <w:r w:rsidRPr="00FF0EF6">
          <w:rPr>
            <w:rStyle w:val="a6"/>
            <w:noProof/>
          </w:rPr>
          <w:t>5.3.4 Параметры кнопки Радио КИТ</w:t>
        </w:r>
        <w:r>
          <w:rPr>
            <w:noProof/>
            <w:webHidden/>
          </w:rPr>
          <w:tab/>
        </w:r>
        <w:r>
          <w:rPr>
            <w:noProof/>
            <w:webHidden/>
          </w:rPr>
          <w:fldChar w:fldCharType="begin"/>
        </w:r>
        <w:r>
          <w:rPr>
            <w:noProof/>
            <w:webHidden/>
          </w:rPr>
          <w:instrText xml:space="preserve"> PAGEREF _Toc90389814 \h </w:instrText>
        </w:r>
        <w:r>
          <w:rPr>
            <w:noProof/>
            <w:webHidden/>
          </w:rPr>
        </w:r>
        <w:r>
          <w:rPr>
            <w:noProof/>
            <w:webHidden/>
          </w:rPr>
          <w:fldChar w:fldCharType="separate"/>
        </w:r>
        <w:r w:rsidR="002C3246">
          <w:rPr>
            <w:noProof/>
            <w:webHidden/>
          </w:rPr>
          <w:t>89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15" w:history="1">
        <w:r w:rsidRPr="00FF0EF6">
          <w:rPr>
            <w:rStyle w:val="a6"/>
            <w:b/>
            <w:noProof/>
          </w:rPr>
          <w:t>5.3.4.1 Разговорные устройства</w:t>
        </w:r>
        <w:r>
          <w:rPr>
            <w:noProof/>
            <w:webHidden/>
          </w:rPr>
          <w:tab/>
        </w:r>
        <w:r>
          <w:rPr>
            <w:noProof/>
            <w:webHidden/>
          </w:rPr>
          <w:fldChar w:fldCharType="begin"/>
        </w:r>
        <w:r>
          <w:rPr>
            <w:noProof/>
            <w:webHidden/>
          </w:rPr>
          <w:instrText xml:space="preserve"> PAGEREF _Toc90389815 \h </w:instrText>
        </w:r>
        <w:r>
          <w:rPr>
            <w:noProof/>
            <w:webHidden/>
          </w:rPr>
        </w:r>
        <w:r>
          <w:rPr>
            <w:noProof/>
            <w:webHidden/>
          </w:rPr>
          <w:fldChar w:fldCharType="separate"/>
        </w:r>
        <w:r w:rsidR="002C3246">
          <w:rPr>
            <w:noProof/>
            <w:webHidden/>
          </w:rPr>
          <w:t>92</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6" w:history="1">
        <w:r w:rsidRPr="00FF0EF6">
          <w:rPr>
            <w:rStyle w:val="a6"/>
            <w:noProof/>
          </w:rPr>
          <w:t xml:space="preserve">5.3.5 </w:t>
        </w:r>
        <w:r w:rsidRPr="00FF0EF6">
          <w:rPr>
            <w:rStyle w:val="a6"/>
            <w:noProof/>
            <w:lang w:val="en-US"/>
          </w:rPr>
          <w:t xml:space="preserve"> </w:t>
        </w:r>
        <w:r w:rsidRPr="00FF0EF6">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_Toc90389816 \h </w:instrText>
        </w:r>
        <w:r>
          <w:rPr>
            <w:noProof/>
            <w:webHidden/>
          </w:rPr>
        </w:r>
        <w:r>
          <w:rPr>
            <w:noProof/>
            <w:webHidden/>
          </w:rPr>
          <w:fldChar w:fldCharType="separate"/>
        </w:r>
        <w:r w:rsidR="002C3246">
          <w:rPr>
            <w:noProof/>
            <w:webHidden/>
          </w:rPr>
          <w:t>94</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17" w:history="1">
        <w:r w:rsidRPr="00FF0EF6">
          <w:rPr>
            <w:rStyle w:val="a6"/>
            <w:noProof/>
          </w:rPr>
          <w:t>5.3.</w:t>
        </w:r>
        <w:r w:rsidRPr="00FF0EF6">
          <w:rPr>
            <w:rStyle w:val="a6"/>
            <w:noProof/>
            <w:lang w:val="en-US"/>
          </w:rPr>
          <w:t>6</w:t>
        </w:r>
        <w:r w:rsidRPr="00FF0EF6">
          <w:rPr>
            <w:rStyle w:val="a6"/>
            <w:noProof/>
          </w:rPr>
          <w:t xml:space="preserve">  Параметры кнопки Радио </w:t>
        </w:r>
        <w:r w:rsidRPr="00FF0EF6">
          <w:rPr>
            <w:rStyle w:val="a6"/>
            <w:noProof/>
            <w:lang w:val="en-US"/>
          </w:rPr>
          <w:t>ED-137</w:t>
        </w:r>
        <w:r>
          <w:rPr>
            <w:noProof/>
            <w:webHidden/>
          </w:rPr>
          <w:tab/>
        </w:r>
        <w:r>
          <w:rPr>
            <w:noProof/>
            <w:webHidden/>
          </w:rPr>
          <w:fldChar w:fldCharType="begin"/>
        </w:r>
        <w:r>
          <w:rPr>
            <w:noProof/>
            <w:webHidden/>
          </w:rPr>
          <w:instrText xml:space="preserve"> PAGEREF _Toc90389817 \h </w:instrText>
        </w:r>
        <w:r>
          <w:rPr>
            <w:noProof/>
            <w:webHidden/>
          </w:rPr>
        </w:r>
        <w:r>
          <w:rPr>
            <w:noProof/>
            <w:webHidden/>
          </w:rPr>
          <w:fldChar w:fldCharType="separate"/>
        </w:r>
        <w:r w:rsidR="002C3246">
          <w:rPr>
            <w:noProof/>
            <w:webHidden/>
          </w:rPr>
          <w:t>98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18" w:history="1">
        <w:r w:rsidRPr="00FF0EF6">
          <w:rPr>
            <w:rStyle w:val="a6"/>
            <w:noProof/>
          </w:rPr>
          <w:t>5.4 Звуковые События</w:t>
        </w:r>
        <w:r>
          <w:rPr>
            <w:noProof/>
            <w:webHidden/>
          </w:rPr>
          <w:tab/>
        </w:r>
        <w:r>
          <w:rPr>
            <w:noProof/>
            <w:webHidden/>
          </w:rPr>
          <w:fldChar w:fldCharType="begin"/>
        </w:r>
        <w:r>
          <w:rPr>
            <w:noProof/>
            <w:webHidden/>
          </w:rPr>
          <w:instrText xml:space="preserve"> PAGEREF _Toc90389818 \h </w:instrText>
        </w:r>
        <w:r>
          <w:rPr>
            <w:noProof/>
            <w:webHidden/>
          </w:rPr>
        </w:r>
        <w:r>
          <w:rPr>
            <w:noProof/>
            <w:webHidden/>
          </w:rPr>
          <w:fldChar w:fldCharType="separate"/>
        </w:r>
        <w:r w:rsidR="002C3246">
          <w:rPr>
            <w:noProof/>
            <w:webHidden/>
          </w:rPr>
          <w:t>100</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19" w:history="1">
        <w:r w:rsidRPr="00FF0EF6">
          <w:rPr>
            <w:rStyle w:val="a6"/>
            <w:noProof/>
          </w:rPr>
          <w:t>5.5 Функциональные кнопки</w:t>
        </w:r>
        <w:r>
          <w:rPr>
            <w:noProof/>
            <w:webHidden/>
          </w:rPr>
          <w:tab/>
        </w:r>
        <w:r>
          <w:rPr>
            <w:noProof/>
            <w:webHidden/>
          </w:rPr>
          <w:fldChar w:fldCharType="begin"/>
        </w:r>
        <w:r>
          <w:rPr>
            <w:noProof/>
            <w:webHidden/>
          </w:rPr>
          <w:instrText xml:space="preserve"> PAGEREF _Toc90389819 \h </w:instrText>
        </w:r>
        <w:r>
          <w:rPr>
            <w:noProof/>
            <w:webHidden/>
          </w:rPr>
        </w:r>
        <w:r>
          <w:rPr>
            <w:noProof/>
            <w:webHidden/>
          </w:rPr>
          <w:fldChar w:fldCharType="separate"/>
        </w:r>
        <w:r w:rsidR="002C3246">
          <w:rPr>
            <w:noProof/>
            <w:webHidden/>
          </w:rPr>
          <w:t>104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20" w:history="1">
        <w:r w:rsidRPr="00FF0EF6">
          <w:rPr>
            <w:rStyle w:val="a6"/>
            <w:noProof/>
          </w:rPr>
          <w:t>5.6 Записная книжка</w:t>
        </w:r>
        <w:r>
          <w:rPr>
            <w:noProof/>
            <w:webHidden/>
          </w:rPr>
          <w:tab/>
        </w:r>
        <w:r>
          <w:rPr>
            <w:noProof/>
            <w:webHidden/>
          </w:rPr>
          <w:fldChar w:fldCharType="begin"/>
        </w:r>
        <w:r>
          <w:rPr>
            <w:noProof/>
            <w:webHidden/>
          </w:rPr>
          <w:instrText xml:space="preserve"> PAGEREF _Toc90389820 \h </w:instrText>
        </w:r>
        <w:r>
          <w:rPr>
            <w:noProof/>
            <w:webHidden/>
          </w:rPr>
        </w:r>
        <w:r>
          <w:rPr>
            <w:noProof/>
            <w:webHidden/>
          </w:rPr>
          <w:fldChar w:fldCharType="separate"/>
        </w:r>
        <w:r w:rsidR="002C3246">
          <w:rPr>
            <w:noProof/>
            <w:webHidden/>
          </w:rPr>
          <w:t>109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1" w:history="1">
        <w:r w:rsidRPr="00FF0EF6">
          <w:rPr>
            <w:rStyle w:val="a6"/>
            <w:noProof/>
          </w:rPr>
          <w:t>5.6.1 Импорт записной книжки</w:t>
        </w:r>
        <w:r>
          <w:rPr>
            <w:noProof/>
            <w:webHidden/>
          </w:rPr>
          <w:tab/>
        </w:r>
        <w:r>
          <w:rPr>
            <w:noProof/>
            <w:webHidden/>
          </w:rPr>
          <w:fldChar w:fldCharType="begin"/>
        </w:r>
        <w:r>
          <w:rPr>
            <w:noProof/>
            <w:webHidden/>
          </w:rPr>
          <w:instrText xml:space="preserve"> PAGEREF _Toc90389821 \h </w:instrText>
        </w:r>
        <w:r>
          <w:rPr>
            <w:noProof/>
            <w:webHidden/>
          </w:rPr>
        </w:r>
        <w:r>
          <w:rPr>
            <w:noProof/>
            <w:webHidden/>
          </w:rPr>
          <w:fldChar w:fldCharType="separate"/>
        </w:r>
        <w:r w:rsidR="002C3246">
          <w:rPr>
            <w:noProof/>
            <w:webHidden/>
          </w:rPr>
          <w:t>110</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22" w:history="1">
        <w:r w:rsidRPr="00FF0EF6">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_Toc90389822 \h </w:instrText>
        </w:r>
        <w:r>
          <w:rPr>
            <w:noProof/>
            <w:webHidden/>
          </w:rPr>
        </w:r>
        <w:r>
          <w:rPr>
            <w:noProof/>
            <w:webHidden/>
          </w:rPr>
          <w:fldChar w:fldCharType="separate"/>
        </w:r>
        <w:r w:rsidR="002C3246">
          <w:rPr>
            <w:noProof/>
            <w:webHidden/>
          </w:rPr>
          <w:t>112</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23" w:history="1">
        <w:r w:rsidRPr="00FF0EF6">
          <w:rPr>
            <w:rStyle w:val="a6"/>
            <w:noProof/>
          </w:rPr>
          <w:t>6.1 Основные параметры</w:t>
        </w:r>
        <w:r>
          <w:rPr>
            <w:noProof/>
            <w:webHidden/>
          </w:rPr>
          <w:tab/>
        </w:r>
        <w:r>
          <w:rPr>
            <w:noProof/>
            <w:webHidden/>
          </w:rPr>
          <w:fldChar w:fldCharType="begin"/>
        </w:r>
        <w:r>
          <w:rPr>
            <w:noProof/>
            <w:webHidden/>
          </w:rPr>
          <w:instrText xml:space="preserve"> PAGEREF _Toc90389823 \h </w:instrText>
        </w:r>
        <w:r>
          <w:rPr>
            <w:noProof/>
            <w:webHidden/>
          </w:rPr>
        </w:r>
        <w:r>
          <w:rPr>
            <w:noProof/>
            <w:webHidden/>
          </w:rPr>
          <w:fldChar w:fldCharType="separate"/>
        </w:r>
        <w:r w:rsidR="002C3246">
          <w:rPr>
            <w:noProof/>
            <w:webHidden/>
          </w:rPr>
          <w:t>113</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4" w:history="1">
        <w:r w:rsidRPr="00FF0EF6">
          <w:rPr>
            <w:rStyle w:val="a6"/>
            <w:noProof/>
            <w:lang w:eastAsia="ru-RU"/>
          </w:rPr>
          <w:t>6.1.1 Состояние ВМ</w:t>
        </w:r>
        <w:r>
          <w:rPr>
            <w:noProof/>
            <w:webHidden/>
          </w:rPr>
          <w:tab/>
        </w:r>
        <w:r>
          <w:rPr>
            <w:noProof/>
            <w:webHidden/>
          </w:rPr>
          <w:fldChar w:fldCharType="begin"/>
        </w:r>
        <w:r>
          <w:rPr>
            <w:noProof/>
            <w:webHidden/>
          </w:rPr>
          <w:instrText xml:space="preserve"> PAGEREF _Toc90389824 \h </w:instrText>
        </w:r>
        <w:r>
          <w:rPr>
            <w:noProof/>
            <w:webHidden/>
          </w:rPr>
        </w:r>
        <w:r>
          <w:rPr>
            <w:noProof/>
            <w:webHidden/>
          </w:rPr>
          <w:fldChar w:fldCharType="separate"/>
        </w:r>
        <w:r w:rsidR="002C3246">
          <w:rPr>
            <w:noProof/>
            <w:webHidden/>
          </w:rPr>
          <w:t>113</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5" w:history="1">
        <w:r w:rsidRPr="00FF0EF6">
          <w:rPr>
            <w:rStyle w:val="a6"/>
            <w:noProof/>
            <w:lang w:eastAsia="ru-RU"/>
          </w:rPr>
          <w:t>6.1.2 Основные параметры</w:t>
        </w:r>
        <w:r>
          <w:rPr>
            <w:noProof/>
            <w:webHidden/>
          </w:rPr>
          <w:tab/>
        </w:r>
        <w:r>
          <w:rPr>
            <w:noProof/>
            <w:webHidden/>
          </w:rPr>
          <w:fldChar w:fldCharType="begin"/>
        </w:r>
        <w:r>
          <w:rPr>
            <w:noProof/>
            <w:webHidden/>
          </w:rPr>
          <w:instrText xml:space="preserve"> PAGEREF _Toc90389825 \h </w:instrText>
        </w:r>
        <w:r>
          <w:rPr>
            <w:noProof/>
            <w:webHidden/>
          </w:rPr>
        </w:r>
        <w:r>
          <w:rPr>
            <w:noProof/>
            <w:webHidden/>
          </w:rPr>
          <w:fldChar w:fldCharType="separate"/>
        </w:r>
        <w:r w:rsidR="002C3246">
          <w:rPr>
            <w:noProof/>
            <w:webHidden/>
          </w:rPr>
          <w:t>114</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6" w:history="1">
        <w:r w:rsidRPr="00FF0EF6">
          <w:rPr>
            <w:rStyle w:val="a6"/>
            <w:noProof/>
            <w:lang w:eastAsia="ru-RU"/>
          </w:rPr>
          <w:t>6.1.3 Сетевые параметры</w:t>
        </w:r>
        <w:r>
          <w:rPr>
            <w:noProof/>
            <w:webHidden/>
          </w:rPr>
          <w:tab/>
        </w:r>
        <w:r>
          <w:rPr>
            <w:noProof/>
            <w:webHidden/>
          </w:rPr>
          <w:fldChar w:fldCharType="begin"/>
        </w:r>
        <w:r>
          <w:rPr>
            <w:noProof/>
            <w:webHidden/>
          </w:rPr>
          <w:instrText xml:space="preserve"> PAGEREF _Toc90389826 \h </w:instrText>
        </w:r>
        <w:r>
          <w:rPr>
            <w:noProof/>
            <w:webHidden/>
          </w:rPr>
        </w:r>
        <w:r>
          <w:rPr>
            <w:noProof/>
            <w:webHidden/>
          </w:rPr>
          <w:fldChar w:fldCharType="separate"/>
        </w:r>
        <w:r w:rsidR="002C3246">
          <w:rPr>
            <w:noProof/>
            <w:webHidden/>
          </w:rPr>
          <w:t>114</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7" w:history="1">
        <w:r w:rsidRPr="00FF0EF6">
          <w:rPr>
            <w:rStyle w:val="a6"/>
            <w:noProof/>
            <w:lang w:eastAsia="ru-RU"/>
          </w:rPr>
          <w:t>6.1.4 Интерфейсы</w:t>
        </w:r>
        <w:r>
          <w:rPr>
            <w:noProof/>
            <w:webHidden/>
          </w:rPr>
          <w:tab/>
        </w:r>
        <w:r>
          <w:rPr>
            <w:noProof/>
            <w:webHidden/>
          </w:rPr>
          <w:fldChar w:fldCharType="begin"/>
        </w:r>
        <w:r>
          <w:rPr>
            <w:noProof/>
            <w:webHidden/>
          </w:rPr>
          <w:instrText xml:space="preserve"> PAGEREF _Toc90389827 \h </w:instrText>
        </w:r>
        <w:r>
          <w:rPr>
            <w:noProof/>
            <w:webHidden/>
          </w:rPr>
        </w:r>
        <w:r>
          <w:rPr>
            <w:noProof/>
            <w:webHidden/>
          </w:rPr>
          <w:fldChar w:fldCharType="separate"/>
        </w:r>
        <w:r w:rsidR="002C3246">
          <w:rPr>
            <w:noProof/>
            <w:webHidden/>
          </w:rPr>
          <w:t>115</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8" w:history="1">
        <w:r w:rsidRPr="00FF0EF6">
          <w:rPr>
            <w:rStyle w:val="a6"/>
            <w:noProof/>
            <w:lang w:eastAsia="ru-RU"/>
          </w:rPr>
          <w:t>6.1.5 Состояние ЛИ</w:t>
        </w:r>
        <w:r>
          <w:rPr>
            <w:noProof/>
            <w:webHidden/>
          </w:rPr>
          <w:tab/>
        </w:r>
        <w:r>
          <w:rPr>
            <w:noProof/>
            <w:webHidden/>
          </w:rPr>
          <w:fldChar w:fldCharType="begin"/>
        </w:r>
        <w:r>
          <w:rPr>
            <w:noProof/>
            <w:webHidden/>
          </w:rPr>
          <w:instrText xml:space="preserve"> PAGEREF _Toc90389828 \h </w:instrText>
        </w:r>
        <w:r>
          <w:rPr>
            <w:noProof/>
            <w:webHidden/>
          </w:rPr>
        </w:r>
        <w:r>
          <w:rPr>
            <w:noProof/>
            <w:webHidden/>
          </w:rPr>
          <w:fldChar w:fldCharType="separate"/>
        </w:r>
        <w:r w:rsidR="002C3246">
          <w:rPr>
            <w:noProof/>
            <w:webHidden/>
          </w:rPr>
          <w:t>116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29" w:history="1">
        <w:r w:rsidRPr="00FF0EF6">
          <w:rPr>
            <w:rStyle w:val="a6"/>
            <w:noProof/>
            <w:lang w:eastAsia="ru-RU"/>
          </w:rPr>
          <w:t>6.1.6 Каналы</w:t>
        </w:r>
        <w:r>
          <w:rPr>
            <w:noProof/>
            <w:webHidden/>
          </w:rPr>
          <w:tab/>
        </w:r>
        <w:r>
          <w:rPr>
            <w:noProof/>
            <w:webHidden/>
          </w:rPr>
          <w:fldChar w:fldCharType="begin"/>
        </w:r>
        <w:r>
          <w:rPr>
            <w:noProof/>
            <w:webHidden/>
          </w:rPr>
          <w:instrText xml:space="preserve"> PAGEREF _Toc90389829 \h </w:instrText>
        </w:r>
        <w:r>
          <w:rPr>
            <w:noProof/>
            <w:webHidden/>
          </w:rPr>
        </w:r>
        <w:r>
          <w:rPr>
            <w:noProof/>
            <w:webHidden/>
          </w:rPr>
          <w:fldChar w:fldCharType="separate"/>
        </w:r>
        <w:r w:rsidR="002C3246">
          <w:rPr>
            <w:noProof/>
            <w:webHidden/>
          </w:rPr>
          <w:t>117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0" w:history="1">
        <w:r w:rsidRPr="00FF0EF6">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_Toc90389830 \h </w:instrText>
        </w:r>
        <w:r>
          <w:rPr>
            <w:noProof/>
            <w:webHidden/>
          </w:rPr>
        </w:r>
        <w:r>
          <w:rPr>
            <w:noProof/>
            <w:webHidden/>
          </w:rPr>
          <w:fldChar w:fldCharType="separate"/>
        </w:r>
        <w:r w:rsidR="002C3246">
          <w:rPr>
            <w:noProof/>
            <w:webHidden/>
          </w:rPr>
          <w:t>125</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1" w:history="1">
        <w:r w:rsidRPr="00FF0EF6">
          <w:rPr>
            <w:rStyle w:val="a6"/>
            <w:noProof/>
          </w:rPr>
          <w:t>6.3 Параметры сигнализаций</w:t>
        </w:r>
        <w:r>
          <w:rPr>
            <w:noProof/>
            <w:webHidden/>
          </w:rPr>
          <w:tab/>
        </w:r>
        <w:r>
          <w:rPr>
            <w:noProof/>
            <w:webHidden/>
          </w:rPr>
          <w:fldChar w:fldCharType="begin"/>
        </w:r>
        <w:r>
          <w:rPr>
            <w:noProof/>
            <w:webHidden/>
          </w:rPr>
          <w:instrText xml:space="preserve"> PAGEREF _Toc90389831 \h </w:instrText>
        </w:r>
        <w:r>
          <w:rPr>
            <w:noProof/>
            <w:webHidden/>
          </w:rPr>
        </w:r>
        <w:r>
          <w:rPr>
            <w:noProof/>
            <w:webHidden/>
          </w:rPr>
          <w:fldChar w:fldCharType="separate"/>
        </w:r>
        <w:r w:rsidR="002C3246">
          <w:rPr>
            <w:noProof/>
            <w:webHidden/>
          </w:rPr>
          <w:t>126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2" w:history="1">
        <w:r w:rsidRPr="00FF0EF6">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_Toc90389832 \h </w:instrText>
        </w:r>
        <w:r>
          <w:rPr>
            <w:noProof/>
            <w:webHidden/>
          </w:rPr>
        </w:r>
        <w:r>
          <w:rPr>
            <w:noProof/>
            <w:webHidden/>
          </w:rPr>
          <w:fldChar w:fldCharType="separate"/>
        </w:r>
        <w:r w:rsidR="002C3246">
          <w:rPr>
            <w:noProof/>
            <w:webHidden/>
          </w:rPr>
          <w:t>126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3" w:history="1">
        <w:r w:rsidRPr="00FF0EF6">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_Toc90389833 \h </w:instrText>
        </w:r>
        <w:r>
          <w:rPr>
            <w:noProof/>
            <w:webHidden/>
          </w:rPr>
        </w:r>
        <w:r>
          <w:rPr>
            <w:noProof/>
            <w:webHidden/>
          </w:rPr>
          <w:fldChar w:fldCharType="separate"/>
        </w:r>
        <w:r w:rsidR="002C3246">
          <w:rPr>
            <w:noProof/>
            <w:webHidden/>
          </w:rPr>
          <w:t>127</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4" w:history="1">
        <w:r w:rsidRPr="00FF0EF6">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_Toc90389834 \h </w:instrText>
        </w:r>
        <w:r>
          <w:rPr>
            <w:noProof/>
            <w:webHidden/>
          </w:rPr>
        </w:r>
        <w:r>
          <w:rPr>
            <w:noProof/>
            <w:webHidden/>
          </w:rPr>
          <w:fldChar w:fldCharType="separate"/>
        </w:r>
        <w:r w:rsidR="002C3246">
          <w:rPr>
            <w:noProof/>
            <w:webHidden/>
          </w:rPr>
          <w:t>128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5" w:history="1">
        <w:r w:rsidRPr="00FF0EF6">
          <w:rPr>
            <w:rStyle w:val="a6"/>
            <w:noProof/>
            <w:lang w:eastAsia="ru-RU"/>
          </w:rPr>
          <w:t>6.3.4 Тип сигнализации FXO</w:t>
        </w:r>
        <w:r>
          <w:rPr>
            <w:noProof/>
            <w:webHidden/>
          </w:rPr>
          <w:tab/>
        </w:r>
        <w:r>
          <w:rPr>
            <w:noProof/>
            <w:webHidden/>
          </w:rPr>
          <w:fldChar w:fldCharType="begin"/>
        </w:r>
        <w:r>
          <w:rPr>
            <w:noProof/>
            <w:webHidden/>
          </w:rPr>
          <w:instrText xml:space="preserve"> PAGEREF _Toc90389835 \h </w:instrText>
        </w:r>
        <w:r>
          <w:rPr>
            <w:noProof/>
            <w:webHidden/>
          </w:rPr>
        </w:r>
        <w:r>
          <w:rPr>
            <w:noProof/>
            <w:webHidden/>
          </w:rPr>
          <w:fldChar w:fldCharType="separate"/>
        </w:r>
        <w:r w:rsidR="002C3246">
          <w:rPr>
            <w:noProof/>
            <w:webHidden/>
          </w:rPr>
          <w:t>129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36" w:history="1">
        <w:r w:rsidRPr="00FF0EF6">
          <w:rPr>
            <w:rStyle w:val="a6"/>
            <w:noProof/>
            <w:lang w:eastAsia="ru-RU"/>
          </w:rPr>
          <w:t>6.3.5 Тип сигнализации FXS</w:t>
        </w:r>
        <w:r>
          <w:rPr>
            <w:noProof/>
            <w:webHidden/>
          </w:rPr>
          <w:tab/>
        </w:r>
        <w:r>
          <w:rPr>
            <w:noProof/>
            <w:webHidden/>
          </w:rPr>
          <w:fldChar w:fldCharType="begin"/>
        </w:r>
        <w:r>
          <w:rPr>
            <w:noProof/>
            <w:webHidden/>
          </w:rPr>
          <w:instrText xml:space="preserve"> PAGEREF _Toc90389836 \h </w:instrText>
        </w:r>
        <w:r>
          <w:rPr>
            <w:noProof/>
            <w:webHidden/>
          </w:rPr>
        </w:r>
        <w:r>
          <w:rPr>
            <w:noProof/>
            <w:webHidden/>
          </w:rPr>
          <w:fldChar w:fldCharType="separate"/>
        </w:r>
        <w:r w:rsidR="002C3246">
          <w:rPr>
            <w:noProof/>
            <w:webHidden/>
          </w:rPr>
          <w:t>130</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7" w:history="1">
        <w:r w:rsidRPr="00FF0EF6">
          <w:rPr>
            <w:rStyle w:val="a6"/>
            <w:noProof/>
          </w:rPr>
          <w:t>6.4 Резервирование</w:t>
        </w:r>
        <w:r>
          <w:rPr>
            <w:noProof/>
            <w:webHidden/>
          </w:rPr>
          <w:tab/>
        </w:r>
        <w:r>
          <w:rPr>
            <w:noProof/>
            <w:webHidden/>
          </w:rPr>
          <w:fldChar w:fldCharType="begin"/>
        </w:r>
        <w:r>
          <w:rPr>
            <w:noProof/>
            <w:webHidden/>
          </w:rPr>
          <w:instrText xml:space="preserve"> PAGEREF _Toc90389837 \h </w:instrText>
        </w:r>
        <w:r>
          <w:rPr>
            <w:noProof/>
            <w:webHidden/>
          </w:rPr>
        </w:r>
        <w:r>
          <w:rPr>
            <w:noProof/>
            <w:webHidden/>
          </w:rPr>
          <w:fldChar w:fldCharType="separate"/>
        </w:r>
        <w:r w:rsidR="002C3246">
          <w:rPr>
            <w:noProof/>
            <w:webHidden/>
          </w:rPr>
          <w:t>131</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38" w:history="1">
        <w:r w:rsidRPr="00FF0EF6">
          <w:rPr>
            <w:rStyle w:val="a6"/>
            <w:rFonts w:ascii="Times New Roman" w:hAnsi="Times New Roman" w:cs="Times New Roman"/>
            <w:noProof/>
          </w:rPr>
          <w:t xml:space="preserve">7 Блок линейных интерфейсов цифровой (БЛИ-Ц) и аналоговый (БЛИ-А </w:t>
        </w:r>
        <w:r w:rsidRPr="00FF0EF6">
          <w:rPr>
            <w:rStyle w:val="a6"/>
            <w:rFonts w:ascii="Times New Roman" w:hAnsi="Times New Roman" w:cs="Times New Roman"/>
            <w:noProof/>
            <w:lang w:val="en-US"/>
          </w:rPr>
          <w:t>v</w:t>
        </w:r>
        <w:r w:rsidRPr="00FF0EF6">
          <w:rPr>
            <w:rStyle w:val="a6"/>
            <w:rFonts w:ascii="Times New Roman" w:hAnsi="Times New Roman" w:cs="Times New Roman"/>
            <w:noProof/>
          </w:rPr>
          <w:t>.2)</w:t>
        </w:r>
        <w:r>
          <w:rPr>
            <w:noProof/>
            <w:webHidden/>
          </w:rPr>
          <w:tab/>
        </w:r>
        <w:r>
          <w:rPr>
            <w:noProof/>
            <w:webHidden/>
          </w:rPr>
          <w:fldChar w:fldCharType="begin"/>
        </w:r>
        <w:r>
          <w:rPr>
            <w:noProof/>
            <w:webHidden/>
          </w:rPr>
          <w:instrText xml:space="preserve"> PAGEREF _Toc90389838 \h </w:instrText>
        </w:r>
        <w:r>
          <w:rPr>
            <w:noProof/>
            <w:webHidden/>
          </w:rPr>
        </w:r>
        <w:r>
          <w:rPr>
            <w:noProof/>
            <w:webHidden/>
          </w:rPr>
          <w:fldChar w:fldCharType="separate"/>
        </w:r>
        <w:r w:rsidR="002C3246">
          <w:rPr>
            <w:noProof/>
            <w:webHidden/>
          </w:rPr>
          <w:t>134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39" w:history="1">
        <w:r w:rsidRPr="00FF0EF6">
          <w:rPr>
            <w:rStyle w:val="a6"/>
            <w:noProof/>
          </w:rPr>
          <w:t>7.1 Настройка Веб-интерфейса</w:t>
        </w:r>
        <w:r>
          <w:rPr>
            <w:noProof/>
            <w:webHidden/>
          </w:rPr>
          <w:tab/>
        </w:r>
        <w:r>
          <w:rPr>
            <w:noProof/>
            <w:webHidden/>
          </w:rPr>
          <w:fldChar w:fldCharType="begin"/>
        </w:r>
        <w:r>
          <w:rPr>
            <w:noProof/>
            <w:webHidden/>
          </w:rPr>
          <w:instrText xml:space="preserve"> PAGEREF _Toc90389839 \h </w:instrText>
        </w:r>
        <w:r>
          <w:rPr>
            <w:noProof/>
            <w:webHidden/>
          </w:rPr>
        </w:r>
        <w:r>
          <w:rPr>
            <w:noProof/>
            <w:webHidden/>
          </w:rPr>
          <w:fldChar w:fldCharType="separate"/>
        </w:r>
        <w:r w:rsidR="002C3246">
          <w:rPr>
            <w:noProof/>
            <w:webHidden/>
          </w:rPr>
          <w:t>137</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40" w:history="1">
        <w:r w:rsidRPr="00FF0EF6">
          <w:rPr>
            <w:rStyle w:val="a6"/>
            <w:noProof/>
          </w:rPr>
          <w:t>7.1.1 Страница «Hardware info»</w:t>
        </w:r>
        <w:r>
          <w:rPr>
            <w:noProof/>
            <w:webHidden/>
          </w:rPr>
          <w:tab/>
        </w:r>
        <w:r>
          <w:rPr>
            <w:noProof/>
            <w:webHidden/>
          </w:rPr>
          <w:fldChar w:fldCharType="begin"/>
        </w:r>
        <w:r>
          <w:rPr>
            <w:noProof/>
            <w:webHidden/>
          </w:rPr>
          <w:instrText xml:space="preserve"> PAGEREF _Toc90389840 \h </w:instrText>
        </w:r>
        <w:r>
          <w:rPr>
            <w:noProof/>
            <w:webHidden/>
          </w:rPr>
        </w:r>
        <w:r>
          <w:rPr>
            <w:noProof/>
            <w:webHidden/>
          </w:rPr>
          <w:fldChar w:fldCharType="separate"/>
        </w:r>
        <w:r w:rsidR="002C3246">
          <w:rPr>
            <w:noProof/>
            <w:webHidden/>
          </w:rPr>
          <w:t>139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1" w:history="1">
        <w:r w:rsidRPr="00FF0EF6">
          <w:rPr>
            <w:rStyle w:val="a6"/>
            <w:b/>
            <w:noProof/>
          </w:rPr>
          <w:t>7.1.1.1 Раздел «Device information»</w:t>
        </w:r>
        <w:r>
          <w:rPr>
            <w:noProof/>
            <w:webHidden/>
          </w:rPr>
          <w:tab/>
        </w:r>
        <w:r>
          <w:rPr>
            <w:noProof/>
            <w:webHidden/>
          </w:rPr>
          <w:fldChar w:fldCharType="begin"/>
        </w:r>
        <w:r>
          <w:rPr>
            <w:noProof/>
            <w:webHidden/>
          </w:rPr>
          <w:instrText xml:space="preserve"> PAGEREF _Toc90389841 \h </w:instrText>
        </w:r>
        <w:r>
          <w:rPr>
            <w:noProof/>
            <w:webHidden/>
          </w:rPr>
        </w:r>
        <w:r>
          <w:rPr>
            <w:noProof/>
            <w:webHidden/>
          </w:rPr>
          <w:fldChar w:fldCharType="separate"/>
        </w:r>
        <w:r w:rsidR="002C3246">
          <w:rPr>
            <w:noProof/>
            <w:webHidden/>
          </w:rPr>
          <w:t>139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2" w:history="1">
        <w:r w:rsidRPr="00FF0EF6">
          <w:rPr>
            <w:rStyle w:val="a6"/>
            <w:b/>
            <w:noProof/>
          </w:rPr>
          <w:t>7.1.1.2 Раздел «</w:t>
        </w:r>
        <w:r w:rsidRPr="00FF0EF6">
          <w:rPr>
            <w:rStyle w:val="a6"/>
            <w:b/>
            <w:noProof/>
            <w:lang w:val="en-US"/>
          </w:rPr>
          <w:t>Software</w:t>
        </w:r>
        <w:r w:rsidRPr="00FF0EF6">
          <w:rPr>
            <w:rStyle w:val="a6"/>
            <w:b/>
            <w:noProof/>
          </w:rPr>
          <w:t xml:space="preserve"> </w:t>
        </w:r>
        <w:r w:rsidRPr="00FF0EF6">
          <w:rPr>
            <w:rStyle w:val="a6"/>
            <w:b/>
            <w:noProof/>
            <w:lang w:val="en-US"/>
          </w:rPr>
          <w:t>information</w:t>
        </w:r>
        <w:r w:rsidRPr="00FF0EF6">
          <w:rPr>
            <w:rStyle w:val="a6"/>
            <w:b/>
            <w:noProof/>
          </w:rPr>
          <w:t>»</w:t>
        </w:r>
        <w:r>
          <w:rPr>
            <w:noProof/>
            <w:webHidden/>
          </w:rPr>
          <w:tab/>
        </w:r>
        <w:r>
          <w:rPr>
            <w:noProof/>
            <w:webHidden/>
          </w:rPr>
          <w:fldChar w:fldCharType="begin"/>
        </w:r>
        <w:r>
          <w:rPr>
            <w:noProof/>
            <w:webHidden/>
          </w:rPr>
          <w:instrText xml:space="preserve"> PAGEREF _Toc90389842 \h </w:instrText>
        </w:r>
        <w:r>
          <w:rPr>
            <w:noProof/>
            <w:webHidden/>
          </w:rPr>
        </w:r>
        <w:r>
          <w:rPr>
            <w:noProof/>
            <w:webHidden/>
          </w:rPr>
          <w:fldChar w:fldCharType="separate"/>
        </w:r>
        <w:r w:rsidR="002C3246">
          <w:rPr>
            <w:noProof/>
            <w:webHidden/>
          </w:rPr>
          <w:t>140</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3" w:history="1">
        <w:r w:rsidRPr="00FF0EF6">
          <w:rPr>
            <w:rStyle w:val="a6"/>
            <w:b/>
            <w:noProof/>
            <w:lang w:val="en-US"/>
          </w:rPr>
          <w:t xml:space="preserve">7.1.1.3 </w:t>
        </w:r>
        <w:r w:rsidRPr="00FF0EF6">
          <w:rPr>
            <w:rStyle w:val="a6"/>
            <w:b/>
            <w:noProof/>
          </w:rPr>
          <w:t>Раздел</w:t>
        </w:r>
        <w:r w:rsidRPr="00FF0EF6">
          <w:rPr>
            <w:rStyle w:val="a6"/>
            <w:b/>
            <w:noProof/>
            <w:lang w:val="en-US"/>
          </w:rPr>
          <w:t xml:space="preserve"> «Memory information»</w:t>
        </w:r>
        <w:r>
          <w:rPr>
            <w:noProof/>
            <w:webHidden/>
          </w:rPr>
          <w:tab/>
        </w:r>
        <w:r>
          <w:rPr>
            <w:noProof/>
            <w:webHidden/>
          </w:rPr>
          <w:fldChar w:fldCharType="begin"/>
        </w:r>
        <w:r>
          <w:rPr>
            <w:noProof/>
            <w:webHidden/>
          </w:rPr>
          <w:instrText xml:space="preserve"> PAGEREF _Toc90389843 \h </w:instrText>
        </w:r>
        <w:r>
          <w:rPr>
            <w:noProof/>
            <w:webHidden/>
          </w:rPr>
        </w:r>
        <w:r>
          <w:rPr>
            <w:noProof/>
            <w:webHidden/>
          </w:rPr>
          <w:fldChar w:fldCharType="separate"/>
        </w:r>
        <w:r w:rsidR="002C3246">
          <w:rPr>
            <w:noProof/>
            <w:webHidden/>
          </w:rPr>
          <w:t>141</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4" w:history="1">
        <w:r w:rsidRPr="00FF0EF6">
          <w:rPr>
            <w:rStyle w:val="a6"/>
            <w:b/>
            <w:noProof/>
          </w:rPr>
          <w:t>7.1.1.4 Раздел «DSP information»</w:t>
        </w:r>
        <w:r>
          <w:rPr>
            <w:noProof/>
            <w:webHidden/>
          </w:rPr>
          <w:tab/>
        </w:r>
        <w:r>
          <w:rPr>
            <w:noProof/>
            <w:webHidden/>
          </w:rPr>
          <w:fldChar w:fldCharType="begin"/>
        </w:r>
        <w:r>
          <w:rPr>
            <w:noProof/>
            <w:webHidden/>
          </w:rPr>
          <w:instrText xml:space="preserve"> PAGEREF _Toc90389844 \h </w:instrText>
        </w:r>
        <w:r>
          <w:rPr>
            <w:noProof/>
            <w:webHidden/>
          </w:rPr>
        </w:r>
        <w:r>
          <w:rPr>
            <w:noProof/>
            <w:webHidden/>
          </w:rPr>
          <w:fldChar w:fldCharType="separate"/>
        </w:r>
        <w:r w:rsidR="002C3246">
          <w:rPr>
            <w:noProof/>
            <w:webHidden/>
          </w:rPr>
          <w:t>141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45" w:history="1">
        <w:r w:rsidRPr="00FF0EF6">
          <w:rPr>
            <w:rStyle w:val="a6"/>
            <w:noProof/>
          </w:rPr>
          <w:t>7.1.2 Страница «</w:t>
        </w:r>
        <w:r w:rsidRPr="00FF0EF6">
          <w:rPr>
            <w:rStyle w:val="a6"/>
            <w:noProof/>
            <w:lang w:val="en-US"/>
          </w:rPr>
          <w:t>System</w:t>
        </w:r>
        <w:r w:rsidRPr="00FF0EF6">
          <w:rPr>
            <w:rStyle w:val="a6"/>
            <w:noProof/>
          </w:rPr>
          <w:t>»</w:t>
        </w:r>
        <w:r>
          <w:rPr>
            <w:noProof/>
            <w:webHidden/>
          </w:rPr>
          <w:tab/>
        </w:r>
        <w:r>
          <w:rPr>
            <w:noProof/>
            <w:webHidden/>
          </w:rPr>
          <w:fldChar w:fldCharType="begin"/>
        </w:r>
        <w:r>
          <w:rPr>
            <w:noProof/>
            <w:webHidden/>
          </w:rPr>
          <w:instrText xml:space="preserve"> PAGEREF _Toc90389845 \h </w:instrText>
        </w:r>
        <w:r>
          <w:rPr>
            <w:noProof/>
            <w:webHidden/>
          </w:rPr>
        </w:r>
        <w:r>
          <w:rPr>
            <w:noProof/>
            <w:webHidden/>
          </w:rPr>
          <w:fldChar w:fldCharType="separate"/>
        </w:r>
        <w:r w:rsidR="002C3246">
          <w:rPr>
            <w:noProof/>
            <w:webHidden/>
          </w:rPr>
          <w:t>142</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6" w:history="1">
        <w:r w:rsidRPr="00FF0EF6">
          <w:rPr>
            <w:rStyle w:val="a6"/>
            <w:b/>
            <w:noProof/>
            <w:lang w:val="en-US"/>
          </w:rPr>
          <w:t xml:space="preserve">7.1.2.1 </w:t>
        </w:r>
        <w:r w:rsidRPr="00FF0EF6">
          <w:rPr>
            <w:rStyle w:val="a6"/>
            <w:b/>
            <w:noProof/>
          </w:rPr>
          <w:t>Раздел</w:t>
        </w:r>
        <w:r w:rsidRPr="00FF0EF6">
          <w:rPr>
            <w:rStyle w:val="a6"/>
            <w:b/>
            <w:noProof/>
            <w:lang w:val="en-US"/>
          </w:rPr>
          <w:t xml:space="preserve"> «Driver configuration»</w:t>
        </w:r>
        <w:r>
          <w:rPr>
            <w:noProof/>
            <w:webHidden/>
          </w:rPr>
          <w:tab/>
        </w:r>
        <w:r>
          <w:rPr>
            <w:noProof/>
            <w:webHidden/>
          </w:rPr>
          <w:fldChar w:fldCharType="begin"/>
        </w:r>
        <w:r>
          <w:rPr>
            <w:noProof/>
            <w:webHidden/>
          </w:rPr>
          <w:instrText xml:space="preserve"> PAGEREF _Toc90389846 \h </w:instrText>
        </w:r>
        <w:r>
          <w:rPr>
            <w:noProof/>
            <w:webHidden/>
          </w:rPr>
        </w:r>
        <w:r>
          <w:rPr>
            <w:noProof/>
            <w:webHidden/>
          </w:rPr>
          <w:fldChar w:fldCharType="separate"/>
        </w:r>
        <w:r w:rsidR="002C3246">
          <w:rPr>
            <w:noProof/>
            <w:webHidden/>
          </w:rPr>
          <w:t>142</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7" w:history="1">
        <w:r w:rsidRPr="00FF0EF6">
          <w:rPr>
            <w:rStyle w:val="a6"/>
            <w:b/>
            <w:noProof/>
          </w:rPr>
          <w:t>7.1.2.2 Раздел «DSP setup»</w:t>
        </w:r>
        <w:r>
          <w:rPr>
            <w:noProof/>
            <w:webHidden/>
          </w:rPr>
          <w:tab/>
        </w:r>
        <w:r>
          <w:rPr>
            <w:noProof/>
            <w:webHidden/>
          </w:rPr>
          <w:fldChar w:fldCharType="begin"/>
        </w:r>
        <w:r>
          <w:rPr>
            <w:noProof/>
            <w:webHidden/>
          </w:rPr>
          <w:instrText xml:space="preserve"> PAGEREF _Toc90389847 \h </w:instrText>
        </w:r>
        <w:r>
          <w:rPr>
            <w:noProof/>
            <w:webHidden/>
          </w:rPr>
        </w:r>
        <w:r>
          <w:rPr>
            <w:noProof/>
            <w:webHidden/>
          </w:rPr>
          <w:fldChar w:fldCharType="separate"/>
        </w:r>
        <w:r w:rsidR="002C3246">
          <w:rPr>
            <w:noProof/>
            <w:webHidden/>
          </w:rPr>
          <w:t>144</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8" w:history="1">
        <w:r w:rsidRPr="00FF0EF6">
          <w:rPr>
            <w:rStyle w:val="a6"/>
            <w:b/>
            <w:noProof/>
          </w:rPr>
          <w:t>7.1.2.3 Раздел «Network configuration»</w:t>
        </w:r>
        <w:r>
          <w:rPr>
            <w:noProof/>
            <w:webHidden/>
          </w:rPr>
          <w:tab/>
        </w:r>
        <w:r>
          <w:rPr>
            <w:noProof/>
            <w:webHidden/>
          </w:rPr>
          <w:fldChar w:fldCharType="begin"/>
        </w:r>
        <w:r>
          <w:rPr>
            <w:noProof/>
            <w:webHidden/>
          </w:rPr>
          <w:instrText xml:space="preserve"> PAGEREF _Toc90389848 \h </w:instrText>
        </w:r>
        <w:r>
          <w:rPr>
            <w:noProof/>
            <w:webHidden/>
          </w:rPr>
        </w:r>
        <w:r>
          <w:rPr>
            <w:noProof/>
            <w:webHidden/>
          </w:rPr>
          <w:fldChar w:fldCharType="separate"/>
        </w:r>
        <w:r w:rsidR="002C3246">
          <w:rPr>
            <w:noProof/>
            <w:webHidden/>
          </w:rPr>
          <w:t>146</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49" w:history="1">
        <w:r w:rsidRPr="00FF0EF6">
          <w:rPr>
            <w:rStyle w:val="a6"/>
            <w:b/>
            <w:noProof/>
          </w:rPr>
          <w:t>7.1.2.4 Раздел «</w:t>
        </w:r>
        <w:r w:rsidRPr="00FF0EF6">
          <w:rPr>
            <w:rStyle w:val="a6"/>
            <w:b/>
            <w:noProof/>
            <w:lang w:val="en-US"/>
          </w:rPr>
          <w:t>Services</w:t>
        </w:r>
        <w:r w:rsidRPr="00FF0EF6">
          <w:rPr>
            <w:rStyle w:val="a6"/>
            <w:b/>
            <w:noProof/>
          </w:rPr>
          <w:t xml:space="preserve"> </w:t>
        </w:r>
        <w:r w:rsidRPr="00FF0EF6">
          <w:rPr>
            <w:rStyle w:val="a6"/>
            <w:b/>
            <w:noProof/>
            <w:lang w:val="en-US"/>
          </w:rPr>
          <w:t>startup</w:t>
        </w:r>
        <w:r w:rsidRPr="00FF0EF6">
          <w:rPr>
            <w:rStyle w:val="a6"/>
            <w:b/>
            <w:noProof/>
          </w:rPr>
          <w:t>»</w:t>
        </w:r>
        <w:r>
          <w:rPr>
            <w:noProof/>
            <w:webHidden/>
          </w:rPr>
          <w:tab/>
        </w:r>
        <w:r>
          <w:rPr>
            <w:noProof/>
            <w:webHidden/>
          </w:rPr>
          <w:fldChar w:fldCharType="begin"/>
        </w:r>
        <w:r>
          <w:rPr>
            <w:noProof/>
            <w:webHidden/>
          </w:rPr>
          <w:instrText xml:space="preserve"> PAGEREF _Toc90389849 \h </w:instrText>
        </w:r>
        <w:r>
          <w:rPr>
            <w:noProof/>
            <w:webHidden/>
          </w:rPr>
        </w:r>
        <w:r>
          <w:rPr>
            <w:noProof/>
            <w:webHidden/>
          </w:rPr>
          <w:fldChar w:fldCharType="separate"/>
        </w:r>
        <w:r w:rsidR="002C3246">
          <w:rPr>
            <w:noProof/>
            <w:webHidden/>
          </w:rPr>
          <w:t>148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50" w:history="1">
        <w:r w:rsidRPr="00FF0EF6">
          <w:rPr>
            <w:rStyle w:val="a6"/>
            <w:noProof/>
          </w:rPr>
          <w:t>7.1.3 Страница «Configuration»</w:t>
        </w:r>
        <w:r>
          <w:rPr>
            <w:noProof/>
            <w:webHidden/>
          </w:rPr>
          <w:tab/>
        </w:r>
        <w:r>
          <w:rPr>
            <w:noProof/>
            <w:webHidden/>
          </w:rPr>
          <w:fldChar w:fldCharType="begin"/>
        </w:r>
        <w:r>
          <w:rPr>
            <w:noProof/>
            <w:webHidden/>
          </w:rPr>
          <w:instrText xml:space="preserve"> PAGEREF _Toc90389850 \h </w:instrText>
        </w:r>
        <w:r>
          <w:rPr>
            <w:noProof/>
            <w:webHidden/>
          </w:rPr>
        </w:r>
        <w:r>
          <w:rPr>
            <w:noProof/>
            <w:webHidden/>
          </w:rPr>
          <w:fldChar w:fldCharType="separate"/>
        </w:r>
        <w:r w:rsidR="002C3246">
          <w:rPr>
            <w:noProof/>
            <w:webHidden/>
          </w:rPr>
          <w:t>149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1" w:history="1">
        <w:r w:rsidRPr="00FF0EF6">
          <w:rPr>
            <w:rStyle w:val="a6"/>
            <w:b/>
            <w:noProof/>
          </w:rPr>
          <w:t>7.1.3.1 Раздел «Main settings»</w:t>
        </w:r>
        <w:r>
          <w:rPr>
            <w:noProof/>
            <w:webHidden/>
          </w:rPr>
          <w:tab/>
        </w:r>
        <w:r>
          <w:rPr>
            <w:noProof/>
            <w:webHidden/>
          </w:rPr>
          <w:fldChar w:fldCharType="begin"/>
        </w:r>
        <w:r>
          <w:rPr>
            <w:noProof/>
            <w:webHidden/>
          </w:rPr>
          <w:instrText xml:space="preserve"> PAGEREF _Toc90389851 \h </w:instrText>
        </w:r>
        <w:r>
          <w:rPr>
            <w:noProof/>
            <w:webHidden/>
          </w:rPr>
        </w:r>
        <w:r>
          <w:rPr>
            <w:noProof/>
            <w:webHidden/>
          </w:rPr>
          <w:fldChar w:fldCharType="separate"/>
        </w:r>
        <w:r w:rsidR="002C3246">
          <w:rPr>
            <w:noProof/>
            <w:webHidden/>
          </w:rPr>
          <w:t>149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2" w:history="1">
        <w:r w:rsidRPr="00FF0EF6">
          <w:rPr>
            <w:rStyle w:val="a6"/>
            <w:b/>
            <w:noProof/>
          </w:rPr>
          <w:t>7.1.3.2 Раздел «Boards configuration»</w:t>
        </w:r>
        <w:r>
          <w:rPr>
            <w:noProof/>
            <w:webHidden/>
          </w:rPr>
          <w:tab/>
        </w:r>
        <w:r>
          <w:rPr>
            <w:noProof/>
            <w:webHidden/>
          </w:rPr>
          <w:fldChar w:fldCharType="begin"/>
        </w:r>
        <w:r>
          <w:rPr>
            <w:noProof/>
            <w:webHidden/>
          </w:rPr>
          <w:instrText xml:space="preserve"> PAGEREF _Toc90389852 \h </w:instrText>
        </w:r>
        <w:r>
          <w:rPr>
            <w:noProof/>
            <w:webHidden/>
          </w:rPr>
        </w:r>
        <w:r>
          <w:rPr>
            <w:noProof/>
            <w:webHidden/>
          </w:rPr>
          <w:fldChar w:fldCharType="separate"/>
        </w:r>
        <w:r w:rsidR="002C3246">
          <w:rPr>
            <w:noProof/>
            <w:webHidden/>
          </w:rPr>
          <w:t>149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3" w:history="1">
        <w:r w:rsidRPr="00FF0EF6">
          <w:rPr>
            <w:rStyle w:val="a6"/>
            <w:b/>
            <w:noProof/>
          </w:rPr>
          <w:t>7.1.3.3 Раздел «SIP/PJ»</w:t>
        </w:r>
        <w:r>
          <w:rPr>
            <w:noProof/>
            <w:webHidden/>
          </w:rPr>
          <w:tab/>
        </w:r>
        <w:r>
          <w:rPr>
            <w:noProof/>
            <w:webHidden/>
          </w:rPr>
          <w:fldChar w:fldCharType="begin"/>
        </w:r>
        <w:r>
          <w:rPr>
            <w:noProof/>
            <w:webHidden/>
          </w:rPr>
          <w:instrText xml:space="preserve"> PAGEREF _Toc90389853 \h </w:instrText>
        </w:r>
        <w:r>
          <w:rPr>
            <w:noProof/>
            <w:webHidden/>
          </w:rPr>
        </w:r>
        <w:r>
          <w:rPr>
            <w:noProof/>
            <w:webHidden/>
          </w:rPr>
          <w:fldChar w:fldCharType="separate"/>
        </w:r>
        <w:r w:rsidR="002C3246">
          <w:rPr>
            <w:noProof/>
            <w:webHidden/>
          </w:rPr>
          <w:t>149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4" w:history="1">
        <w:r w:rsidRPr="00FF0EF6">
          <w:rPr>
            <w:rStyle w:val="a6"/>
            <w:b/>
            <w:noProof/>
          </w:rPr>
          <w:t>7.1.3.4  Раздел «</w:t>
        </w:r>
        <w:r w:rsidRPr="00FF0EF6">
          <w:rPr>
            <w:rStyle w:val="a6"/>
            <w:b/>
            <w:noProof/>
            <w:lang w:val="en-US"/>
          </w:rPr>
          <w:t>RTSP</w:t>
        </w:r>
        <w:r w:rsidRPr="00FF0EF6">
          <w:rPr>
            <w:rStyle w:val="a6"/>
            <w:b/>
            <w:noProof/>
          </w:rPr>
          <w:t>/</w:t>
        </w:r>
        <w:r w:rsidRPr="00FF0EF6">
          <w:rPr>
            <w:rStyle w:val="a6"/>
            <w:b/>
            <w:noProof/>
            <w:lang w:val="en-US"/>
          </w:rPr>
          <w:t>PJ</w:t>
        </w:r>
        <w:r w:rsidRPr="00FF0EF6">
          <w:rPr>
            <w:rStyle w:val="a6"/>
            <w:b/>
            <w:noProof/>
          </w:rPr>
          <w:t>»</w:t>
        </w:r>
        <w:r>
          <w:rPr>
            <w:noProof/>
            <w:webHidden/>
          </w:rPr>
          <w:tab/>
        </w:r>
        <w:r>
          <w:rPr>
            <w:noProof/>
            <w:webHidden/>
          </w:rPr>
          <w:fldChar w:fldCharType="begin"/>
        </w:r>
        <w:r>
          <w:rPr>
            <w:noProof/>
            <w:webHidden/>
          </w:rPr>
          <w:instrText xml:space="preserve"> PAGEREF _Toc90389854 \h </w:instrText>
        </w:r>
        <w:r>
          <w:rPr>
            <w:noProof/>
            <w:webHidden/>
          </w:rPr>
        </w:r>
        <w:r>
          <w:rPr>
            <w:noProof/>
            <w:webHidden/>
          </w:rPr>
          <w:fldChar w:fldCharType="separate"/>
        </w:r>
        <w:r w:rsidR="002C3246">
          <w:rPr>
            <w:noProof/>
            <w:webHidden/>
          </w:rPr>
          <w:t>151</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5" w:history="1">
        <w:r w:rsidRPr="00FF0EF6">
          <w:rPr>
            <w:rStyle w:val="a6"/>
            <w:b/>
            <w:noProof/>
          </w:rPr>
          <w:t>7.1.3.5 Раздел «</w:t>
        </w:r>
        <w:r w:rsidRPr="00FF0EF6">
          <w:rPr>
            <w:rStyle w:val="a6"/>
            <w:b/>
            <w:noProof/>
            <w:lang w:val="en-US"/>
          </w:rPr>
          <w:t>H</w:t>
        </w:r>
        <w:r w:rsidRPr="00FF0EF6">
          <w:rPr>
            <w:rStyle w:val="a6"/>
            <w:b/>
            <w:noProof/>
          </w:rPr>
          <w:t xml:space="preserve">323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_Toc90389855 \h </w:instrText>
        </w:r>
        <w:r>
          <w:rPr>
            <w:noProof/>
            <w:webHidden/>
          </w:rPr>
        </w:r>
        <w:r>
          <w:rPr>
            <w:noProof/>
            <w:webHidden/>
          </w:rPr>
          <w:fldChar w:fldCharType="separate"/>
        </w:r>
        <w:r w:rsidR="002C3246">
          <w:rPr>
            <w:noProof/>
            <w:webHidden/>
          </w:rPr>
          <w:t>152</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6" w:history="1">
        <w:r w:rsidRPr="00FF0EF6">
          <w:rPr>
            <w:rStyle w:val="a6"/>
            <w:b/>
            <w:noProof/>
          </w:rPr>
          <w:t>7.1.3.6 Раздел «</w:t>
        </w:r>
        <w:r w:rsidRPr="00FF0EF6">
          <w:rPr>
            <w:rStyle w:val="a6"/>
            <w:b/>
            <w:noProof/>
            <w:lang w:val="en-US"/>
          </w:rPr>
          <w:t>E</w:t>
        </w:r>
        <w:r w:rsidRPr="00FF0EF6">
          <w:rPr>
            <w:rStyle w:val="a6"/>
            <w:b/>
            <w:noProof/>
          </w:rPr>
          <w:t xml:space="preserve">1 </w:t>
        </w:r>
        <w:r w:rsidRPr="00FF0EF6">
          <w:rPr>
            <w:rStyle w:val="a6"/>
            <w:b/>
            <w:noProof/>
            <w:lang w:val="en-US"/>
          </w:rPr>
          <w:t>Trunks</w:t>
        </w:r>
        <w:r w:rsidRPr="00FF0EF6">
          <w:rPr>
            <w:rStyle w:val="a6"/>
            <w:b/>
            <w:noProof/>
          </w:rPr>
          <w:t xml:space="preserve">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_Toc90389856 \h </w:instrText>
        </w:r>
        <w:r>
          <w:rPr>
            <w:noProof/>
            <w:webHidden/>
          </w:rPr>
        </w:r>
        <w:r>
          <w:rPr>
            <w:noProof/>
            <w:webHidden/>
          </w:rPr>
          <w:fldChar w:fldCharType="separate"/>
        </w:r>
        <w:r w:rsidR="002C3246">
          <w:rPr>
            <w:noProof/>
            <w:webHidden/>
          </w:rPr>
          <w:t>152</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7" w:history="1">
        <w:r w:rsidRPr="00FF0EF6">
          <w:rPr>
            <w:rStyle w:val="a6"/>
            <w:b/>
            <w:noProof/>
          </w:rPr>
          <w:t>7.1.3.7 Раздел «</w:t>
        </w:r>
        <w:r w:rsidRPr="00FF0EF6">
          <w:rPr>
            <w:rStyle w:val="a6"/>
            <w:b/>
            <w:noProof/>
            <w:lang w:val="en-US"/>
          </w:rPr>
          <w:t>SS</w:t>
        </w:r>
        <w:r w:rsidRPr="00FF0EF6">
          <w:rPr>
            <w:rStyle w:val="a6"/>
            <w:b/>
            <w:noProof/>
          </w:rPr>
          <w:t xml:space="preserve">7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_Toc90389857 \h </w:instrText>
        </w:r>
        <w:r>
          <w:rPr>
            <w:noProof/>
            <w:webHidden/>
          </w:rPr>
        </w:r>
        <w:r>
          <w:rPr>
            <w:noProof/>
            <w:webHidden/>
          </w:rPr>
          <w:fldChar w:fldCharType="separate"/>
        </w:r>
        <w:r w:rsidR="002C3246">
          <w:rPr>
            <w:noProof/>
            <w:webHidden/>
          </w:rPr>
          <w:t>154</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8" w:history="1">
        <w:r w:rsidRPr="00FF0EF6">
          <w:rPr>
            <w:rStyle w:val="a6"/>
            <w:b/>
            <w:noProof/>
          </w:rPr>
          <w:t>7.1.3.8 Раздел «</w:t>
        </w:r>
        <w:r w:rsidRPr="00FF0EF6">
          <w:rPr>
            <w:rStyle w:val="a6"/>
            <w:b/>
            <w:noProof/>
            <w:lang w:val="en-US"/>
          </w:rPr>
          <w:t>ISDN</w:t>
        </w:r>
        <w:r w:rsidRPr="00FF0EF6">
          <w:rPr>
            <w:rStyle w:val="a6"/>
            <w:b/>
            <w:noProof/>
          </w:rPr>
          <w:t xml:space="preserve">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_Toc90389858 \h </w:instrText>
        </w:r>
        <w:r>
          <w:rPr>
            <w:noProof/>
            <w:webHidden/>
          </w:rPr>
        </w:r>
        <w:r>
          <w:rPr>
            <w:noProof/>
            <w:webHidden/>
          </w:rPr>
          <w:fldChar w:fldCharType="separate"/>
        </w:r>
        <w:r w:rsidR="002C3246">
          <w:rPr>
            <w:noProof/>
            <w:webHidden/>
          </w:rPr>
          <w:t>155</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59" w:history="1">
        <w:r w:rsidRPr="00FF0EF6">
          <w:rPr>
            <w:rStyle w:val="a6"/>
            <w:b/>
            <w:noProof/>
          </w:rPr>
          <w:t>7.1.3.9 Раздел «</w:t>
        </w:r>
        <w:r w:rsidRPr="00FF0EF6">
          <w:rPr>
            <w:rStyle w:val="a6"/>
            <w:b/>
            <w:noProof/>
            <w:lang w:val="en-US"/>
          </w:rPr>
          <w:t>CAS</w:t>
        </w:r>
        <w:r w:rsidRPr="00FF0EF6">
          <w:rPr>
            <w:rStyle w:val="a6"/>
            <w:b/>
            <w:noProof/>
          </w:rPr>
          <w:t xml:space="preserve"> configuration»</w:t>
        </w:r>
        <w:r>
          <w:rPr>
            <w:noProof/>
            <w:webHidden/>
          </w:rPr>
          <w:tab/>
        </w:r>
        <w:r>
          <w:rPr>
            <w:noProof/>
            <w:webHidden/>
          </w:rPr>
          <w:fldChar w:fldCharType="begin"/>
        </w:r>
        <w:r>
          <w:rPr>
            <w:noProof/>
            <w:webHidden/>
          </w:rPr>
          <w:instrText xml:space="preserve"> PAGEREF _Toc90389859 \h </w:instrText>
        </w:r>
        <w:r>
          <w:rPr>
            <w:noProof/>
            <w:webHidden/>
          </w:rPr>
        </w:r>
        <w:r>
          <w:rPr>
            <w:noProof/>
            <w:webHidden/>
          </w:rPr>
          <w:fldChar w:fldCharType="separate"/>
        </w:r>
        <w:r w:rsidR="002C3246">
          <w:rPr>
            <w:noProof/>
            <w:webHidden/>
          </w:rPr>
          <w:t>155</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0" w:history="1">
        <w:r w:rsidRPr="00FF0EF6">
          <w:rPr>
            <w:rStyle w:val="a6"/>
            <w:b/>
            <w:noProof/>
          </w:rPr>
          <w:t>7.1.3.10 Раздел «</w:t>
        </w:r>
        <w:r w:rsidRPr="00FF0EF6">
          <w:rPr>
            <w:rStyle w:val="a6"/>
            <w:b/>
            <w:noProof/>
            <w:lang w:val="en-US"/>
          </w:rPr>
          <w:t>Tone</w:t>
        </w:r>
        <w:r w:rsidRPr="00FF0EF6">
          <w:rPr>
            <w:rStyle w:val="a6"/>
            <w:b/>
            <w:noProof/>
          </w:rPr>
          <w:t xml:space="preserve"> </w:t>
        </w:r>
        <w:r w:rsidRPr="00FF0EF6">
          <w:rPr>
            <w:rStyle w:val="a6"/>
            <w:b/>
            <w:noProof/>
            <w:lang w:val="en-US"/>
          </w:rPr>
          <w:t>Signalling</w:t>
        </w:r>
        <w:r w:rsidRPr="00FF0EF6">
          <w:rPr>
            <w:rStyle w:val="a6"/>
            <w:b/>
            <w:noProof/>
          </w:rPr>
          <w:t xml:space="preserve">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_Toc90389860 \h </w:instrText>
        </w:r>
        <w:r>
          <w:rPr>
            <w:noProof/>
            <w:webHidden/>
          </w:rPr>
        </w:r>
        <w:r>
          <w:rPr>
            <w:noProof/>
            <w:webHidden/>
          </w:rPr>
          <w:fldChar w:fldCharType="separate"/>
        </w:r>
        <w:r w:rsidR="002C3246">
          <w:rPr>
            <w:noProof/>
            <w:webHidden/>
          </w:rPr>
          <w:t>156</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1" w:history="1">
        <w:r w:rsidRPr="00FF0EF6">
          <w:rPr>
            <w:rStyle w:val="a6"/>
            <w:b/>
            <w:noProof/>
          </w:rPr>
          <w:t xml:space="preserve">7.1.3.11 Раздел «АК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_Toc90389861 \h </w:instrText>
        </w:r>
        <w:r>
          <w:rPr>
            <w:noProof/>
            <w:webHidden/>
          </w:rPr>
        </w:r>
        <w:r>
          <w:rPr>
            <w:noProof/>
            <w:webHidden/>
          </w:rPr>
          <w:fldChar w:fldCharType="separate"/>
        </w:r>
        <w:r w:rsidR="002C3246">
          <w:rPr>
            <w:noProof/>
            <w:webHidden/>
          </w:rPr>
          <w:t>157</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2" w:history="1">
        <w:r w:rsidRPr="00FF0EF6">
          <w:rPr>
            <w:rStyle w:val="a6"/>
            <w:b/>
            <w:noProof/>
          </w:rPr>
          <w:t>7.1.3.12 Раздел «</w:t>
        </w:r>
        <w:r w:rsidRPr="00FF0EF6">
          <w:rPr>
            <w:rStyle w:val="a6"/>
            <w:b/>
            <w:noProof/>
            <w:lang w:val="en-US"/>
          </w:rPr>
          <w:t>Redundancy</w:t>
        </w:r>
        <w:r w:rsidRPr="00FF0EF6">
          <w:rPr>
            <w:rStyle w:val="a6"/>
            <w:b/>
            <w:noProof/>
          </w:rPr>
          <w:t>»</w:t>
        </w:r>
        <w:r>
          <w:rPr>
            <w:noProof/>
            <w:webHidden/>
          </w:rPr>
          <w:tab/>
        </w:r>
        <w:r>
          <w:rPr>
            <w:noProof/>
            <w:webHidden/>
          </w:rPr>
          <w:fldChar w:fldCharType="begin"/>
        </w:r>
        <w:r>
          <w:rPr>
            <w:noProof/>
            <w:webHidden/>
          </w:rPr>
          <w:instrText xml:space="preserve"> PAGEREF _Toc90389862 \h </w:instrText>
        </w:r>
        <w:r>
          <w:rPr>
            <w:noProof/>
            <w:webHidden/>
          </w:rPr>
        </w:r>
        <w:r>
          <w:rPr>
            <w:noProof/>
            <w:webHidden/>
          </w:rPr>
          <w:fldChar w:fldCharType="separate"/>
        </w:r>
        <w:r w:rsidR="002C3246">
          <w:rPr>
            <w:noProof/>
            <w:webHidden/>
          </w:rPr>
          <w:t>158</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3" w:history="1">
        <w:r w:rsidRPr="00FF0EF6">
          <w:rPr>
            <w:rStyle w:val="a6"/>
            <w:b/>
            <w:noProof/>
          </w:rPr>
          <w:t>7.1.3.13 Раздел «</w:t>
        </w:r>
        <w:r w:rsidRPr="00FF0EF6">
          <w:rPr>
            <w:rStyle w:val="a6"/>
            <w:b/>
            <w:noProof/>
            <w:lang w:val="en-US"/>
          </w:rPr>
          <w:t>Emergency</w:t>
        </w:r>
        <w:r w:rsidRPr="00FF0EF6">
          <w:rPr>
            <w:rStyle w:val="a6"/>
            <w:b/>
            <w:noProof/>
          </w:rPr>
          <w:t xml:space="preserve"> </w:t>
        </w:r>
        <w:r w:rsidRPr="00FF0EF6">
          <w:rPr>
            <w:rStyle w:val="a6"/>
            <w:b/>
            <w:noProof/>
            <w:lang w:val="en-US"/>
          </w:rPr>
          <w:t>Phone</w:t>
        </w:r>
        <w:r w:rsidRPr="00FF0EF6">
          <w:rPr>
            <w:rStyle w:val="a6"/>
            <w:b/>
            <w:noProof/>
          </w:rPr>
          <w:t xml:space="preserve"> </w:t>
        </w:r>
        <w:r w:rsidRPr="00FF0EF6">
          <w:rPr>
            <w:rStyle w:val="a6"/>
            <w:b/>
            <w:noProof/>
            <w:lang w:val="en-US"/>
          </w:rPr>
          <w:t>configuration</w:t>
        </w:r>
        <w:r w:rsidRPr="00FF0EF6">
          <w:rPr>
            <w:rStyle w:val="a6"/>
            <w:b/>
            <w:noProof/>
          </w:rPr>
          <w:t>»</w:t>
        </w:r>
        <w:r>
          <w:rPr>
            <w:noProof/>
            <w:webHidden/>
          </w:rPr>
          <w:tab/>
        </w:r>
        <w:r>
          <w:rPr>
            <w:noProof/>
            <w:webHidden/>
          </w:rPr>
          <w:fldChar w:fldCharType="begin"/>
        </w:r>
        <w:r>
          <w:rPr>
            <w:noProof/>
            <w:webHidden/>
          </w:rPr>
          <w:instrText xml:space="preserve"> PAGEREF _Toc90389863 \h </w:instrText>
        </w:r>
        <w:r>
          <w:rPr>
            <w:noProof/>
            <w:webHidden/>
          </w:rPr>
        </w:r>
        <w:r>
          <w:rPr>
            <w:noProof/>
            <w:webHidden/>
          </w:rPr>
          <w:fldChar w:fldCharType="separate"/>
        </w:r>
        <w:r w:rsidR="002C3246">
          <w:rPr>
            <w:noProof/>
            <w:webHidden/>
          </w:rPr>
          <w:t>164</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4" w:history="1">
        <w:r w:rsidRPr="00FF0EF6">
          <w:rPr>
            <w:rStyle w:val="a6"/>
            <w:b/>
            <w:noProof/>
          </w:rPr>
          <w:t>7.1.3.14  Раздел «</w:t>
        </w:r>
        <w:r w:rsidRPr="00FF0EF6">
          <w:rPr>
            <w:rStyle w:val="a6"/>
            <w:b/>
            <w:noProof/>
            <w:lang w:val="en-US"/>
          </w:rPr>
          <w:t>LEMZGW</w:t>
        </w:r>
        <w:r w:rsidRPr="00FF0EF6">
          <w:rPr>
            <w:rStyle w:val="a6"/>
            <w:b/>
            <w:noProof/>
          </w:rPr>
          <w:t xml:space="preserve"> </w:t>
        </w:r>
        <w:r w:rsidRPr="00FF0EF6">
          <w:rPr>
            <w:rStyle w:val="a6"/>
            <w:b/>
            <w:noProof/>
            <w:lang w:val="en-US"/>
          </w:rPr>
          <w:t>configuration</w:t>
        </w:r>
        <w:r w:rsidRPr="00FF0EF6">
          <w:rPr>
            <w:rStyle w:val="a6"/>
            <w:b/>
            <w:noProof/>
          </w:rPr>
          <w:t xml:space="preserve">» для БЛИ-А </w:t>
        </w:r>
        <w:r w:rsidRPr="00FF0EF6">
          <w:rPr>
            <w:rStyle w:val="a6"/>
            <w:b/>
            <w:noProof/>
            <w:lang w:val="en-US"/>
          </w:rPr>
          <w:t>v</w:t>
        </w:r>
        <w:r w:rsidRPr="00FF0EF6">
          <w:rPr>
            <w:rStyle w:val="a6"/>
            <w:b/>
            <w:noProof/>
          </w:rPr>
          <w:t>.2. Настройка ЛИ</w:t>
        </w:r>
        <w:r>
          <w:rPr>
            <w:noProof/>
            <w:webHidden/>
          </w:rPr>
          <w:tab/>
        </w:r>
        <w:r>
          <w:rPr>
            <w:noProof/>
            <w:webHidden/>
          </w:rPr>
          <w:fldChar w:fldCharType="begin"/>
        </w:r>
        <w:r>
          <w:rPr>
            <w:noProof/>
            <w:webHidden/>
          </w:rPr>
          <w:instrText xml:space="preserve"> PAGEREF _Toc90389864 \h </w:instrText>
        </w:r>
        <w:r>
          <w:rPr>
            <w:noProof/>
            <w:webHidden/>
          </w:rPr>
        </w:r>
        <w:r>
          <w:rPr>
            <w:noProof/>
            <w:webHidden/>
          </w:rPr>
          <w:fldChar w:fldCharType="separate"/>
        </w:r>
        <w:r w:rsidR="002C3246">
          <w:rPr>
            <w:noProof/>
            <w:webHidden/>
          </w:rPr>
          <w:t>165</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5" w:history="1">
        <w:r w:rsidRPr="00FF0EF6">
          <w:rPr>
            <w:rStyle w:val="a6"/>
            <w:b/>
            <w:noProof/>
          </w:rPr>
          <w:t>7.1.3.15  Сохранение изменений</w:t>
        </w:r>
        <w:r>
          <w:rPr>
            <w:noProof/>
            <w:webHidden/>
          </w:rPr>
          <w:tab/>
        </w:r>
        <w:r>
          <w:rPr>
            <w:noProof/>
            <w:webHidden/>
          </w:rPr>
          <w:fldChar w:fldCharType="begin"/>
        </w:r>
        <w:r>
          <w:rPr>
            <w:noProof/>
            <w:webHidden/>
          </w:rPr>
          <w:instrText xml:space="preserve"> PAGEREF _Toc90389865 \h </w:instrText>
        </w:r>
        <w:r>
          <w:rPr>
            <w:noProof/>
            <w:webHidden/>
          </w:rPr>
        </w:r>
        <w:r>
          <w:rPr>
            <w:noProof/>
            <w:webHidden/>
          </w:rPr>
          <w:fldChar w:fldCharType="separate"/>
        </w:r>
        <w:r w:rsidR="002C3246">
          <w:rPr>
            <w:noProof/>
            <w:webHidden/>
          </w:rPr>
          <w:t>179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66" w:history="1">
        <w:r w:rsidRPr="00FF0EF6">
          <w:rPr>
            <w:rStyle w:val="a6"/>
            <w:noProof/>
          </w:rPr>
          <w:t>7.1.4 Страница «Modems»</w:t>
        </w:r>
        <w:r>
          <w:rPr>
            <w:noProof/>
            <w:webHidden/>
          </w:rPr>
          <w:tab/>
        </w:r>
        <w:r>
          <w:rPr>
            <w:noProof/>
            <w:webHidden/>
          </w:rPr>
          <w:fldChar w:fldCharType="begin"/>
        </w:r>
        <w:r>
          <w:rPr>
            <w:noProof/>
            <w:webHidden/>
          </w:rPr>
          <w:instrText xml:space="preserve"> PAGEREF _Toc90389866 \h </w:instrText>
        </w:r>
        <w:r>
          <w:rPr>
            <w:noProof/>
            <w:webHidden/>
          </w:rPr>
        </w:r>
        <w:r>
          <w:rPr>
            <w:noProof/>
            <w:webHidden/>
          </w:rPr>
          <w:fldChar w:fldCharType="separate"/>
        </w:r>
        <w:r w:rsidR="002C3246">
          <w:rPr>
            <w:noProof/>
            <w:webHidden/>
          </w:rPr>
          <w:t>180</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67" w:history="1">
        <w:r w:rsidRPr="00FF0EF6">
          <w:rPr>
            <w:rStyle w:val="a6"/>
            <w:noProof/>
          </w:rPr>
          <w:t>7.1.5 Страница «Routing»</w:t>
        </w:r>
        <w:r>
          <w:rPr>
            <w:noProof/>
            <w:webHidden/>
          </w:rPr>
          <w:tab/>
        </w:r>
        <w:r>
          <w:rPr>
            <w:noProof/>
            <w:webHidden/>
          </w:rPr>
          <w:fldChar w:fldCharType="begin"/>
        </w:r>
        <w:r>
          <w:rPr>
            <w:noProof/>
            <w:webHidden/>
          </w:rPr>
          <w:instrText xml:space="preserve"> PAGEREF _Toc90389867 \h </w:instrText>
        </w:r>
        <w:r>
          <w:rPr>
            <w:noProof/>
            <w:webHidden/>
          </w:rPr>
        </w:r>
        <w:r>
          <w:rPr>
            <w:noProof/>
            <w:webHidden/>
          </w:rPr>
          <w:fldChar w:fldCharType="separate"/>
        </w:r>
        <w:r w:rsidR="002C3246">
          <w:rPr>
            <w:noProof/>
            <w:webHidden/>
          </w:rPr>
          <w:t>180</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8" w:history="1">
        <w:r w:rsidRPr="00FF0EF6">
          <w:rPr>
            <w:rStyle w:val="a6"/>
            <w:b/>
            <w:noProof/>
          </w:rPr>
          <w:t>7.1.5.1 Раздел «Main settings»</w:t>
        </w:r>
        <w:r>
          <w:rPr>
            <w:noProof/>
            <w:webHidden/>
          </w:rPr>
          <w:tab/>
        </w:r>
        <w:r>
          <w:rPr>
            <w:noProof/>
            <w:webHidden/>
          </w:rPr>
          <w:fldChar w:fldCharType="begin"/>
        </w:r>
        <w:r>
          <w:rPr>
            <w:noProof/>
            <w:webHidden/>
          </w:rPr>
          <w:instrText xml:space="preserve"> PAGEREF _Toc90389868 \h </w:instrText>
        </w:r>
        <w:r>
          <w:rPr>
            <w:noProof/>
            <w:webHidden/>
          </w:rPr>
        </w:r>
        <w:r>
          <w:rPr>
            <w:noProof/>
            <w:webHidden/>
          </w:rPr>
          <w:fldChar w:fldCharType="separate"/>
        </w:r>
        <w:r w:rsidR="002C3246">
          <w:rPr>
            <w:noProof/>
            <w:webHidden/>
          </w:rPr>
          <w:t>180</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69" w:history="1">
        <w:r w:rsidRPr="00FF0EF6">
          <w:rPr>
            <w:rStyle w:val="a6"/>
            <w:b/>
            <w:noProof/>
          </w:rPr>
          <w:t>7.1.5.2 Раздел «</w:t>
        </w:r>
        <w:r w:rsidRPr="00FF0EF6">
          <w:rPr>
            <w:rStyle w:val="a6"/>
            <w:b/>
            <w:noProof/>
            <w:lang w:val="en-US"/>
          </w:rPr>
          <w:t>Recorders</w:t>
        </w:r>
        <w:r w:rsidRPr="00FF0EF6">
          <w:rPr>
            <w:rStyle w:val="a6"/>
            <w:b/>
            <w:noProof/>
          </w:rPr>
          <w:t>»</w:t>
        </w:r>
        <w:r>
          <w:rPr>
            <w:noProof/>
            <w:webHidden/>
          </w:rPr>
          <w:tab/>
        </w:r>
        <w:r>
          <w:rPr>
            <w:noProof/>
            <w:webHidden/>
          </w:rPr>
          <w:fldChar w:fldCharType="begin"/>
        </w:r>
        <w:r>
          <w:rPr>
            <w:noProof/>
            <w:webHidden/>
          </w:rPr>
          <w:instrText xml:space="preserve"> PAGEREF _Toc90389869 \h </w:instrText>
        </w:r>
        <w:r>
          <w:rPr>
            <w:noProof/>
            <w:webHidden/>
          </w:rPr>
        </w:r>
        <w:r>
          <w:rPr>
            <w:noProof/>
            <w:webHidden/>
          </w:rPr>
          <w:fldChar w:fldCharType="separate"/>
        </w:r>
        <w:r w:rsidR="002C3246">
          <w:rPr>
            <w:noProof/>
            <w:webHidden/>
          </w:rPr>
          <w:t>181</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0" w:history="1">
        <w:r w:rsidRPr="00FF0EF6">
          <w:rPr>
            <w:rStyle w:val="a6"/>
            <w:b/>
            <w:noProof/>
          </w:rPr>
          <w:t>7.1.5.3 Раздел «</w:t>
        </w:r>
        <w:r w:rsidRPr="00FF0EF6">
          <w:rPr>
            <w:rStyle w:val="a6"/>
            <w:b/>
            <w:noProof/>
            <w:lang w:val="en-US"/>
          </w:rPr>
          <w:t>Signalling</w:t>
        </w:r>
        <w:r w:rsidRPr="00FF0EF6">
          <w:rPr>
            <w:rStyle w:val="a6"/>
            <w:b/>
            <w:noProof/>
          </w:rPr>
          <w:t xml:space="preserve"> </w:t>
        </w:r>
        <w:r w:rsidRPr="00FF0EF6">
          <w:rPr>
            <w:rStyle w:val="a6"/>
            <w:b/>
            <w:noProof/>
            <w:lang w:val="en-US"/>
          </w:rPr>
          <w:t>targets</w:t>
        </w:r>
        <w:r w:rsidRPr="00FF0EF6">
          <w:rPr>
            <w:rStyle w:val="a6"/>
            <w:b/>
            <w:noProof/>
          </w:rPr>
          <w:t>»</w:t>
        </w:r>
        <w:r>
          <w:rPr>
            <w:noProof/>
            <w:webHidden/>
          </w:rPr>
          <w:tab/>
        </w:r>
        <w:r>
          <w:rPr>
            <w:noProof/>
            <w:webHidden/>
          </w:rPr>
          <w:fldChar w:fldCharType="begin"/>
        </w:r>
        <w:r>
          <w:rPr>
            <w:noProof/>
            <w:webHidden/>
          </w:rPr>
          <w:instrText xml:space="preserve"> PAGEREF _Toc90389870 \h </w:instrText>
        </w:r>
        <w:r>
          <w:rPr>
            <w:noProof/>
            <w:webHidden/>
          </w:rPr>
        </w:r>
        <w:r>
          <w:rPr>
            <w:noProof/>
            <w:webHidden/>
          </w:rPr>
          <w:fldChar w:fldCharType="separate"/>
        </w:r>
        <w:r w:rsidR="002C3246">
          <w:rPr>
            <w:noProof/>
            <w:webHidden/>
          </w:rPr>
          <w:t>181</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1" w:history="1">
        <w:r w:rsidRPr="00FF0EF6">
          <w:rPr>
            <w:rStyle w:val="a6"/>
            <w:b/>
            <w:noProof/>
          </w:rPr>
          <w:t>7.1.5.4 Раздел «АК targets»</w:t>
        </w:r>
        <w:r>
          <w:rPr>
            <w:noProof/>
            <w:webHidden/>
          </w:rPr>
          <w:tab/>
        </w:r>
        <w:r>
          <w:rPr>
            <w:noProof/>
            <w:webHidden/>
          </w:rPr>
          <w:fldChar w:fldCharType="begin"/>
        </w:r>
        <w:r>
          <w:rPr>
            <w:noProof/>
            <w:webHidden/>
          </w:rPr>
          <w:instrText xml:space="preserve"> PAGEREF _Toc90389871 \h </w:instrText>
        </w:r>
        <w:r>
          <w:rPr>
            <w:noProof/>
            <w:webHidden/>
          </w:rPr>
        </w:r>
        <w:r>
          <w:rPr>
            <w:noProof/>
            <w:webHidden/>
          </w:rPr>
          <w:fldChar w:fldCharType="separate"/>
        </w:r>
        <w:r w:rsidR="002C3246">
          <w:rPr>
            <w:noProof/>
            <w:webHidden/>
          </w:rPr>
          <w:t>185</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2" w:history="1">
        <w:r w:rsidRPr="00FF0EF6">
          <w:rPr>
            <w:rStyle w:val="a6"/>
            <w:b/>
            <w:noProof/>
          </w:rPr>
          <w:t>7.1.5.5  Раздел  «Patterns»</w:t>
        </w:r>
        <w:r>
          <w:rPr>
            <w:noProof/>
            <w:webHidden/>
          </w:rPr>
          <w:tab/>
        </w:r>
        <w:r>
          <w:rPr>
            <w:noProof/>
            <w:webHidden/>
          </w:rPr>
          <w:fldChar w:fldCharType="begin"/>
        </w:r>
        <w:r>
          <w:rPr>
            <w:noProof/>
            <w:webHidden/>
          </w:rPr>
          <w:instrText xml:space="preserve"> PAGEREF _Toc90389872 \h </w:instrText>
        </w:r>
        <w:r>
          <w:rPr>
            <w:noProof/>
            <w:webHidden/>
          </w:rPr>
        </w:r>
        <w:r>
          <w:rPr>
            <w:noProof/>
            <w:webHidden/>
          </w:rPr>
          <w:fldChar w:fldCharType="separate"/>
        </w:r>
        <w:r w:rsidR="002C3246">
          <w:rPr>
            <w:noProof/>
            <w:webHidden/>
          </w:rPr>
          <w:t>186</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3" w:history="1">
        <w:r w:rsidRPr="00FF0EF6">
          <w:rPr>
            <w:rStyle w:val="a6"/>
            <w:b/>
            <w:noProof/>
          </w:rPr>
          <w:t>7.1.5.6 Раздел «</w:t>
        </w:r>
        <w:r w:rsidRPr="00FF0EF6">
          <w:rPr>
            <w:rStyle w:val="a6"/>
            <w:b/>
            <w:noProof/>
            <w:lang w:val="en-US"/>
          </w:rPr>
          <w:t>Modem</w:t>
        </w:r>
        <w:r w:rsidRPr="00FF0EF6">
          <w:rPr>
            <w:rStyle w:val="a6"/>
            <w:b/>
            <w:noProof/>
          </w:rPr>
          <w:t xml:space="preserve"> </w:t>
        </w:r>
        <w:r w:rsidRPr="00FF0EF6">
          <w:rPr>
            <w:rStyle w:val="a6"/>
            <w:b/>
            <w:noProof/>
            <w:lang w:val="en-US"/>
          </w:rPr>
          <w:t>targets</w:t>
        </w:r>
        <w:r w:rsidRPr="00FF0EF6">
          <w:rPr>
            <w:rStyle w:val="a6"/>
            <w:b/>
            <w:noProof/>
          </w:rPr>
          <w:t>»</w:t>
        </w:r>
        <w:r>
          <w:rPr>
            <w:noProof/>
            <w:webHidden/>
          </w:rPr>
          <w:tab/>
        </w:r>
        <w:r>
          <w:rPr>
            <w:noProof/>
            <w:webHidden/>
          </w:rPr>
          <w:fldChar w:fldCharType="begin"/>
        </w:r>
        <w:r>
          <w:rPr>
            <w:noProof/>
            <w:webHidden/>
          </w:rPr>
          <w:instrText xml:space="preserve"> PAGEREF _Toc90389873 \h </w:instrText>
        </w:r>
        <w:r>
          <w:rPr>
            <w:noProof/>
            <w:webHidden/>
          </w:rPr>
        </w:r>
        <w:r>
          <w:rPr>
            <w:noProof/>
            <w:webHidden/>
          </w:rPr>
          <w:fldChar w:fldCharType="separate"/>
        </w:r>
        <w:r w:rsidR="002C3246">
          <w:rPr>
            <w:noProof/>
            <w:webHidden/>
          </w:rPr>
          <w:t>189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4" w:history="1">
        <w:r w:rsidRPr="00FF0EF6">
          <w:rPr>
            <w:rStyle w:val="a6"/>
            <w:b/>
            <w:noProof/>
          </w:rPr>
          <w:t>7.1.5.7 Раздел «</w:t>
        </w:r>
        <w:r w:rsidRPr="00FF0EF6">
          <w:rPr>
            <w:rStyle w:val="a6"/>
            <w:b/>
            <w:noProof/>
            <w:lang w:val="en-US"/>
          </w:rPr>
          <w:t>Connections</w:t>
        </w:r>
        <w:r w:rsidRPr="00FF0EF6">
          <w:rPr>
            <w:rStyle w:val="a6"/>
            <w:b/>
            <w:noProof/>
          </w:rPr>
          <w:t>»</w:t>
        </w:r>
        <w:r>
          <w:rPr>
            <w:noProof/>
            <w:webHidden/>
          </w:rPr>
          <w:tab/>
        </w:r>
        <w:r>
          <w:rPr>
            <w:noProof/>
            <w:webHidden/>
          </w:rPr>
          <w:fldChar w:fldCharType="begin"/>
        </w:r>
        <w:r>
          <w:rPr>
            <w:noProof/>
            <w:webHidden/>
          </w:rPr>
          <w:instrText xml:space="preserve"> PAGEREF _Toc90389874 \h </w:instrText>
        </w:r>
        <w:r>
          <w:rPr>
            <w:noProof/>
            <w:webHidden/>
          </w:rPr>
        </w:r>
        <w:r>
          <w:rPr>
            <w:noProof/>
            <w:webHidden/>
          </w:rPr>
          <w:fldChar w:fldCharType="separate"/>
        </w:r>
        <w:r w:rsidR="002C3246">
          <w:rPr>
            <w:noProof/>
            <w:webHidden/>
          </w:rPr>
          <w:t>189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5" w:history="1">
        <w:r w:rsidRPr="00FF0EF6">
          <w:rPr>
            <w:rStyle w:val="a6"/>
            <w:b/>
            <w:noProof/>
          </w:rPr>
          <w:t>7.1.5.8 Раздел «</w:t>
        </w:r>
        <w:r w:rsidRPr="00FF0EF6">
          <w:rPr>
            <w:rStyle w:val="a6"/>
            <w:b/>
            <w:noProof/>
            <w:lang w:val="en-US"/>
          </w:rPr>
          <w:t>Recorder</w:t>
        </w:r>
        <w:r w:rsidRPr="00FF0EF6">
          <w:rPr>
            <w:rStyle w:val="a6"/>
            <w:b/>
            <w:noProof/>
          </w:rPr>
          <w:t xml:space="preserve"> </w:t>
        </w:r>
        <w:r w:rsidRPr="00FF0EF6">
          <w:rPr>
            <w:rStyle w:val="a6"/>
            <w:b/>
            <w:noProof/>
            <w:lang w:val="en-US"/>
          </w:rPr>
          <w:t>patterns</w:t>
        </w:r>
        <w:r w:rsidRPr="00FF0EF6">
          <w:rPr>
            <w:rStyle w:val="a6"/>
            <w:b/>
            <w:noProof/>
          </w:rPr>
          <w:t>»</w:t>
        </w:r>
        <w:r>
          <w:rPr>
            <w:noProof/>
            <w:webHidden/>
          </w:rPr>
          <w:tab/>
        </w:r>
        <w:r>
          <w:rPr>
            <w:noProof/>
            <w:webHidden/>
          </w:rPr>
          <w:fldChar w:fldCharType="begin"/>
        </w:r>
        <w:r>
          <w:rPr>
            <w:noProof/>
            <w:webHidden/>
          </w:rPr>
          <w:instrText xml:space="preserve"> PAGEREF _Toc90389875 \h </w:instrText>
        </w:r>
        <w:r>
          <w:rPr>
            <w:noProof/>
            <w:webHidden/>
          </w:rPr>
        </w:r>
        <w:r>
          <w:rPr>
            <w:noProof/>
            <w:webHidden/>
          </w:rPr>
          <w:fldChar w:fldCharType="separate"/>
        </w:r>
        <w:r w:rsidR="002C3246">
          <w:rPr>
            <w:noProof/>
            <w:webHidden/>
          </w:rPr>
          <w:t>190</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6" w:history="1">
        <w:r w:rsidRPr="00FF0EF6">
          <w:rPr>
            <w:rStyle w:val="a6"/>
            <w:b/>
            <w:noProof/>
          </w:rPr>
          <w:t>7.1.5.9 Раздел «</w:t>
        </w:r>
        <w:r w:rsidRPr="00FF0EF6">
          <w:rPr>
            <w:rStyle w:val="a6"/>
            <w:b/>
            <w:noProof/>
            <w:lang w:val="en-US"/>
          </w:rPr>
          <w:t>Check</w:t>
        </w:r>
        <w:r w:rsidRPr="00FF0EF6">
          <w:rPr>
            <w:rStyle w:val="a6"/>
            <w:b/>
            <w:noProof/>
          </w:rPr>
          <w:t xml:space="preserve"> </w:t>
        </w:r>
        <w:r w:rsidRPr="00FF0EF6">
          <w:rPr>
            <w:rStyle w:val="a6"/>
            <w:b/>
            <w:noProof/>
            <w:lang w:val="en-US"/>
          </w:rPr>
          <w:t>patterns</w:t>
        </w:r>
        <w:r w:rsidRPr="00FF0EF6">
          <w:rPr>
            <w:rStyle w:val="a6"/>
            <w:b/>
            <w:noProof/>
          </w:rPr>
          <w:t>»</w:t>
        </w:r>
        <w:r>
          <w:rPr>
            <w:noProof/>
            <w:webHidden/>
          </w:rPr>
          <w:tab/>
        </w:r>
        <w:r>
          <w:rPr>
            <w:noProof/>
            <w:webHidden/>
          </w:rPr>
          <w:fldChar w:fldCharType="begin"/>
        </w:r>
        <w:r>
          <w:rPr>
            <w:noProof/>
            <w:webHidden/>
          </w:rPr>
          <w:instrText xml:space="preserve"> PAGEREF _Toc90389876 \h </w:instrText>
        </w:r>
        <w:r>
          <w:rPr>
            <w:noProof/>
            <w:webHidden/>
          </w:rPr>
        </w:r>
        <w:r>
          <w:rPr>
            <w:noProof/>
            <w:webHidden/>
          </w:rPr>
          <w:fldChar w:fldCharType="separate"/>
        </w:r>
        <w:r w:rsidR="002C3246">
          <w:rPr>
            <w:noProof/>
            <w:webHidden/>
          </w:rPr>
          <w:t>192</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7" w:history="1">
        <w:r w:rsidRPr="00FF0EF6">
          <w:rPr>
            <w:rStyle w:val="a6"/>
            <w:b/>
            <w:noProof/>
          </w:rPr>
          <w:t>7.1.5.10 Сохранение изменений</w:t>
        </w:r>
        <w:r>
          <w:rPr>
            <w:noProof/>
            <w:webHidden/>
          </w:rPr>
          <w:tab/>
        </w:r>
        <w:r>
          <w:rPr>
            <w:noProof/>
            <w:webHidden/>
          </w:rPr>
          <w:fldChar w:fldCharType="begin"/>
        </w:r>
        <w:r>
          <w:rPr>
            <w:noProof/>
            <w:webHidden/>
          </w:rPr>
          <w:instrText xml:space="preserve"> PAGEREF _Toc90389877 \h </w:instrText>
        </w:r>
        <w:r>
          <w:rPr>
            <w:noProof/>
            <w:webHidden/>
          </w:rPr>
        </w:r>
        <w:r>
          <w:rPr>
            <w:noProof/>
            <w:webHidden/>
          </w:rPr>
          <w:fldChar w:fldCharType="separate"/>
        </w:r>
        <w:r w:rsidR="002C3246">
          <w:rPr>
            <w:noProof/>
            <w:webHidden/>
          </w:rPr>
          <w:t>192</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78" w:history="1">
        <w:r w:rsidRPr="00FF0EF6">
          <w:rPr>
            <w:rStyle w:val="a6"/>
            <w:noProof/>
          </w:rPr>
          <w:t>7.1.6 Страница «Statistics»</w:t>
        </w:r>
        <w:r>
          <w:rPr>
            <w:noProof/>
            <w:webHidden/>
          </w:rPr>
          <w:tab/>
        </w:r>
        <w:r>
          <w:rPr>
            <w:noProof/>
            <w:webHidden/>
          </w:rPr>
          <w:fldChar w:fldCharType="begin"/>
        </w:r>
        <w:r>
          <w:rPr>
            <w:noProof/>
            <w:webHidden/>
          </w:rPr>
          <w:instrText xml:space="preserve"> PAGEREF _Toc90389878 \h </w:instrText>
        </w:r>
        <w:r>
          <w:rPr>
            <w:noProof/>
            <w:webHidden/>
          </w:rPr>
        </w:r>
        <w:r>
          <w:rPr>
            <w:noProof/>
            <w:webHidden/>
          </w:rPr>
          <w:fldChar w:fldCharType="separate"/>
        </w:r>
        <w:r w:rsidR="002C3246">
          <w:rPr>
            <w:noProof/>
            <w:webHidden/>
          </w:rPr>
          <w:t>193</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79" w:history="1">
        <w:r w:rsidRPr="00FF0EF6">
          <w:rPr>
            <w:rStyle w:val="a6"/>
            <w:b/>
            <w:noProof/>
          </w:rPr>
          <w:t>7.1.6.1 Раздел «</w:t>
        </w:r>
        <w:r w:rsidRPr="00FF0EF6">
          <w:rPr>
            <w:rStyle w:val="a6"/>
            <w:b/>
            <w:noProof/>
            <w:lang w:val="en-US"/>
          </w:rPr>
          <w:t>Controller</w:t>
        </w:r>
        <w:r w:rsidRPr="00FF0EF6">
          <w:rPr>
            <w:rStyle w:val="a6"/>
            <w:b/>
            <w:noProof/>
          </w:rPr>
          <w:t>» для БЛИ-Ц</w:t>
        </w:r>
        <w:r>
          <w:rPr>
            <w:noProof/>
            <w:webHidden/>
          </w:rPr>
          <w:tab/>
        </w:r>
        <w:r>
          <w:rPr>
            <w:noProof/>
            <w:webHidden/>
          </w:rPr>
          <w:fldChar w:fldCharType="begin"/>
        </w:r>
        <w:r>
          <w:rPr>
            <w:noProof/>
            <w:webHidden/>
          </w:rPr>
          <w:instrText xml:space="preserve"> PAGEREF _Toc90389879 \h </w:instrText>
        </w:r>
        <w:r>
          <w:rPr>
            <w:noProof/>
            <w:webHidden/>
          </w:rPr>
        </w:r>
        <w:r>
          <w:rPr>
            <w:noProof/>
            <w:webHidden/>
          </w:rPr>
          <w:fldChar w:fldCharType="separate"/>
        </w:r>
        <w:r w:rsidR="002C3246">
          <w:rPr>
            <w:noProof/>
            <w:webHidden/>
          </w:rPr>
          <w:t>193</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80" w:history="1">
        <w:r w:rsidRPr="00FF0EF6">
          <w:rPr>
            <w:rStyle w:val="a6"/>
            <w:b/>
            <w:noProof/>
          </w:rPr>
          <w:t>7.1.6.2 Раздел «</w:t>
        </w:r>
        <w:r w:rsidRPr="00FF0EF6">
          <w:rPr>
            <w:rStyle w:val="a6"/>
            <w:b/>
            <w:noProof/>
            <w:lang w:val="en-US"/>
          </w:rPr>
          <w:t>Controller</w:t>
        </w:r>
        <w:r w:rsidRPr="00FF0EF6">
          <w:rPr>
            <w:rStyle w:val="a6"/>
            <w:b/>
            <w:noProof/>
          </w:rPr>
          <w:t xml:space="preserve">» для БЛИ-А </w:t>
        </w:r>
        <w:r w:rsidRPr="00FF0EF6">
          <w:rPr>
            <w:rStyle w:val="a6"/>
            <w:b/>
            <w:noProof/>
            <w:lang w:val="en-US"/>
          </w:rPr>
          <w:t>v</w:t>
        </w:r>
        <w:r w:rsidRPr="00FF0EF6">
          <w:rPr>
            <w:rStyle w:val="a6"/>
            <w:b/>
            <w:noProof/>
          </w:rPr>
          <w:t>.2</w:t>
        </w:r>
        <w:r>
          <w:rPr>
            <w:noProof/>
            <w:webHidden/>
          </w:rPr>
          <w:tab/>
        </w:r>
        <w:r>
          <w:rPr>
            <w:noProof/>
            <w:webHidden/>
          </w:rPr>
          <w:fldChar w:fldCharType="begin"/>
        </w:r>
        <w:r>
          <w:rPr>
            <w:noProof/>
            <w:webHidden/>
          </w:rPr>
          <w:instrText xml:space="preserve"> PAGEREF _Toc90389880 \h </w:instrText>
        </w:r>
        <w:r>
          <w:rPr>
            <w:noProof/>
            <w:webHidden/>
          </w:rPr>
        </w:r>
        <w:r>
          <w:rPr>
            <w:noProof/>
            <w:webHidden/>
          </w:rPr>
          <w:fldChar w:fldCharType="separate"/>
        </w:r>
        <w:r w:rsidR="002C3246">
          <w:rPr>
            <w:noProof/>
            <w:webHidden/>
          </w:rPr>
          <w:t>196</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1" w:history="1">
        <w:r w:rsidRPr="00FF0EF6">
          <w:rPr>
            <w:rStyle w:val="a6"/>
            <w:noProof/>
          </w:rPr>
          <w:t>7.1.7 Страница «Syslog»</w:t>
        </w:r>
        <w:r>
          <w:rPr>
            <w:noProof/>
            <w:webHidden/>
          </w:rPr>
          <w:tab/>
        </w:r>
        <w:r>
          <w:rPr>
            <w:noProof/>
            <w:webHidden/>
          </w:rPr>
          <w:fldChar w:fldCharType="begin"/>
        </w:r>
        <w:r>
          <w:rPr>
            <w:noProof/>
            <w:webHidden/>
          </w:rPr>
          <w:instrText xml:space="preserve"> PAGEREF _Toc90389881 \h </w:instrText>
        </w:r>
        <w:r>
          <w:rPr>
            <w:noProof/>
            <w:webHidden/>
          </w:rPr>
        </w:r>
        <w:r>
          <w:rPr>
            <w:noProof/>
            <w:webHidden/>
          </w:rPr>
          <w:fldChar w:fldCharType="separate"/>
        </w:r>
        <w:r w:rsidR="002C3246">
          <w:rPr>
            <w:noProof/>
            <w:webHidden/>
          </w:rPr>
          <w:t>198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2" w:history="1">
        <w:r w:rsidRPr="00FF0EF6">
          <w:rPr>
            <w:rStyle w:val="a6"/>
            <w:noProof/>
          </w:rPr>
          <w:t>7.1.8 Страница «Logout»</w:t>
        </w:r>
        <w:r>
          <w:rPr>
            <w:noProof/>
            <w:webHidden/>
          </w:rPr>
          <w:tab/>
        </w:r>
        <w:r>
          <w:rPr>
            <w:noProof/>
            <w:webHidden/>
          </w:rPr>
          <w:fldChar w:fldCharType="begin"/>
        </w:r>
        <w:r>
          <w:rPr>
            <w:noProof/>
            <w:webHidden/>
          </w:rPr>
          <w:instrText xml:space="preserve"> PAGEREF _Toc90389882 \h </w:instrText>
        </w:r>
        <w:r>
          <w:rPr>
            <w:noProof/>
            <w:webHidden/>
          </w:rPr>
        </w:r>
        <w:r>
          <w:rPr>
            <w:noProof/>
            <w:webHidden/>
          </w:rPr>
          <w:fldChar w:fldCharType="separate"/>
        </w:r>
        <w:r w:rsidR="002C3246">
          <w:rPr>
            <w:noProof/>
            <w:webHidden/>
          </w:rPr>
          <w:t>198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3" w:history="1">
        <w:r w:rsidRPr="00FF0EF6">
          <w:rPr>
            <w:rStyle w:val="a6"/>
            <w:noProof/>
          </w:rPr>
          <w:t>7.2 Регистрация каналов в системе</w:t>
        </w:r>
        <w:r>
          <w:rPr>
            <w:noProof/>
            <w:webHidden/>
          </w:rPr>
          <w:tab/>
        </w:r>
        <w:r>
          <w:rPr>
            <w:noProof/>
            <w:webHidden/>
          </w:rPr>
          <w:fldChar w:fldCharType="begin"/>
        </w:r>
        <w:r>
          <w:rPr>
            <w:noProof/>
            <w:webHidden/>
          </w:rPr>
          <w:instrText xml:space="preserve"> PAGEREF _Toc90389883 \h </w:instrText>
        </w:r>
        <w:r>
          <w:rPr>
            <w:noProof/>
            <w:webHidden/>
          </w:rPr>
        </w:r>
        <w:r>
          <w:rPr>
            <w:noProof/>
            <w:webHidden/>
          </w:rPr>
          <w:fldChar w:fldCharType="separate"/>
        </w:r>
        <w:r w:rsidR="002C3246">
          <w:rPr>
            <w:noProof/>
            <w:webHidden/>
          </w:rPr>
          <w:t>199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4" w:history="1">
        <w:r w:rsidRPr="00FF0EF6">
          <w:rPr>
            <w:rStyle w:val="a6"/>
            <w:noProof/>
          </w:rPr>
          <w:t>7.3 Управление системными конфигурациями</w:t>
        </w:r>
        <w:r>
          <w:rPr>
            <w:noProof/>
            <w:webHidden/>
          </w:rPr>
          <w:tab/>
        </w:r>
        <w:r>
          <w:rPr>
            <w:noProof/>
            <w:webHidden/>
          </w:rPr>
          <w:fldChar w:fldCharType="begin"/>
        </w:r>
        <w:r>
          <w:rPr>
            <w:noProof/>
            <w:webHidden/>
          </w:rPr>
          <w:instrText xml:space="preserve"> PAGEREF _Toc90389884 \h </w:instrText>
        </w:r>
        <w:r>
          <w:rPr>
            <w:noProof/>
            <w:webHidden/>
          </w:rPr>
        </w:r>
        <w:r>
          <w:rPr>
            <w:noProof/>
            <w:webHidden/>
          </w:rPr>
          <w:fldChar w:fldCharType="separate"/>
        </w:r>
        <w:r w:rsidR="002C3246">
          <w:rPr>
            <w:noProof/>
            <w:webHidden/>
          </w:rPr>
          <w:t>202</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85" w:history="1">
        <w:r w:rsidRPr="00FF0EF6">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_Toc90389885 \h </w:instrText>
        </w:r>
        <w:r>
          <w:rPr>
            <w:noProof/>
            <w:webHidden/>
          </w:rPr>
        </w:r>
        <w:r>
          <w:rPr>
            <w:noProof/>
            <w:webHidden/>
          </w:rPr>
          <w:fldChar w:fldCharType="separate"/>
        </w:r>
        <w:r w:rsidR="002C3246">
          <w:rPr>
            <w:noProof/>
            <w:webHidden/>
          </w:rPr>
          <w:t>206</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86" w:history="1">
        <w:r w:rsidRPr="00FF0EF6">
          <w:rPr>
            <w:rStyle w:val="a6"/>
            <w:noProof/>
          </w:rPr>
          <w:t>8.1 Основные параметры</w:t>
        </w:r>
        <w:r>
          <w:rPr>
            <w:noProof/>
            <w:webHidden/>
          </w:rPr>
          <w:tab/>
        </w:r>
        <w:r>
          <w:rPr>
            <w:noProof/>
            <w:webHidden/>
          </w:rPr>
          <w:fldChar w:fldCharType="begin"/>
        </w:r>
        <w:r>
          <w:rPr>
            <w:noProof/>
            <w:webHidden/>
          </w:rPr>
          <w:instrText xml:space="preserve"> PAGEREF _Toc90389886 \h </w:instrText>
        </w:r>
        <w:r>
          <w:rPr>
            <w:noProof/>
            <w:webHidden/>
          </w:rPr>
        </w:r>
        <w:r>
          <w:rPr>
            <w:noProof/>
            <w:webHidden/>
          </w:rPr>
          <w:fldChar w:fldCharType="separate"/>
        </w:r>
        <w:r w:rsidR="002C3246">
          <w:rPr>
            <w:noProof/>
            <w:webHidden/>
          </w:rPr>
          <w:t>208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7" w:history="1">
        <w:r w:rsidRPr="00FF0EF6">
          <w:rPr>
            <w:rStyle w:val="a6"/>
            <w:noProof/>
          </w:rPr>
          <w:t>8.1.1 Состояние</w:t>
        </w:r>
        <w:r>
          <w:rPr>
            <w:noProof/>
            <w:webHidden/>
          </w:rPr>
          <w:tab/>
        </w:r>
        <w:r>
          <w:rPr>
            <w:noProof/>
            <w:webHidden/>
          </w:rPr>
          <w:fldChar w:fldCharType="begin"/>
        </w:r>
        <w:r>
          <w:rPr>
            <w:noProof/>
            <w:webHidden/>
          </w:rPr>
          <w:instrText xml:space="preserve"> PAGEREF _Toc90389887 \h </w:instrText>
        </w:r>
        <w:r>
          <w:rPr>
            <w:noProof/>
            <w:webHidden/>
          </w:rPr>
        </w:r>
        <w:r>
          <w:rPr>
            <w:noProof/>
            <w:webHidden/>
          </w:rPr>
          <w:fldChar w:fldCharType="separate"/>
        </w:r>
        <w:r w:rsidR="002C3246">
          <w:rPr>
            <w:noProof/>
            <w:webHidden/>
          </w:rPr>
          <w:t>208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88" w:history="1">
        <w:r w:rsidRPr="00FF0EF6">
          <w:rPr>
            <w:rStyle w:val="a6"/>
            <w:noProof/>
          </w:rPr>
          <w:t>8.1.2 Основные параметры</w:t>
        </w:r>
        <w:r>
          <w:rPr>
            <w:noProof/>
            <w:webHidden/>
          </w:rPr>
          <w:tab/>
        </w:r>
        <w:r>
          <w:rPr>
            <w:noProof/>
            <w:webHidden/>
          </w:rPr>
          <w:fldChar w:fldCharType="begin"/>
        </w:r>
        <w:r>
          <w:rPr>
            <w:noProof/>
            <w:webHidden/>
          </w:rPr>
          <w:instrText xml:space="preserve"> PAGEREF _Toc90389888 \h </w:instrText>
        </w:r>
        <w:r>
          <w:rPr>
            <w:noProof/>
            <w:webHidden/>
          </w:rPr>
        </w:r>
        <w:r>
          <w:rPr>
            <w:noProof/>
            <w:webHidden/>
          </w:rPr>
          <w:fldChar w:fldCharType="separate"/>
        </w:r>
        <w:r w:rsidR="002C3246">
          <w:rPr>
            <w:noProof/>
            <w:webHidden/>
          </w:rPr>
          <w:t>209</w:t>
        </w:r>
        <w:r>
          <w:rPr>
            <w:noProof/>
            <w:webHidden/>
          </w:rPr>
          <w:fldChar w:fldCharType="end"/>
        </w:r>
      </w:hyperlink>
    </w:p>
    <w:p w:rsidR="00C17B12" w:rsidRDefault="00C17B12">
      <w:pPr>
        <w:pStyle w:val="44"/>
        <w:tabs>
          <w:tab w:val="right" w:leader="dot" w:pos="9911"/>
        </w:tabs>
        <w:rPr>
          <w:rFonts w:asciiTheme="minorHAnsi" w:eastAsiaTheme="minorEastAsia" w:hAnsiTheme="minorHAnsi" w:cstheme="minorBidi"/>
          <w:noProof/>
          <w:sz w:val="22"/>
          <w:szCs w:val="22"/>
          <w:lang w:eastAsia="ru-RU"/>
        </w:rPr>
      </w:pPr>
      <w:hyperlink w:anchor="_Toc90389889" w:history="1">
        <w:r w:rsidRPr="00FF0EF6">
          <w:rPr>
            <w:rStyle w:val="a6"/>
            <w:b/>
            <w:noProof/>
          </w:rPr>
          <w:t>8.1.2.1 Параметры сети</w:t>
        </w:r>
        <w:r>
          <w:rPr>
            <w:noProof/>
            <w:webHidden/>
          </w:rPr>
          <w:tab/>
        </w:r>
        <w:r>
          <w:rPr>
            <w:noProof/>
            <w:webHidden/>
          </w:rPr>
          <w:fldChar w:fldCharType="begin"/>
        </w:r>
        <w:r>
          <w:rPr>
            <w:noProof/>
            <w:webHidden/>
          </w:rPr>
          <w:instrText xml:space="preserve"> PAGEREF _Toc90389889 \h </w:instrText>
        </w:r>
        <w:r>
          <w:rPr>
            <w:noProof/>
            <w:webHidden/>
          </w:rPr>
        </w:r>
        <w:r>
          <w:rPr>
            <w:noProof/>
            <w:webHidden/>
          </w:rPr>
          <w:fldChar w:fldCharType="separate"/>
        </w:r>
        <w:r w:rsidR="002C3246">
          <w:rPr>
            <w:noProof/>
            <w:webHidden/>
          </w:rPr>
          <w:t>209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0" w:history="1">
        <w:r w:rsidRPr="00FF0EF6">
          <w:rPr>
            <w:rStyle w:val="a6"/>
            <w:noProof/>
          </w:rPr>
          <w:t>8.2 Интерфейсы и каналы</w:t>
        </w:r>
        <w:r>
          <w:rPr>
            <w:noProof/>
            <w:webHidden/>
          </w:rPr>
          <w:tab/>
        </w:r>
        <w:r>
          <w:rPr>
            <w:noProof/>
            <w:webHidden/>
          </w:rPr>
          <w:fldChar w:fldCharType="begin"/>
        </w:r>
        <w:r>
          <w:rPr>
            <w:noProof/>
            <w:webHidden/>
          </w:rPr>
          <w:instrText xml:space="preserve"> PAGEREF _Toc90389890 \h </w:instrText>
        </w:r>
        <w:r>
          <w:rPr>
            <w:noProof/>
            <w:webHidden/>
          </w:rPr>
        </w:r>
        <w:r>
          <w:rPr>
            <w:noProof/>
            <w:webHidden/>
          </w:rPr>
          <w:fldChar w:fldCharType="separate"/>
        </w:r>
        <w:r w:rsidR="002C3246">
          <w:rPr>
            <w:noProof/>
            <w:webHidden/>
          </w:rPr>
          <w:t>209</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1" w:history="1">
        <w:r w:rsidRPr="00FF0EF6">
          <w:rPr>
            <w:rStyle w:val="a6"/>
            <w:noProof/>
          </w:rPr>
          <w:t>8.2.1 Линейный интерфейс</w:t>
        </w:r>
        <w:r>
          <w:rPr>
            <w:noProof/>
            <w:webHidden/>
          </w:rPr>
          <w:tab/>
        </w:r>
        <w:r>
          <w:rPr>
            <w:noProof/>
            <w:webHidden/>
          </w:rPr>
          <w:fldChar w:fldCharType="begin"/>
        </w:r>
        <w:r>
          <w:rPr>
            <w:noProof/>
            <w:webHidden/>
          </w:rPr>
          <w:instrText xml:space="preserve"> PAGEREF _Toc90389891 \h </w:instrText>
        </w:r>
        <w:r>
          <w:rPr>
            <w:noProof/>
            <w:webHidden/>
          </w:rPr>
        </w:r>
        <w:r>
          <w:rPr>
            <w:noProof/>
            <w:webHidden/>
          </w:rPr>
          <w:fldChar w:fldCharType="separate"/>
        </w:r>
        <w:r w:rsidR="002C3246">
          <w:rPr>
            <w:noProof/>
            <w:webHidden/>
          </w:rPr>
          <w:t>210</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2" w:history="1">
        <w:r w:rsidRPr="00FF0EF6">
          <w:rPr>
            <w:rStyle w:val="a6"/>
            <w:noProof/>
          </w:rPr>
          <w:t>8.2.2 Состояние ЛИ</w:t>
        </w:r>
        <w:r>
          <w:rPr>
            <w:noProof/>
            <w:webHidden/>
          </w:rPr>
          <w:tab/>
        </w:r>
        <w:r>
          <w:rPr>
            <w:noProof/>
            <w:webHidden/>
          </w:rPr>
          <w:fldChar w:fldCharType="begin"/>
        </w:r>
        <w:r>
          <w:rPr>
            <w:noProof/>
            <w:webHidden/>
          </w:rPr>
          <w:instrText xml:space="preserve"> PAGEREF _Toc90389892 \h </w:instrText>
        </w:r>
        <w:r>
          <w:rPr>
            <w:noProof/>
            <w:webHidden/>
          </w:rPr>
        </w:r>
        <w:r>
          <w:rPr>
            <w:noProof/>
            <w:webHidden/>
          </w:rPr>
          <w:fldChar w:fldCharType="separate"/>
        </w:r>
        <w:r w:rsidR="002C3246">
          <w:rPr>
            <w:noProof/>
            <w:webHidden/>
          </w:rPr>
          <w:t>211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893" w:history="1">
        <w:r w:rsidRPr="00FF0EF6">
          <w:rPr>
            <w:rStyle w:val="a6"/>
            <w:noProof/>
          </w:rPr>
          <w:t>8.2.3 Канал</w:t>
        </w:r>
        <w:r>
          <w:rPr>
            <w:noProof/>
            <w:webHidden/>
          </w:rPr>
          <w:tab/>
        </w:r>
        <w:r>
          <w:rPr>
            <w:noProof/>
            <w:webHidden/>
          </w:rPr>
          <w:fldChar w:fldCharType="begin"/>
        </w:r>
        <w:r>
          <w:rPr>
            <w:noProof/>
            <w:webHidden/>
          </w:rPr>
          <w:instrText xml:space="preserve"> PAGEREF _Toc90389893 \h </w:instrText>
        </w:r>
        <w:r>
          <w:rPr>
            <w:noProof/>
            <w:webHidden/>
          </w:rPr>
        </w:r>
        <w:r>
          <w:rPr>
            <w:noProof/>
            <w:webHidden/>
          </w:rPr>
          <w:fldChar w:fldCharType="separate"/>
        </w:r>
        <w:r w:rsidR="002C3246">
          <w:rPr>
            <w:noProof/>
            <w:webHidden/>
          </w:rPr>
          <w:t>213</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4" w:history="1">
        <w:r w:rsidRPr="00FF0EF6">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_Toc90389894 \h </w:instrText>
        </w:r>
        <w:r>
          <w:rPr>
            <w:noProof/>
            <w:webHidden/>
          </w:rPr>
        </w:r>
        <w:r>
          <w:rPr>
            <w:noProof/>
            <w:webHidden/>
          </w:rPr>
          <w:fldChar w:fldCharType="separate"/>
        </w:r>
        <w:r w:rsidR="002C3246">
          <w:rPr>
            <w:noProof/>
            <w:webHidden/>
          </w:rPr>
          <w:t>217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5" w:history="1">
        <w:r w:rsidRPr="00FF0EF6">
          <w:rPr>
            <w:rStyle w:val="a6"/>
            <w:noProof/>
          </w:rPr>
          <w:t>8.4</w:t>
        </w:r>
        <w:r w:rsidRPr="00FF0EF6">
          <w:rPr>
            <w:rStyle w:val="a6"/>
            <w:noProof/>
            <w:lang w:val="en-US"/>
          </w:rPr>
          <w:t xml:space="preserve"> </w:t>
        </w:r>
        <w:r w:rsidRPr="00FF0EF6">
          <w:rPr>
            <w:rStyle w:val="a6"/>
            <w:noProof/>
          </w:rPr>
          <w:t>Кнопочные панели</w:t>
        </w:r>
        <w:r>
          <w:rPr>
            <w:noProof/>
            <w:webHidden/>
          </w:rPr>
          <w:tab/>
        </w:r>
        <w:r>
          <w:rPr>
            <w:noProof/>
            <w:webHidden/>
          </w:rPr>
          <w:fldChar w:fldCharType="begin"/>
        </w:r>
        <w:r>
          <w:rPr>
            <w:noProof/>
            <w:webHidden/>
          </w:rPr>
          <w:instrText xml:space="preserve"> PAGEREF _Toc90389895 \h </w:instrText>
        </w:r>
        <w:r>
          <w:rPr>
            <w:noProof/>
            <w:webHidden/>
          </w:rPr>
        </w:r>
        <w:r>
          <w:rPr>
            <w:noProof/>
            <w:webHidden/>
          </w:rPr>
          <w:fldChar w:fldCharType="separate"/>
        </w:r>
        <w:r w:rsidR="002C3246">
          <w:rPr>
            <w:noProof/>
            <w:webHidden/>
          </w:rPr>
          <w:t>218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6" w:history="1">
        <w:r w:rsidRPr="00FF0EF6">
          <w:rPr>
            <w:rStyle w:val="a6"/>
            <w:noProof/>
          </w:rPr>
          <w:t>8.5 Резервирование</w:t>
        </w:r>
        <w:r>
          <w:rPr>
            <w:noProof/>
            <w:webHidden/>
          </w:rPr>
          <w:tab/>
        </w:r>
        <w:r>
          <w:rPr>
            <w:noProof/>
            <w:webHidden/>
          </w:rPr>
          <w:fldChar w:fldCharType="begin"/>
        </w:r>
        <w:r>
          <w:rPr>
            <w:noProof/>
            <w:webHidden/>
          </w:rPr>
          <w:instrText xml:space="preserve"> PAGEREF _Toc90389896 \h </w:instrText>
        </w:r>
        <w:r>
          <w:rPr>
            <w:noProof/>
            <w:webHidden/>
          </w:rPr>
        </w:r>
        <w:r>
          <w:rPr>
            <w:noProof/>
            <w:webHidden/>
          </w:rPr>
          <w:fldChar w:fldCharType="separate"/>
        </w:r>
        <w:r w:rsidR="002C3246">
          <w:rPr>
            <w:noProof/>
            <w:webHidden/>
          </w:rPr>
          <w:t>220</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97" w:history="1">
        <w:r w:rsidRPr="00FF0EF6">
          <w:rPr>
            <w:rStyle w:val="a6"/>
            <w:rFonts w:ascii="Times New Roman" w:hAnsi="Times New Roman" w:cs="Times New Roman"/>
            <w:noProof/>
          </w:rPr>
          <w:t xml:space="preserve">9 Конфигурирование конвертера сигнализации </w:t>
        </w:r>
        <w:r w:rsidRPr="00FF0EF6">
          <w:rPr>
            <w:rStyle w:val="a6"/>
            <w:rFonts w:ascii="Times New Roman" w:hAnsi="Times New Roman" w:cs="Times New Roman"/>
            <w:noProof/>
            <w:lang w:val="en-US"/>
          </w:rPr>
          <w:t>ISDN</w:t>
        </w:r>
        <w:r w:rsidRPr="00FF0EF6">
          <w:rPr>
            <w:rStyle w:val="a6"/>
            <w:rFonts w:ascii="Times New Roman" w:hAnsi="Times New Roman" w:cs="Times New Roman"/>
            <w:noProof/>
          </w:rPr>
          <w:t xml:space="preserve"> </w:t>
        </w:r>
        <w:r w:rsidRPr="00FF0EF6">
          <w:rPr>
            <w:rStyle w:val="a6"/>
            <w:rFonts w:ascii="Times New Roman" w:hAnsi="Times New Roman" w:cs="Times New Roman"/>
            <w:noProof/>
            <w:lang w:val="en-US"/>
          </w:rPr>
          <w:t>PRI</w:t>
        </w:r>
        <w:r w:rsidRPr="00FF0EF6">
          <w:rPr>
            <w:rStyle w:val="a6"/>
            <w:rFonts w:ascii="Times New Roman" w:hAnsi="Times New Roman" w:cs="Times New Roman"/>
            <w:noProof/>
          </w:rPr>
          <w:t>-</w:t>
        </w:r>
        <w:r w:rsidRPr="00FF0EF6">
          <w:rPr>
            <w:rStyle w:val="a6"/>
            <w:rFonts w:ascii="Times New Roman" w:hAnsi="Times New Roman" w:cs="Times New Roman"/>
            <w:noProof/>
            <w:lang w:val="en-US"/>
          </w:rPr>
          <w:t>ATS</w:t>
        </w:r>
        <w:r w:rsidRPr="00FF0EF6">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_Toc90389897 \h </w:instrText>
        </w:r>
        <w:r>
          <w:rPr>
            <w:noProof/>
            <w:webHidden/>
          </w:rPr>
        </w:r>
        <w:r>
          <w:rPr>
            <w:noProof/>
            <w:webHidden/>
          </w:rPr>
          <w:fldChar w:fldCharType="separate"/>
        </w:r>
        <w:r w:rsidR="002C3246">
          <w:rPr>
            <w:noProof/>
            <w:webHidden/>
          </w:rPr>
          <w:t>222</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898" w:history="1">
        <w:r w:rsidRPr="00FF0EF6">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_Toc90389898 \h </w:instrText>
        </w:r>
        <w:r>
          <w:rPr>
            <w:noProof/>
            <w:webHidden/>
          </w:rPr>
        </w:r>
        <w:r>
          <w:rPr>
            <w:noProof/>
            <w:webHidden/>
          </w:rPr>
          <w:fldChar w:fldCharType="separate"/>
        </w:r>
        <w:r w:rsidR="002C3246">
          <w:rPr>
            <w:noProof/>
            <w:webHidden/>
          </w:rPr>
          <w:t>227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899" w:history="1">
        <w:r w:rsidRPr="00FF0EF6">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_Toc90389899 \h </w:instrText>
        </w:r>
        <w:r>
          <w:rPr>
            <w:noProof/>
            <w:webHidden/>
          </w:rPr>
        </w:r>
        <w:r>
          <w:rPr>
            <w:noProof/>
            <w:webHidden/>
          </w:rPr>
          <w:fldChar w:fldCharType="separate"/>
        </w:r>
        <w:r w:rsidR="002C3246">
          <w:rPr>
            <w:noProof/>
            <w:webHidden/>
          </w:rPr>
          <w:t>227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0" w:history="1">
        <w:r w:rsidRPr="00FF0EF6">
          <w:rPr>
            <w:rStyle w:val="a6"/>
            <w:noProof/>
          </w:rPr>
          <w:t>10.2 Конфигурирование БЛИ-А КИТ</w:t>
        </w:r>
        <w:r>
          <w:rPr>
            <w:noProof/>
            <w:webHidden/>
          </w:rPr>
          <w:tab/>
        </w:r>
        <w:r>
          <w:rPr>
            <w:noProof/>
            <w:webHidden/>
          </w:rPr>
          <w:fldChar w:fldCharType="begin"/>
        </w:r>
        <w:r>
          <w:rPr>
            <w:noProof/>
            <w:webHidden/>
          </w:rPr>
          <w:instrText xml:space="preserve"> PAGEREF _Toc90389900 \h </w:instrText>
        </w:r>
        <w:r>
          <w:rPr>
            <w:noProof/>
            <w:webHidden/>
          </w:rPr>
        </w:r>
        <w:r>
          <w:rPr>
            <w:noProof/>
            <w:webHidden/>
          </w:rPr>
          <w:fldChar w:fldCharType="separate"/>
        </w:r>
        <w:r w:rsidR="002C3246">
          <w:rPr>
            <w:noProof/>
            <w:webHidden/>
          </w:rPr>
          <w:t>234</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1" w:history="1">
        <w:r w:rsidRPr="00FF0EF6">
          <w:rPr>
            <w:rStyle w:val="a6"/>
            <w:noProof/>
          </w:rPr>
          <w:t xml:space="preserve">10.2.1 </w:t>
        </w:r>
        <w:r w:rsidRPr="00FF0EF6">
          <w:rPr>
            <w:rStyle w:val="a6"/>
            <w:noProof/>
            <w:lang w:val="en-US"/>
          </w:rPr>
          <w:t>VOIP</w:t>
        </w:r>
        <w:r w:rsidRPr="00FF0EF6">
          <w:rPr>
            <w:rStyle w:val="a6"/>
            <w:noProof/>
          </w:rPr>
          <w:t xml:space="preserve"> пиры</w:t>
        </w:r>
        <w:r>
          <w:rPr>
            <w:noProof/>
            <w:webHidden/>
          </w:rPr>
          <w:tab/>
        </w:r>
        <w:r>
          <w:rPr>
            <w:noProof/>
            <w:webHidden/>
          </w:rPr>
          <w:fldChar w:fldCharType="begin"/>
        </w:r>
        <w:r>
          <w:rPr>
            <w:noProof/>
            <w:webHidden/>
          </w:rPr>
          <w:instrText xml:space="preserve"> PAGEREF _Toc90389901 \h </w:instrText>
        </w:r>
        <w:r>
          <w:rPr>
            <w:noProof/>
            <w:webHidden/>
          </w:rPr>
        </w:r>
        <w:r>
          <w:rPr>
            <w:noProof/>
            <w:webHidden/>
          </w:rPr>
          <w:fldChar w:fldCharType="separate"/>
        </w:r>
        <w:r w:rsidR="002C3246">
          <w:rPr>
            <w:noProof/>
            <w:webHidden/>
          </w:rPr>
          <w:t>234</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2" w:history="1">
        <w:r w:rsidRPr="00FF0EF6">
          <w:rPr>
            <w:rStyle w:val="a6"/>
            <w:noProof/>
          </w:rPr>
          <w:t>10.2.2 Паттерны</w:t>
        </w:r>
        <w:r>
          <w:rPr>
            <w:noProof/>
            <w:webHidden/>
          </w:rPr>
          <w:tab/>
        </w:r>
        <w:r>
          <w:rPr>
            <w:noProof/>
            <w:webHidden/>
          </w:rPr>
          <w:fldChar w:fldCharType="begin"/>
        </w:r>
        <w:r>
          <w:rPr>
            <w:noProof/>
            <w:webHidden/>
          </w:rPr>
          <w:instrText xml:space="preserve"> PAGEREF _Toc90389902 \h </w:instrText>
        </w:r>
        <w:r>
          <w:rPr>
            <w:noProof/>
            <w:webHidden/>
          </w:rPr>
        </w:r>
        <w:r>
          <w:rPr>
            <w:noProof/>
            <w:webHidden/>
          </w:rPr>
          <w:fldChar w:fldCharType="separate"/>
        </w:r>
        <w:r w:rsidR="002C3246">
          <w:rPr>
            <w:noProof/>
            <w:webHidden/>
          </w:rPr>
          <w:t>237</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3" w:history="1">
        <w:r w:rsidRPr="00FF0EF6">
          <w:rPr>
            <w:rStyle w:val="a6"/>
            <w:noProof/>
          </w:rPr>
          <w:t>10.2.3 Файлы</w:t>
        </w:r>
        <w:r>
          <w:rPr>
            <w:noProof/>
            <w:webHidden/>
          </w:rPr>
          <w:tab/>
        </w:r>
        <w:r>
          <w:rPr>
            <w:noProof/>
            <w:webHidden/>
          </w:rPr>
          <w:fldChar w:fldCharType="begin"/>
        </w:r>
        <w:r>
          <w:rPr>
            <w:noProof/>
            <w:webHidden/>
          </w:rPr>
          <w:instrText xml:space="preserve"> PAGEREF _Toc90389903 \h </w:instrText>
        </w:r>
        <w:r>
          <w:rPr>
            <w:noProof/>
            <w:webHidden/>
          </w:rPr>
        </w:r>
        <w:r>
          <w:rPr>
            <w:noProof/>
            <w:webHidden/>
          </w:rPr>
          <w:fldChar w:fldCharType="separate"/>
        </w:r>
        <w:r w:rsidR="002C3246">
          <w:rPr>
            <w:noProof/>
            <w:webHidden/>
          </w:rPr>
          <w:t>238</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04" w:history="1">
        <w:r w:rsidRPr="00FF0EF6">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_Toc90389904 \h </w:instrText>
        </w:r>
        <w:r>
          <w:rPr>
            <w:noProof/>
            <w:webHidden/>
          </w:rPr>
        </w:r>
        <w:r>
          <w:rPr>
            <w:noProof/>
            <w:webHidden/>
          </w:rPr>
          <w:fldChar w:fldCharType="separate"/>
        </w:r>
        <w:r w:rsidR="002C3246">
          <w:rPr>
            <w:noProof/>
            <w:webHidden/>
          </w:rPr>
          <w:t>239</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5" w:history="1">
        <w:r w:rsidRPr="00FF0EF6">
          <w:rPr>
            <w:rStyle w:val="a6"/>
            <w:noProof/>
          </w:rPr>
          <w:t>11.1 Настройка схемы оповещения</w:t>
        </w:r>
        <w:r>
          <w:rPr>
            <w:noProof/>
            <w:webHidden/>
          </w:rPr>
          <w:tab/>
        </w:r>
        <w:r>
          <w:rPr>
            <w:noProof/>
            <w:webHidden/>
          </w:rPr>
          <w:fldChar w:fldCharType="begin"/>
        </w:r>
        <w:r>
          <w:rPr>
            <w:noProof/>
            <w:webHidden/>
          </w:rPr>
          <w:instrText xml:space="preserve"> PAGEREF _Toc90389905 \h </w:instrText>
        </w:r>
        <w:r>
          <w:rPr>
            <w:noProof/>
            <w:webHidden/>
          </w:rPr>
        </w:r>
        <w:r>
          <w:rPr>
            <w:noProof/>
            <w:webHidden/>
          </w:rPr>
          <w:fldChar w:fldCharType="separate"/>
        </w:r>
        <w:r w:rsidR="002C3246">
          <w:rPr>
            <w:noProof/>
            <w:webHidden/>
          </w:rPr>
          <w:t>239</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06" w:history="1">
        <w:r w:rsidRPr="00FF0EF6">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_Toc90389906 \h </w:instrText>
        </w:r>
        <w:r>
          <w:rPr>
            <w:noProof/>
            <w:webHidden/>
          </w:rPr>
        </w:r>
        <w:r>
          <w:rPr>
            <w:noProof/>
            <w:webHidden/>
          </w:rPr>
          <w:fldChar w:fldCharType="separate"/>
        </w:r>
        <w:r w:rsidR="002C3246">
          <w:rPr>
            <w:noProof/>
            <w:webHidden/>
          </w:rPr>
          <w:t>242</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7" w:history="1">
        <w:r w:rsidRPr="00FF0EF6">
          <w:rPr>
            <w:rStyle w:val="a6"/>
            <w:noProof/>
          </w:rPr>
          <w:t>12.1 Журнал мониторинга</w:t>
        </w:r>
        <w:r>
          <w:rPr>
            <w:noProof/>
            <w:webHidden/>
          </w:rPr>
          <w:tab/>
        </w:r>
        <w:r>
          <w:rPr>
            <w:noProof/>
            <w:webHidden/>
          </w:rPr>
          <w:fldChar w:fldCharType="begin"/>
        </w:r>
        <w:r>
          <w:rPr>
            <w:noProof/>
            <w:webHidden/>
          </w:rPr>
          <w:instrText xml:space="preserve"> PAGEREF _Toc90389907 \h </w:instrText>
        </w:r>
        <w:r>
          <w:rPr>
            <w:noProof/>
            <w:webHidden/>
          </w:rPr>
        </w:r>
        <w:r>
          <w:rPr>
            <w:noProof/>
            <w:webHidden/>
          </w:rPr>
          <w:fldChar w:fldCharType="separate"/>
        </w:r>
        <w:r w:rsidR="002C3246">
          <w:rPr>
            <w:noProof/>
            <w:webHidden/>
          </w:rPr>
          <w:t>246</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08" w:history="1">
        <w:r w:rsidRPr="00FF0EF6">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_Toc90389908 \h </w:instrText>
        </w:r>
        <w:r>
          <w:rPr>
            <w:noProof/>
            <w:webHidden/>
          </w:rPr>
        </w:r>
        <w:r>
          <w:rPr>
            <w:noProof/>
            <w:webHidden/>
          </w:rPr>
          <w:fldChar w:fldCharType="separate"/>
        </w:r>
        <w:r w:rsidR="002C3246">
          <w:rPr>
            <w:noProof/>
            <w:webHidden/>
          </w:rPr>
          <w:t>250</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09" w:history="1">
        <w:r w:rsidRPr="00FF0EF6">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_Toc90389909 \h </w:instrText>
        </w:r>
        <w:r>
          <w:rPr>
            <w:noProof/>
            <w:webHidden/>
          </w:rPr>
        </w:r>
        <w:r>
          <w:rPr>
            <w:noProof/>
            <w:webHidden/>
          </w:rPr>
          <w:fldChar w:fldCharType="separate"/>
        </w:r>
        <w:r w:rsidR="002C3246">
          <w:rPr>
            <w:noProof/>
            <w:webHidden/>
          </w:rPr>
          <w:t>251</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0" w:history="1">
        <w:r w:rsidRPr="00FF0EF6">
          <w:rPr>
            <w:rStyle w:val="a6"/>
            <w:noProof/>
          </w:rPr>
          <w:t>12.3 Статистика по ЦТРС</w:t>
        </w:r>
        <w:r>
          <w:rPr>
            <w:noProof/>
            <w:webHidden/>
          </w:rPr>
          <w:tab/>
        </w:r>
        <w:r>
          <w:rPr>
            <w:noProof/>
            <w:webHidden/>
          </w:rPr>
          <w:fldChar w:fldCharType="begin"/>
        </w:r>
        <w:r>
          <w:rPr>
            <w:noProof/>
            <w:webHidden/>
          </w:rPr>
          <w:instrText xml:space="preserve"> PAGEREF _Toc90389910 \h </w:instrText>
        </w:r>
        <w:r>
          <w:rPr>
            <w:noProof/>
            <w:webHidden/>
          </w:rPr>
        </w:r>
        <w:r>
          <w:rPr>
            <w:noProof/>
            <w:webHidden/>
          </w:rPr>
          <w:fldChar w:fldCharType="separate"/>
        </w:r>
        <w:r w:rsidR="002C3246">
          <w:rPr>
            <w:noProof/>
            <w:webHidden/>
          </w:rPr>
          <w:t>252</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1" w:history="1">
        <w:r w:rsidRPr="00FF0EF6">
          <w:rPr>
            <w:rStyle w:val="a6"/>
            <w:noProof/>
          </w:rPr>
          <w:t>12.4 Журнал СТКУ</w:t>
        </w:r>
        <w:r>
          <w:rPr>
            <w:noProof/>
            <w:webHidden/>
          </w:rPr>
          <w:tab/>
        </w:r>
        <w:r>
          <w:rPr>
            <w:noProof/>
            <w:webHidden/>
          </w:rPr>
          <w:fldChar w:fldCharType="begin"/>
        </w:r>
        <w:r>
          <w:rPr>
            <w:noProof/>
            <w:webHidden/>
          </w:rPr>
          <w:instrText xml:space="preserve"> PAGEREF _Toc90389911 \h </w:instrText>
        </w:r>
        <w:r>
          <w:rPr>
            <w:noProof/>
            <w:webHidden/>
          </w:rPr>
        </w:r>
        <w:r>
          <w:rPr>
            <w:noProof/>
            <w:webHidden/>
          </w:rPr>
          <w:fldChar w:fldCharType="separate"/>
        </w:r>
        <w:r w:rsidR="002C3246">
          <w:rPr>
            <w:noProof/>
            <w:webHidden/>
          </w:rPr>
          <w:t>254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2" w:history="1">
        <w:r w:rsidRPr="00FF0EF6">
          <w:rPr>
            <w:rStyle w:val="a6"/>
            <w:noProof/>
          </w:rPr>
          <w:t>12.5 Аварийное оповещение</w:t>
        </w:r>
        <w:r>
          <w:rPr>
            <w:noProof/>
            <w:webHidden/>
          </w:rPr>
          <w:tab/>
        </w:r>
        <w:r>
          <w:rPr>
            <w:noProof/>
            <w:webHidden/>
          </w:rPr>
          <w:fldChar w:fldCharType="begin"/>
        </w:r>
        <w:r>
          <w:rPr>
            <w:noProof/>
            <w:webHidden/>
          </w:rPr>
          <w:instrText xml:space="preserve"> PAGEREF _Toc90389912 \h </w:instrText>
        </w:r>
        <w:r>
          <w:rPr>
            <w:noProof/>
            <w:webHidden/>
          </w:rPr>
        </w:r>
        <w:r>
          <w:rPr>
            <w:noProof/>
            <w:webHidden/>
          </w:rPr>
          <w:fldChar w:fldCharType="separate"/>
        </w:r>
        <w:r w:rsidR="002C3246">
          <w:rPr>
            <w:noProof/>
            <w:webHidden/>
          </w:rPr>
          <w:t>256</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3" w:history="1">
        <w:r w:rsidRPr="00FF0EF6">
          <w:rPr>
            <w:rStyle w:val="a6"/>
            <w:noProof/>
          </w:rPr>
          <w:t>12.6 Журнал ЦТРС</w:t>
        </w:r>
        <w:r>
          <w:rPr>
            <w:noProof/>
            <w:webHidden/>
          </w:rPr>
          <w:tab/>
        </w:r>
        <w:r>
          <w:rPr>
            <w:noProof/>
            <w:webHidden/>
          </w:rPr>
          <w:fldChar w:fldCharType="begin"/>
        </w:r>
        <w:r>
          <w:rPr>
            <w:noProof/>
            <w:webHidden/>
          </w:rPr>
          <w:instrText xml:space="preserve"> PAGEREF _Toc90389913 \h </w:instrText>
        </w:r>
        <w:r>
          <w:rPr>
            <w:noProof/>
            <w:webHidden/>
          </w:rPr>
        </w:r>
        <w:r>
          <w:rPr>
            <w:noProof/>
            <w:webHidden/>
          </w:rPr>
          <w:fldChar w:fldCharType="separate"/>
        </w:r>
        <w:r w:rsidR="002C3246">
          <w:rPr>
            <w:noProof/>
            <w:webHidden/>
          </w:rPr>
          <w:t>257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4" w:history="1">
        <w:r w:rsidRPr="00FF0EF6">
          <w:rPr>
            <w:rStyle w:val="a6"/>
            <w:noProof/>
          </w:rPr>
          <w:t>12.7 Параметры мониторинга</w:t>
        </w:r>
        <w:r>
          <w:rPr>
            <w:noProof/>
            <w:webHidden/>
          </w:rPr>
          <w:tab/>
        </w:r>
        <w:r>
          <w:rPr>
            <w:noProof/>
            <w:webHidden/>
          </w:rPr>
          <w:fldChar w:fldCharType="begin"/>
        </w:r>
        <w:r>
          <w:rPr>
            <w:noProof/>
            <w:webHidden/>
          </w:rPr>
          <w:instrText xml:space="preserve"> PAGEREF _Toc90389914 \h </w:instrText>
        </w:r>
        <w:r>
          <w:rPr>
            <w:noProof/>
            <w:webHidden/>
          </w:rPr>
        </w:r>
        <w:r>
          <w:rPr>
            <w:noProof/>
            <w:webHidden/>
          </w:rPr>
          <w:fldChar w:fldCharType="separate"/>
        </w:r>
        <w:r w:rsidR="002C3246">
          <w:rPr>
            <w:noProof/>
            <w:webHidden/>
          </w:rPr>
          <w:t>258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5" w:history="1">
        <w:r w:rsidRPr="00FF0EF6">
          <w:rPr>
            <w:rStyle w:val="a6"/>
            <w:noProof/>
          </w:rPr>
          <w:t>12.8 Мониторинг системных объектов</w:t>
        </w:r>
        <w:r>
          <w:rPr>
            <w:noProof/>
            <w:webHidden/>
          </w:rPr>
          <w:tab/>
        </w:r>
        <w:r>
          <w:rPr>
            <w:noProof/>
            <w:webHidden/>
          </w:rPr>
          <w:fldChar w:fldCharType="begin"/>
        </w:r>
        <w:r>
          <w:rPr>
            <w:noProof/>
            <w:webHidden/>
          </w:rPr>
          <w:instrText xml:space="preserve"> PAGEREF _Toc90389915 \h </w:instrText>
        </w:r>
        <w:r>
          <w:rPr>
            <w:noProof/>
            <w:webHidden/>
          </w:rPr>
        </w:r>
        <w:r>
          <w:rPr>
            <w:noProof/>
            <w:webHidden/>
          </w:rPr>
          <w:fldChar w:fldCharType="separate"/>
        </w:r>
        <w:r w:rsidR="002C3246">
          <w:rPr>
            <w:noProof/>
            <w:webHidden/>
          </w:rPr>
          <w:t>261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16" w:history="1">
        <w:r w:rsidRPr="00FF0EF6">
          <w:rPr>
            <w:rStyle w:val="a6"/>
            <w:noProof/>
          </w:rPr>
          <w:t>12.8.1 Мониторинг БЛИ-А и БЛИ-А v.2</w:t>
        </w:r>
        <w:r>
          <w:rPr>
            <w:noProof/>
            <w:webHidden/>
          </w:rPr>
          <w:tab/>
        </w:r>
        <w:r>
          <w:rPr>
            <w:noProof/>
            <w:webHidden/>
          </w:rPr>
          <w:fldChar w:fldCharType="begin"/>
        </w:r>
        <w:r>
          <w:rPr>
            <w:noProof/>
            <w:webHidden/>
          </w:rPr>
          <w:instrText xml:space="preserve"> PAGEREF _Toc90389916 \h </w:instrText>
        </w:r>
        <w:r>
          <w:rPr>
            <w:noProof/>
            <w:webHidden/>
          </w:rPr>
        </w:r>
        <w:r>
          <w:rPr>
            <w:noProof/>
            <w:webHidden/>
          </w:rPr>
          <w:fldChar w:fldCharType="separate"/>
        </w:r>
        <w:r w:rsidR="002C3246">
          <w:rPr>
            <w:noProof/>
            <w:webHidden/>
          </w:rPr>
          <w:t>261</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17" w:history="1">
        <w:r w:rsidRPr="00FF0EF6">
          <w:rPr>
            <w:rStyle w:val="a6"/>
            <w:noProof/>
          </w:rPr>
          <w:t>12.8.2 Мониторинг БЛИ-Ц</w:t>
        </w:r>
        <w:r>
          <w:rPr>
            <w:noProof/>
            <w:webHidden/>
          </w:rPr>
          <w:tab/>
        </w:r>
        <w:r>
          <w:rPr>
            <w:noProof/>
            <w:webHidden/>
          </w:rPr>
          <w:fldChar w:fldCharType="begin"/>
        </w:r>
        <w:r>
          <w:rPr>
            <w:noProof/>
            <w:webHidden/>
          </w:rPr>
          <w:instrText xml:space="preserve"> PAGEREF _Toc90389917 \h </w:instrText>
        </w:r>
        <w:r>
          <w:rPr>
            <w:noProof/>
            <w:webHidden/>
          </w:rPr>
        </w:r>
        <w:r>
          <w:rPr>
            <w:noProof/>
            <w:webHidden/>
          </w:rPr>
          <w:fldChar w:fldCharType="separate"/>
        </w:r>
        <w:r w:rsidR="002C3246">
          <w:rPr>
            <w:noProof/>
            <w:webHidden/>
          </w:rPr>
          <w:t>269</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18" w:history="1">
        <w:r w:rsidRPr="00FF0EF6">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_Toc90389918 \h </w:instrText>
        </w:r>
        <w:r>
          <w:rPr>
            <w:noProof/>
            <w:webHidden/>
          </w:rPr>
        </w:r>
        <w:r>
          <w:rPr>
            <w:noProof/>
            <w:webHidden/>
          </w:rPr>
          <w:fldChar w:fldCharType="separate"/>
        </w:r>
        <w:r w:rsidR="002C3246">
          <w:rPr>
            <w:noProof/>
            <w:webHidden/>
          </w:rPr>
          <w:t>274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19" w:history="1">
        <w:r w:rsidRPr="00FF0EF6">
          <w:rPr>
            <w:rStyle w:val="a6"/>
            <w:noProof/>
          </w:rPr>
          <w:t>13.1 Обновление конфигурации</w:t>
        </w:r>
        <w:r>
          <w:rPr>
            <w:noProof/>
            <w:webHidden/>
          </w:rPr>
          <w:tab/>
        </w:r>
        <w:r>
          <w:rPr>
            <w:noProof/>
            <w:webHidden/>
          </w:rPr>
          <w:fldChar w:fldCharType="begin"/>
        </w:r>
        <w:r>
          <w:rPr>
            <w:noProof/>
            <w:webHidden/>
          </w:rPr>
          <w:instrText xml:space="preserve"> PAGEREF _Toc90389919 \h </w:instrText>
        </w:r>
        <w:r>
          <w:rPr>
            <w:noProof/>
            <w:webHidden/>
          </w:rPr>
        </w:r>
        <w:r>
          <w:rPr>
            <w:noProof/>
            <w:webHidden/>
          </w:rPr>
          <w:fldChar w:fldCharType="separate"/>
        </w:r>
        <w:r w:rsidR="002C3246">
          <w:rPr>
            <w:noProof/>
            <w:webHidden/>
          </w:rPr>
          <w:t>274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0" w:history="1">
        <w:r w:rsidRPr="00FF0EF6">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_Toc90389920 \h </w:instrText>
        </w:r>
        <w:r>
          <w:rPr>
            <w:noProof/>
            <w:webHidden/>
          </w:rPr>
        </w:r>
        <w:r>
          <w:rPr>
            <w:noProof/>
            <w:webHidden/>
          </w:rPr>
          <w:fldChar w:fldCharType="separate"/>
        </w:r>
        <w:r w:rsidR="002C3246">
          <w:rPr>
            <w:noProof/>
            <w:webHidden/>
          </w:rPr>
          <w:t>276</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1" w:history="1">
        <w:r w:rsidRPr="00FF0EF6">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_Toc90389921 \h </w:instrText>
        </w:r>
        <w:r>
          <w:rPr>
            <w:noProof/>
            <w:webHidden/>
          </w:rPr>
        </w:r>
        <w:r>
          <w:rPr>
            <w:noProof/>
            <w:webHidden/>
          </w:rPr>
          <w:fldChar w:fldCharType="separate"/>
        </w:r>
        <w:r w:rsidR="002C3246">
          <w:rPr>
            <w:noProof/>
            <w:webHidden/>
          </w:rPr>
          <w:t>277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2" w:history="1">
        <w:r w:rsidRPr="00FF0EF6">
          <w:rPr>
            <w:rStyle w:val="a6"/>
            <w:noProof/>
          </w:rPr>
          <w:t>13.4 Переадресация вызовов</w:t>
        </w:r>
        <w:r>
          <w:rPr>
            <w:noProof/>
            <w:webHidden/>
          </w:rPr>
          <w:tab/>
        </w:r>
        <w:r>
          <w:rPr>
            <w:noProof/>
            <w:webHidden/>
          </w:rPr>
          <w:fldChar w:fldCharType="begin"/>
        </w:r>
        <w:r>
          <w:rPr>
            <w:noProof/>
            <w:webHidden/>
          </w:rPr>
          <w:instrText xml:space="preserve"> PAGEREF _Toc90389922 \h </w:instrText>
        </w:r>
        <w:r>
          <w:rPr>
            <w:noProof/>
            <w:webHidden/>
          </w:rPr>
        </w:r>
        <w:r>
          <w:rPr>
            <w:noProof/>
            <w:webHidden/>
          </w:rPr>
          <w:fldChar w:fldCharType="separate"/>
        </w:r>
        <w:r w:rsidR="002C3246">
          <w:rPr>
            <w:noProof/>
            <w:webHidden/>
          </w:rPr>
          <w:t>278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3" w:history="1">
        <w:r w:rsidRPr="00FF0EF6">
          <w:rPr>
            <w:rStyle w:val="a6"/>
            <w:noProof/>
          </w:rPr>
          <w:t>13.5 Включение резервного режима</w:t>
        </w:r>
        <w:r>
          <w:rPr>
            <w:noProof/>
            <w:webHidden/>
          </w:rPr>
          <w:tab/>
        </w:r>
        <w:r>
          <w:rPr>
            <w:noProof/>
            <w:webHidden/>
          </w:rPr>
          <w:fldChar w:fldCharType="begin"/>
        </w:r>
        <w:r>
          <w:rPr>
            <w:noProof/>
            <w:webHidden/>
          </w:rPr>
          <w:instrText xml:space="preserve"> PAGEREF _Toc90389923 \h </w:instrText>
        </w:r>
        <w:r>
          <w:rPr>
            <w:noProof/>
            <w:webHidden/>
          </w:rPr>
        </w:r>
        <w:r>
          <w:rPr>
            <w:noProof/>
            <w:webHidden/>
          </w:rPr>
          <w:fldChar w:fldCharType="separate"/>
        </w:r>
        <w:r w:rsidR="002C3246">
          <w:rPr>
            <w:noProof/>
            <w:webHidden/>
          </w:rPr>
          <w:t>281</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4" w:history="1">
        <w:r w:rsidRPr="00FF0EF6">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_Toc90389924 \h </w:instrText>
        </w:r>
        <w:r>
          <w:rPr>
            <w:noProof/>
            <w:webHidden/>
          </w:rPr>
        </w:r>
        <w:r>
          <w:rPr>
            <w:noProof/>
            <w:webHidden/>
          </w:rPr>
          <w:fldChar w:fldCharType="separate"/>
        </w:r>
        <w:r w:rsidR="002C3246">
          <w:rPr>
            <w:noProof/>
            <w:webHidden/>
          </w:rPr>
          <w:t>282</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5" w:history="1">
        <w:r w:rsidRPr="00FF0EF6">
          <w:rPr>
            <w:rStyle w:val="a6"/>
            <w:rFonts w:ascii="Times New Roman" w:hAnsi="Times New Roman" w:cs="Times New Roman"/>
            <w:noProof/>
            <w:lang w:val="en-US"/>
          </w:rPr>
          <w:t>1</w:t>
        </w:r>
        <w:r w:rsidRPr="00FF0EF6">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_Toc90389925 \h </w:instrText>
        </w:r>
        <w:r>
          <w:rPr>
            <w:noProof/>
            <w:webHidden/>
          </w:rPr>
        </w:r>
        <w:r>
          <w:rPr>
            <w:noProof/>
            <w:webHidden/>
          </w:rPr>
          <w:fldChar w:fldCharType="separate"/>
        </w:r>
        <w:r w:rsidR="002C3246">
          <w:rPr>
            <w:noProof/>
            <w:webHidden/>
          </w:rPr>
          <w:t>283</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6" w:history="1">
        <w:r w:rsidRPr="00FF0EF6">
          <w:rPr>
            <w:rStyle w:val="a6"/>
            <w:noProof/>
          </w:rPr>
          <w:t>15.1 Файловый менеджер</w:t>
        </w:r>
        <w:r>
          <w:rPr>
            <w:noProof/>
            <w:webHidden/>
          </w:rPr>
          <w:tab/>
        </w:r>
        <w:r>
          <w:rPr>
            <w:noProof/>
            <w:webHidden/>
          </w:rPr>
          <w:fldChar w:fldCharType="begin"/>
        </w:r>
        <w:r>
          <w:rPr>
            <w:noProof/>
            <w:webHidden/>
          </w:rPr>
          <w:instrText xml:space="preserve"> PAGEREF _Toc90389926 \h </w:instrText>
        </w:r>
        <w:r>
          <w:rPr>
            <w:noProof/>
            <w:webHidden/>
          </w:rPr>
        </w:r>
        <w:r>
          <w:rPr>
            <w:noProof/>
            <w:webHidden/>
          </w:rPr>
          <w:fldChar w:fldCharType="separate"/>
        </w:r>
        <w:r w:rsidR="002C3246">
          <w:rPr>
            <w:noProof/>
            <w:webHidden/>
          </w:rPr>
          <w:t>286</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27" w:history="1">
        <w:r w:rsidRPr="00FF0EF6">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_Toc90389927 \h </w:instrText>
        </w:r>
        <w:r>
          <w:rPr>
            <w:noProof/>
            <w:webHidden/>
          </w:rPr>
        </w:r>
        <w:r>
          <w:rPr>
            <w:noProof/>
            <w:webHidden/>
          </w:rPr>
          <w:fldChar w:fldCharType="separate"/>
        </w:r>
        <w:r w:rsidR="002C3246">
          <w:rPr>
            <w:noProof/>
            <w:webHidden/>
          </w:rPr>
          <w:t>288</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28" w:history="1">
        <w:r w:rsidRPr="00FF0EF6">
          <w:rPr>
            <w:rStyle w:val="a6"/>
            <w:noProof/>
          </w:rPr>
          <w:t>15.2.1 Превышение лимита транзакций</w:t>
        </w:r>
        <w:r>
          <w:rPr>
            <w:noProof/>
            <w:webHidden/>
          </w:rPr>
          <w:tab/>
        </w:r>
        <w:r>
          <w:rPr>
            <w:noProof/>
            <w:webHidden/>
          </w:rPr>
          <w:fldChar w:fldCharType="begin"/>
        </w:r>
        <w:r>
          <w:rPr>
            <w:noProof/>
            <w:webHidden/>
          </w:rPr>
          <w:instrText xml:space="preserve"> PAGEREF _Toc90389928 \h </w:instrText>
        </w:r>
        <w:r>
          <w:rPr>
            <w:noProof/>
            <w:webHidden/>
          </w:rPr>
        </w:r>
        <w:r>
          <w:rPr>
            <w:noProof/>
            <w:webHidden/>
          </w:rPr>
          <w:fldChar w:fldCharType="separate"/>
        </w:r>
        <w:r w:rsidR="002C3246">
          <w:rPr>
            <w:noProof/>
            <w:webHidden/>
          </w:rPr>
          <w:t>289</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29" w:history="1">
        <w:r w:rsidRPr="00FF0EF6">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_Toc90389929 \h </w:instrText>
        </w:r>
        <w:r>
          <w:rPr>
            <w:noProof/>
            <w:webHidden/>
          </w:rPr>
        </w:r>
        <w:r>
          <w:rPr>
            <w:noProof/>
            <w:webHidden/>
          </w:rPr>
          <w:fldChar w:fldCharType="separate"/>
        </w:r>
        <w:r w:rsidR="002C3246">
          <w:rPr>
            <w:noProof/>
            <w:webHidden/>
          </w:rPr>
          <w:t>290</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0" w:history="1">
        <w:r w:rsidRPr="00FF0EF6">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_Toc90389930 \h </w:instrText>
        </w:r>
        <w:r>
          <w:rPr>
            <w:noProof/>
            <w:webHidden/>
          </w:rPr>
        </w:r>
        <w:r>
          <w:rPr>
            <w:noProof/>
            <w:webHidden/>
          </w:rPr>
          <w:fldChar w:fldCharType="separate"/>
        </w:r>
        <w:r w:rsidR="002C3246">
          <w:rPr>
            <w:noProof/>
            <w:webHidden/>
          </w:rPr>
          <w:t>291</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1" w:history="1">
        <w:r w:rsidRPr="00FF0EF6">
          <w:rPr>
            <w:rStyle w:val="a6"/>
            <w:noProof/>
          </w:rPr>
          <w:t>17.1 Управление питанием СТКУ</w:t>
        </w:r>
        <w:r>
          <w:rPr>
            <w:noProof/>
            <w:webHidden/>
          </w:rPr>
          <w:tab/>
        </w:r>
        <w:r>
          <w:rPr>
            <w:noProof/>
            <w:webHidden/>
          </w:rPr>
          <w:fldChar w:fldCharType="begin"/>
        </w:r>
        <w:r>
          <w:rPr>
            <w:noProof/>
            <w:webHidden/>
          </w:rPr>
          <w:instrText xml:space="preserve"> PAGEREF _Toc90389931 \h </w:instrText>
        </w:r>
        <w:r>
          <w:rPr>
            <w:noProof/>
            <w:webHidden/>
          </w:rPr>
        </w:r>
        <w:r>
          <w:rPr>
            <w:noProof/>
            <w:webHidden/>
          </w:rPr>
          <w:fldChar w:fldCharType="separate"/>
        </w:r>
        <w:r w:rsidR="002C3246">
          <w:rPr>
            <w:noProof/>
            <w:webHidden/>
          </w:rPr>
          <w:t>291</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2" w:history="1">
        <w:r w:rsidRPr="00FF0EF6">
          <w:rPr>
            <w:rStyle w:val="a6"/>
            <w:noProof/>
          </w:rPr>
          <w:t>17.2 Удаленное управление питанием системных объектов</w:t>
        </w:r>
        <w:r>
          <w:rPr>
            <w:noProof/>
            <w:webHidden/>
          </w:rPr>
          <w:tab/>
        </w:r>
        <w:r>
          <w:rPr>
            <w:noProof/>
            <w:webHidden/>
          </w:rPr>
          <w:fldChar w:fldCharType="begin"/>
        </w:r>
        <w:r>
          <w:rPr>
            <w:noProof/>
            <w:webHidden/>
          </w:rPr>
          <w:instrText xml:space="preserve"> PAGEREF _Toc90389932 \h </w:instrText>
        </w:r>
        <w:r>
          <w:rPr>
            <w:noProof/>
            <w:webHidden/>
          </w:rPr>
        </w:r>
        <w:r>
          <w:rPr>
            <w:noProof/>
            <w:webHidden/>
          </w:rPr>
          <w:fldChar w:fldCharType="separate"/>
        </w:r>
        <w:r w:rsidR="002C3246">
          <w:rPr>
            <w:noProof/>
            <w:webHidden/>
          </w:rPr>
          <w:t>292</w:t>
        </w:r>
        <w:r>
          <w:rPr>
            <w:noProof/>
            <w:webHidden/>
          </w:rPr>
          <w:fldChar w:fldCharType="end"/>
        </w:r>
      </w:hyperlink>
    </w:p>
    <w:p w:rsidR="00C17B12" w:rsidRDefault="00C17B12">
      <w:pPr>
        <w:pStyle w:val="36"/>
        <w:tabs>
          <w:tab w:val="right" w:leader="dot" w:pos="9911"/>
        </w:tabs>
        <w:rPr>
          <w:rFonts w:asciiTheme="minorHAnsi" w:eastAsiaTheme="minorEastAsia" w:hAnsiTheme="minorHAnsi" w:cstheme="minorBidi"/>
          <w:i w:val="0"/>
          <w:iCs w:val="0"/>
          <w:noProof/>
          <w:sz w:val="22"/>
          <w:szCs w:val="22"/>
          <w:lang w:eastAsia="ru-RU"/>
        </w:rPr>
      </w:pPr>
      <w:hyperlink w:anchor="_Toc90389933" w:history="1">
        <w:r w:rsidRPr="00FF0EF6">
          <w:rPr>
            <w:rStyle w:val="a6"/>
            <w:noProof/>
          </w:rPr>
          <w:t>17.2.1 Управление питанием всех ЦТРС</w:t>
        </w:r>
        <w:r>
          <w:rPr>
            <w:noProof/>
            <w:webHidden/>
          </w:rPr>
          <w:tab/>
        </w:r>
        <w:r>
          <w:rPr>
            <w:noProof/>
            <w:webHidden/>
          </w:rPr>
          <w:fldChar w:fldCharType="begin"/>
        </w:r>
        <w:r>
          <w:rPr>
            <w:noProof/>
            <w:webHidden/>
          </w:rPr>
          <w:instrText xml:space="preserve"> PAGEREF _Toc90389933 \h </w:instrText>
        </w:r>
        <w:r>
          <w:rPr>
            <w:noProof/>
            <w:webHidden/>
          </w:rPr>
        </w:r>
        <w:r>
          <w:rPr>
            <w:noProof/>
            <w:webHidden/>
          </w:rPr>
          <w:fldChar w:fldCharType="separate"/>
        </w:r>
        <w:r w:rsidR="002C3246">
          <w:rPr>
            <w:noProof/>
            <w:webHidden/>
          </w:rPr>
          <w:t>293</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4" w:history="1">
        <w:r w:rsidRPr="00FF0EF6">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_Toc90389934 \h </w:instrText>
        </w:r>
        <w:r>
          <w:rPr>
            <w:noProof/>
            <w:webHidden/>
          </w:rPr>
        </w:r>
        <w:r>
          <w:rPr>
            <w:noProof/>
            <w:webHidden/>
          </w:rPr>
          <w:fldChar w:fldCharType="separate"/>
        </w:r>
        <w:r w:rsidR="002C3246">
          <w:rPr>
            <w:noProof/>
            <w:webHidden/>
          </w:rPr>
          <w:t>294</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5" w:history="1">
        <w:r w:rsidRPr="00FF0EF6">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_Toc90389935 \h </w:instrText>
        </w:r>
        <w:r>
          <w:rPr>
            <w:noProof/>
            <w:webHidden/>
          </w:rPr>
        </w:r>
        <w:r>
          <w:rPr>
            <w:noProof/>
            <w:webHidden/>
          </w:rPr>
          <w:fldChar w:fldCharType="separate"/>
        </w:r>
        <w:r w:rsidR="002C3246">
          <w:rPr>
            <w:noProof/>
            <w:webHidden/>
          </w:rPr>
          <w:t>294</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6" w:history="1">
        <w:r w:rsidRPr="00FF0EF6">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_Toc90389936 \h </w:instrText>
        </w:r>
        <w:r>
          <w:rPr>
            <w:noProof/>
            <w:webHidden/>
          </w:rPr>
        </w:r>
        <w:r>
          <w:rPr>
            <w:noProof/>
            <w:webHidden/>
          </w:rPr>
          <w:fldChar w:fldCharType="separate"/>
        </w:r>
        <w:r w:rsidR="002C3246">
          <w:rPr>
            <w:noProof/>
            <w:webHidden/>
          </w:rPr>
          <w:t>297</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7" w:history="1">
        <w:r w:rsidRPr="00FF0EF6">
          <w:rPr>
            <w:rStyle w:val="a6"/>
            <w:noProof/>
          </w:rPr>
          <w:t>Параметры усиления</w:t>
        </w:r>
        <w:r>
          <w:rPr>
            <w:noProof/>
            <w:webHidden/>
          </w:rPr>
          <w:tab/>
        </w:r>
        <w:r>
          <w:rPr>
            <w:noProof/>
            <w:webHidden/>
          </w:rPr>
          <w:fldChar w:fldCharType="begin"/>
        </w:r>
        <w:r>
          <w:rPr>
            <w:noProof/>
            <w:webHidden/>
          </w:rPr>
          <w:instrText xml:space="preserve"> PAGEREF _Toc90389937 \h </w:instrText>
        </w:r>
        <w:r>
          <w:rPr>
            <w:noProof/>
            <w:webHidden/>
          </w:rPr>
        </w:r>
        <w:r>
          <w:rPr>
            <w:noProof/>
            <w:webHidden/>
          </w:rPr>
          <w:fldChar w:fldCharType="separate"/>
        </w:r>
        <w:r w:rsidR="002C3246">
          <w:rPr>
            <w:noProof/>
            <w:webHidden/>
          </w:rPr>
          <w:t>297</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38" w:history="1">
        <w:r w:rsidRPr="00FF0EF6">
          <w:rPr>
            <w:rStyle w:val="a6"/>
            <w:rFonts w:ascii="Times New Roman" w:hAnsi="Times New Roman" w:cs="Times New Roman"/>
            <w:noProof/>
            <w:lang w:eastAsia="ru-RU"/>
          </w:rPr>
          <w:t>Приложение В</w:t>
        </w:r>
        <w:r>
          <w:rPr>
            <w:noProof/>
            <w:webHidden/>
          </w:rPr>
          <w:tab/>
        </w:r>
        <w:r>
          <w:rPr>
            <w:noProof/>
            <w:webHidden/>
          </w:rPr>
          <w:fldChar w:fldCharType="begin"/>
        </w:r>
        <w:r>
          <w:rPr>
            <w:noProof/>
            <w:webHidden/>
          </w:rPr>
          <w:instrText xml:space="preserve"> PAGEREF _Toc90389938 \h </w:instrText>
        </w:r>
        <w:r>
          <w:rPr>
            <w:noProof/>
            <w:webHidden/>
          </w:rPr>
        </w:r>
        <w:r>
          <w:rPr>
            <w:noProof/>
            <w:webHidden/>
          </w:rPr>
          <w:fldChar w:fldCharType="separate"/>
        </w:r>
        <w:r w:rsidR="002C3246">
          <w:rPr>
            <w:noProof/>
            <w:webHidden/>
          </w:rPr>
          <w:t>298</w:t>
        </w:r>
        <w:r>
          <w:rPr>
            <w:noProof/>
            <w:webHidden/>
          </w:rPr>
          <w:fldChar w:fldCharType="end"/>
        </w:r>
      </w:hyperlink>
    </w:p>
    <w:p w:rsidR="00C17B12" w:rsidRDefault="00C17B12">
      <w:pPr>
        <w:pStyle w:val="28"/>
        <w:tabs>
          <w:tab w:val="right" w:leader="dot" w:pos="9911"/>
        </w:tabs>
        <w:rPr>
          <w:rFonts w:asciiTheme="minorHAnsi" w:eastAsiaTheme="minorEastAsia" w:hAnsiTheme="minorHAnsi" w:cstheme="minorBidi"/>
          <w:smallCaps w:val="0"/>
          <w:noProof/>
          <w:sz w:val="22"/>
          <w:szCs w:val="22"/>
          <w:lang w:eastAsia="ru-RU"/>
        </w:rPr>
      </w:pPr>
      <w:hyperlink w:anchor="_Toc90389939" w:history="1">
        <w:r w:rsidRPr="00FF0EF6">
          <w:rPr>
            <w:rStyle w:val="a6"/>
            <w:noProof/>
            <w:lang w:eastAsia="ru-RU"/>
          </w:rPr>
          <w:t>Примеры настройки типовых конфигураций БЛИ-А v.2</w:t>
        </w:r>
        <w:r>
          <w:rPr>
            <w:noProof/>
            <w:webHidden/>
          </w:rPr>
          <w:tab/>
        </w:r>
        <w:r>
          <w:rPr>
            <w:noProof/>
            <w:webHidden/>
          </w:rPr>
          <w:fldChar w:fldCharType="begin"/>
        </w:r>
        <w:r>
          <w:rPr>
            <w:noProof/>
            <w:webHidden/>
          </w:rPr>
          <w:instrText xml:space="preserve"> PAGEREF _Toc90389939 \h </w:instrText>
        </w:r>
        <w:r>
          <w:rPr>
            <w:noProof/>
            <w:webHidden/>
          </w:rPr>
        </w:r>
        <w:r>
          <w:rPr>
            <w:noProof/>
            <w:webHidden/>
          </w:rPr>
          <w:fldChar w:fldCharType="separate"/>
        </w:r>
        <w:r w:rsidR="002C3246">
          <w:rPr>
            <w:noProof/>
            <w:webHidden/>
          </w:rPr>
          <w:t>298</w:t>
        </w:r>
        <w:r>
          <w:rPr>
            <w:noProof/>
            <w:webHidden/>
          </w:rPr>
          <w:fldChar w:fldCharType="end"/>
        </w:r>
      </w:hyperlink>
    </w:p>
    <w:p w:rsidR="00C17B12" w:rsidRDefault="00C17B12">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90389940" w:history="1">
        <w:r w:rsidRPr="00FF0EF6">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_Toc90389940 \h </w:instrText>
        </w:r>
        <w:r>
          <w:rPr>
            <w:noProof/>
            <w:webHidden/>
          </w:rPr>
        </w:r>
        <w:r>
          <w:rPr>
            <w:noProof/>
            <w:webHidden/>
          </w:rPr>
          <w:fldChar w:fldCharType="separate"/>
        </w:r>
        <w:r w:rsidR="002C3246">
          <w:rPr>
            <w:noProof/>
            <w:webHidden/>
          </w:rPr>
          <w:t>312</w:t>
        </w:r>
        <w:r>
          <w:rPr>
            <w:noProof/>
            <w:webHidden/>
          </w:rPr>
          <w:fldChar w:fldCharType="end"/>
        </w:r>
      </w:hyperlink>
    </w:p>
    <w:p w:rsidR="006C4E31" w:rsidRPr="00766FBB" w:rsidRDefault="00A50001"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90389770"/>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72401">
        <w:tc>
          <w:tcPr>
            <w:tcW w:w="1724" w:type="dxa"/>
            <w:shd w:val="clear" w:color="auto" w:fill="auto"/>
          </w:tcPr>
          <w:p w:rsidR="00472401" w:rsidRDefault="00472401" w:rsidP="004260C0">
            <w:pPr>
              <w:pStyle w:val="210"/>
              <w:spacing w:before="60" w:line="240" w:lineRule="auto"/>
              <w:rPr>
                <w:rFonts w:ascii="Times New Roman" w:hAnsi="Times New Roman"/>
                <w:b/>
                <w:sz w:val="24"/>
                <w:szCs w:val="24"/>
              </w:rPr>
            </w:pPr>
            <w:r>
              <w:rPr>
                <w:rFonts w:ascii="Times New Roman" w:hAnsi="Times New Roman"/>
                <w:b/>
                <w:sz w:val="24"/>
                <w:szCs w:val="24"/>
              </w:rPr>
              <w:t>ФК</w:t>
            </w:r>
          </w:p>
        </w:tc>
        <w:tc>
          <w:tcPr>
            <w:tcW w:w="7778" w:type="dxa"/>
            <w:shd w:val="clear" w:color="auto" w:fill="auto"/>
          </w:tcPr>
          <w:p w:rsidR="00472401" w:rsidRDefault="00472401" w:rsidP="004260C0">
            <w:pPr>
              <w:pStyle w:val="210"/>
              <w:spacing w:before="60" w:line="240" w:lineRule="auto"/>
              <w:rPr>
                <w:rFonts w:ascii="Times New Roman" w:hAnsi="Times New Roman"/>
                <w:sz w:val="24"/>
                <w:szCs w:val="24"/>
              </w:rPr>
            </w:pPr>
            <w:r>
              <w:rPr>
                <w:rFonts w:ascii="Times New Roman" w:hAnsi="Times New Roman"/>
                <w:sz w:val="24"/>
                <w:szCs w:val="24"/>
              </w:rPr>
              <w:t>Функциональная кнопка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lastRenderedPageBreak/>
              <w:br w:type="page"/>
            </w:r>
            <w:r w:rsidR="00107C22">
              <w:rPr>
                <w:rFonts w:ascii="Times New Roman" w:hAnsi="Times New Roman"/>
                <w:b/>
                <w:sz w:val="24"/>
                <w:szCs w:val="24"/>
                <w:lang w:val="en-US"/>
              </w:rPr>
              <w:t>HSP (Hot Standby 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90389771"/>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90389772"/>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C17B12" w:rsidRPr="00C17B12">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pPr>
      <w:r w:rsidRPr="00A50001">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w:t>
      </w:r>
      <w:r w:rsidR="00A50001">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C17B12" w:rsidRPr="00C17B12">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both"/>
        <w:rPr>
          <w:rFonts w:ascii="Times New Roman" w:hAnsi="Times New Roman" w:cs="Times New Roman"/>
          <w:b/>
        </w:rPr>
      </w:pPr>
      <w:r w:rsidRPr="00A50001">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A50001"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50001" w:rsidRPr="001039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w:t>
      </w:r>
      <w:r w:rsidR="00A50001"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3462D9"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списка выбирается база данных для работы.</w:t>
      </w:r>
      <w:r w:rsidR="003462D9">
        <w:rPr>
          <w:rFonts w:ascii="Times New Roman" w:hAnsi="Times New Roman" w:cs="Times New Roman"/>
          <w:sz w:val="24"/>
          <w:szCs w:val="24"/>
          <w:lang w:eastAsia="ru-RU"/>
        </w:rPr>
        <w:t xml:space="preserve"> </w:t>
      </w:r>
    </w:p>
    <w:p w:rsidR="003462D9" w:rsidRPr="006C0210" w:rsidRDefault="003462D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Возможные состояния БД: </w:t>
      </w:r>
      <w:r w:rsidR="00C17B12" w:rsidRPr="00A50001">
        <w:rPr>
          <w:rFonts w:ascii="Times New Roman" w:hAnsi="Times New Roman" w:cs="Times New Roman"/>
          <w:sz w:val="24"/>
          <w:szCs w:val="24"/>
          <w:lang w:eastAsia="ru-RU"/>
        </w:rPr>
        <w:pict>
          <v:shape id="_x0000_i1027" type="#_x0000_t75" style="width:8.75pt;height:10.65pt" o:bullet="t">
            <v:imagedata r:id="rId23" o:title="LEMZ41"/>
          </v:shape>
        </w:pict>
      </w:r>
      <w:r>
        <w:rPr>
          <w:rFonts w:ascii="Times New Roman" w:hAnsi="Times New Roman" w:cs="Times New Roman"/>
          <w:sz w:val="24"/>
          <w:szCs w:val="24"/>
          <w:lang w:eastAsia="ru-RU"/>
        </w:rPr>
        <w:t xml:space="preserve"> - доступно соединение с БД; </w:t>
      </w:r>
      <w:r w:rsidR="00C17B12" w:rsidRPr="00A50001">
        <w:rPr>
          <w:rFonts w:ascii="Times New Roman" w:hAnsi="Times New Roman" w:cs="Times New Roman"/>
          <w:sz w:val="24"/>
          <w:szCs w:val="24"/>
          <w:lang w:eastAsia="ru-RU"/>
        </w:rPr>
        <w:pict>
          <v:shape id="_x0000_i1028" type="#_x0000_t75" style="width:8.75pt;height:10.65pt">
            <v:imagedata r:id="rId24" o:title="LEMZ43"/>
          </v:shape>
        </w:pict>
      </w:r>
      <w:r>
        <w:rPr>
          <w:rFonts w:ascii="Times New Roman" w:hAnsi="Times New Roman" w:cs="Times New Roman"/>
          <w:sz w:val="24"/>
          <w:szCs w:val="24"/>
          <w:lang w:eastAsia="ru-RU"/>
        </w:rPr>
        <w:t xml:space="preserve"> - недоступно соединение с БД.</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029" type="#_x0000_t75" style="width:285.5pt;height:230.4pt">
            <v:imagedata r:id="rId25"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A50001"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A50001" w:rsidRPr="001039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w:t>
      </w:r>
      <w:r w:rsidR="00A50001"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90389773"/>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A50001">
      <w:pPr>
        <w:spacing w:after="0" w:line="240" w:lineRule="auto"/>
        <w:ind w:firstLine="284"/>
        <w:jc w:val="both"/>
      </w:pPr>
      <w:r w:rsidRPr="00A50001">
        <w:rPr>
          <w:rFonts w:ascii="Times New Roman" w:hAnsi="Times New Roman" w:cs="Times New Roman"/>
          <w:noProof/>
          <w:sz w:val="24"/>
          <w:szCs w:val="24"/>
          <w:lang w:eastAsia="ru-RU"/>
        </w:rPr>
        <w:pict>
          <v:group id="_x0000_s47079" style="position:absolute;left:0;text-align:left;margin-left:137.6pt;margin-top:.85pt;width:56.25pt;height:40.6pt;z-index:48"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A50001" w:rsidP="00037AC8">
      <w:pPr>
        <w:spacing w:after="0" w:line="240" w:lineRule="auto"/>
        <w:rPr>
          <w:rFonts w:ascii="Times New Roman" w:hAnsi="Times New Roman" w:cs="Times New Roman"/>
          <w:b/>
        </w:rPr>
      </w:pPr>
      <w:r w:rsidRPr="00A50001">
        <w:rPr>
          <w:noProof/>
          <w:lang w:eastAsia="ru-RU"/>
        </w:rPr>
        <w:pict>
          <v:group id="_x0000_s47082" style="position:absolute;margin-left:369.8pt;margin-top:276.6pt;width:60.5pt;height:25.8pt;z-index:51"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B23FD6" w:rsidRDefault="00B23FD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A50001">
        <w:rPr>
          <w:noProof/>
          <w:lang w:eastAsia="ru-RU"/>
        </w:rPr>
        <w:pict>
          <v:group id="_x0000_s47081" style="position:absolute;margin-left:458pt;margin-top:232.05pt;width:63.8pt;height:28.65pt;z-index:50"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B23FD6" w:rsidRDefault="00B23FD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A50001">
        <w:rPr>
          <w:noProof/>
          <w:lang w:eastAsia="ru-RU"/>
        </w:rPr>
        <w:pict>
          <v:group id="_x0000_s47078" style="position:absolute;margin-left:-45.1pt;margin-top:145.25pt;width:58.55pt;height:30.1pt;z-index:47"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A50001">
        <w:rPr>
          <w:noProof/>
          <w:lang w:eastAsia="ru-RU"/>
        </w:rPr>
        <w:pict>
          <v:group id="_x0000_s47080" style="position:absolute;margin-left:463.05pt;margin-top:122.4pt;width:62.6pt;height:26.95pt;z-index:49"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B23FD6" w:rsidRDefault="00B23FD6">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A50001">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C17B12" w:rsidRPr="00A50001">
        <w:rPr>
          <w:rFonts w:ascii="Times New Roman" w:hAnsi="Times New Roman" w:cs="Times New Roman"/>
          <w:sz w:val="24"/>
          <w:szCs w:val="24"/>
          <w:lang w:val="en-US" w:eastAsia="ru-RU"/>
        </w:rPr>
        <w:pict>
          <v:shape id="_x0000_i1030" type="#_x0000_t75" style="width:495.85pt;height:280.5pt">
            <v:imagedata r:id="rId26"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w:t>
      </w:r>
      <w:r w:rsidR="00A50001"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C17B12" w:rsidP="00037AC8">
      <w:pPr>
        <w:spacing w:after="0" w:line="240" w:lineRule="auto"/>
        <w:ind w:firstLine="284"/>
        <w:rPr>
          <w:rFonts w:ascii="Times New Roman" w:eastAsia="Times New Roman" w:hAnsi="Times New Roman"/>
          <w:bCs/>
          <w:sz w:val="24"/>
          <w:szCs w:val="24"/>
          <w:lang w:eastAsia="ru-RU"/>
        </w:rPr>
      </w:pPr>
      <w:r w:rsidRPr="00A50001">
        <w:rPr>
          <w:rFonts w:ascii="Times New Roman" w:eastAsia="Times New Roman" w:hAnsi="Times New Roman"/>
          <w:bCs/>
          <w:sz w:val="24"/>
          <w:szCs w:val="24"/>
          <w:lang w:eastAsia="ru-RU"/>
        </w:rPr>
        <w:pict>
          <v:shape id="_x0000_i1031" type="#_x0000_t75" style="width:304.9pt;height:264.2pt">
            <v:imagedata r:id="rId27" o:title="LEMZ21"/>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C17B12" w:rsidP="008F5FFE">
      <w:pPr>
        <w:spacing w:after="0" w:line="240" w:lineRule="auto"/>
        <w:ind w:firstLine="284"/>
      </w:pPr>
      <w:r w:rsidRPr="00A50001">
        <w:rPr>
          <w:rFonts w:ascii="Times New Roman" w:hAnsi="Times New Roman" w:cs="Times New Roman"/>
          <w:sz w:val="24"/>
          <w:szCs w:val="24"/>
          <w:lang w:val="en-US"/>
        </w:rPr>
        <w:pict>
          <v:shape id="_x0000_i1032" type="#_x0000_t75" style="width:15.65pt;height:15.65pt" filled="t">
            <v:fill color2="black"/>
            <v:imagedata r:id="rId28"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C17B12" w:rsidP="008F5FFE">
      <w:pPr>
        <w:spacing w:after="0" w:line="240" w:lineRule="auto"/>
        <w:ind w:firstLine="284"/>
      </w:pPr>
      <w:r w:rsidRPr="00A50001">
        <w:rPr>
          <w:rFonts w:ascii="Times New Roman" w:hAnsi="Times New Roman" w:cs="Times New Roman"/>
          <w:b/>
          <w:sz w:val="24"/>
          <w:szCs w:val="24"/>
        </w:rPr>
        <w:pict>
          <v:shape id="_x0000_i1033" type="#_x0000_t75" style="width:15.65pt;height:15.65pt" filled="t">
            <v:fill color2="black"/>
            <v:imagedata r:id="rId29"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C17B12" w:rsidP="008F5FFE">
      <w:pPr>
        <w:widowControl w:val="0"/>
        <w:spacing w:after="0" w:line="240" w:lineRule="auto"/>
        <w:ind w:firstLine="284"/>
        <w:jc w:val="both"/>
      </w:pPr>
      <w:r w:rsidRPr="00A50001">
        <w:rPr>
          <w:rFonts w:ascii="Times New Roman" w:hAnsi="Times New Roman" w:cs="Times New Roman"/>
          <w:sz w:val="24"/>
          <w:szCs w:val="24"/>
        </w:rPr>
        <w:pict>
          <v:shape id="_x0000_i1034" type="#_x0000_t75" style="width:78.9pt;height:21.9pt">
            <v:imagedata r:id="rId30"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C17B12" w:rsidP="00171CE4">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b/>
          <w:sz w:val="24"/>
          <w:szCs w:val="24"/>
        </w:rPr>
        <w:pict>
          <v:shape id="_x0000_i1035" type="#_x0000_t75" style="width:15.65pt;height:15.65pt" o:bullet="t" filled="t">
            <v:fill color2="black"/>
            <v:imagedata r:id="rId31"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C17B12" w:rsidP="00D56581">
      <w:pPr>
        <w:spacing w:after="0" w:line="240" w:lineRule="auto"/>
        <w:ind w:firstLine="284"/>
        <w:rPr>
          <w:rFonts w:ascii="Times New Roman" w:hAnsi="Times New Roman" w:cs="Times New Roman"/>
          <w:sz w:val="24"/>
          <w:szCs w:val="24"/>
        </w:rPr>
      </w:pPr>
      <w:r w:rsidRPr="00A50001">
        <w:rPr>
          <w:rFonts w:ascii="Times New Roman" w:hAnsi="Times New Roman" w:cs="Times New Roman"/>
          <w:sz w:val="24"/>
          <w:szCs w:val="24"/>
        </w:rPr>
        <w:pict>
          <v:shape id="_x0000_i1036" type="#_x0000_t75" style="width:168.4pt;height:175.3pt">
            <v:imagedata r:id="rId32"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C17B12" w:rsidRPr="00A50001">
        <w:rPr>
          <w:rFonts w:ascii="Times New Roman" w:hAnsi="Times New Roman" w:cs="Times New Roman"/>
          <w:sz w:val="24"/>
          <w:szCs w:val="24"/>
          <w:lang w:val="en-US"/>
        </w:rPr>
        <w:pict>
          <v:shape id="_x0000_i1037" type="#_x0000_t75" style="width:48.85pt;height:15.65pt" filled="t">
            <v:fill color2="black"/>
            <v:imagedata r:id="rId33"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90389774"/>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90389775"/>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C17B12">
      <w:pPr>
        <w:spacing w:after="0" w:line="240" w:lineRule="auto"/>
        <w:jc w:val="center"/>
        <w:rPr>
          <w:rFonts w:ascii="Times New Roman" w:hAnsi="Times New Roman" w:cs="Times New Roman"/>
          <w:b/>
        </w:rPr>
      </w:pPr>
      <w:r>
        <w:pict>
          <v:shape id="_x0000_i1038" type="#_x0000_t75" style="width:328.7pt;height:139.6pt">
            <v:imagedata r:id="rId34"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w:t>
      </w:r>
      <w:r w:rsidR="00A50001"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w:t>
      </w:r>
      <w:r w:rsidR="005354D6">
        <w:rPr>
          <w:rFonts w:ascii="Times New Roman" w:hAnsi="Times New Roman" w:cs="Times New Roman"/>
          <w:sz w:val="24"/>
          <w:szCs w:val="24"/>
        </w:rPr>
        <w:t>1</w:t>
      </w:r>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90389776"/>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lang w:val="en-US" w:eastAsia="ru-RU"/>
        </w:rPr>
        <w:pict>
          <v:shape id="_x0000_i1039" type="#_x0000_t75" style="width:495.85pt;height:200.35pt">
            <v:imagedata r:id="rId35"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C17B12" w:rsidP="00D36007">
      <w:pPr>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040" type="#_x0000_t75" style="width:495.25pt;height:120.2pt">
            <v:imagedata r:id="rId36"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A50001"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A50001" w:rsidRPr="008279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w:t>
      </w:r>
      <w:r w:rsidR="00A50001"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гашения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041" type="#_x0000_t75" style="width:428.25pt;height:37.55pt" filled="t">
            <v:fill color2="black"/>
            <v:imagedata r:id="rId37"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90389777"/>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3"/>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8</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C17B12">
      <w:pPr>
        <w:widowControl w:val="0"/>
        <w:spacing w:after="0" w:line="240" w:lineRule="auto"/>
        <w:jc w:val="center"/>
        <w:rPr>
          <w:rFonts w:ascii="Times New Roman" w:hAnsi="Times New Roman" w:cs="Times New Roman"/>
          <w:b/>
        </w:rPr>
      </w:pPr>
      <w:r w:rsidRPr="00A50001">
        <w:rPr>
          <w:lang w:val="en-US" w:eastAsia="ru-RU"/>
        </w:rPr>
        <w:pict>
          <v:shape id="_x0000_i1042" type="#_x0000_t75" style="width:495.85pt;height:447.05pt">
            <v:imagedata r:id="rId38" o:title="LEMZ2"/>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w:t>
      </w:r>
      <w:r w:rsidR="00A50001"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C17B12" w:rsidP="005B4BF9">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_x0000_i1043" type="#_x0000_t75" alt="LEMZ3" style="width:159.65pt;height:20.05pt;visibility:visible">
            <v:imagedata r:id="rId39"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(см. пункт 5.1.2.5 «Системные настройки»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C17B12" w:rsidP="005B4BF9">
      <w:pPr>
        <w:widowControl w:val="0"/>
        <w:spacing w:before="120"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_x0000_i1044" type="#_x0000_t75" alt="LEMZ4" style="width:50.1pt;height:19.4pt;visibility:visible">
            <v:imagedata r:id="rId40"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6" w:name="_Toc90389778"/>
      <w:r w:rsidRPr="00542180">
        <w:rPr>
          <w:sz w:val="26"/>
          <w:szCs w:val="26"/>
        </w:rPr>
        <w:t>3.</w:t>
      </w:r>
      <w:r w:rsidR="00542180">
        <w:rPr>
          <w:sz w:val="26"/>
          <w:szCs w:val="26"/>
        </w:rPr>
        <w:t>1.</w:t>
      </w:r>
      <w:r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C17B12">
      <w:pPr>
        <w:spacing w:after="0" w:line="240" w:lineRule="auto"/>
        <w:jc w:val="center"/>
        <w:rPr>
          <w:rFonts w:ascii="Times New Roman" w:hAnsi="Times New Roman" w:cs="Times New Roman"/>
          <w:b/>
        </w:rPr>
      </w:pPr>
      <w:r w:rsidRPr="00A50001">
        <w:rPr>
          <w:lang w:val="en-US" w:eastAsia="ru-RU"/>
        </w:rPr>
        <w:pict>
          <v:shape id="_x0000_i1045" type="#_x0000_t75" style="width:495.85pt;height:257.3pt">
            <v:imagedata r:id="rId41" o:title="LEMZ30"/>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2"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Редакторе подключений (см. п.5.2.2 «</w:t>
      </w:r>
      <w:r w:rsidR="00CB2257" w:rsidRPr="007E34D3">
        <w:rPr>
          <w:rFonts w:ascii="Times New Roman" w:eastAsia="Times New Roman" w:hAnsi="Times New Roman" w:cs="Times New Roman"/>
          <w:bCs/>
          <w:sz w:val="24"/>
          <w:szCs w:val="24"/>
          <w:lang w:val="en-US"/>
        </w:rPr>
        <w:t>SIP</w:t>
      </w:r>
      <w:r w:rsidR="00CB2257" w:rsidRPr="007E34D3">
        <w:rPr>
          <w:rFonts w:ascii="Times New Roman" w:eastAsia="Times New Roman" w:hAnsi="Times New Roman" w:cs="Times New Roman"/>
          <w:bCs/>
          <w:sz w:val="24"/>
          <w:szCs w:val="24"/>
        </w:rPr>
        <w:t>-маршруты»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F7046A" w:rsidRDefault="00F7046A" w:rsidP="00F971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 xml:space="preserve">- </w:t>
      </w:r>
      <w:r w:rsidR="00CB2257" w:rsidRPr="007E34D3">
        <w:rPr>
          <w:rFonts w:ascii="Times New Roman" w:eastAsia="Times New Roman" w:hAnsi="Times New Roman" w:cs="Times New Roman"/>
          <w:bCs/>
          <w:sz w:val="24"/>
          <w:szCs w:val="24"/>
        </w:rPr>
        <w:t xml:space="preserve">если в </w:t>
      </w:r>
      <w:r w:rsidR="007F5FB9" w:rsidRPr="007E34D3">
        <w:rPr>
          <w:rFonts w:ascii="Times New Roman" w:eastAsia="Times New Roman" w:hAnsi="Times New Roman" w:cs="Times New Roman"/>
          <w:bCs/>
          <w:sz w:val="24"/>
          <w:szCs w:val="24"/>
        </w:rPr>
        <w:t xml:space="preserve">Редакторе подключений </w:t>
      </w:r>
      <w:r w:rsidR="00CB2257" w:rsidRPr="007E34D3">
        <w:rPr>
          <w:rFonts w:ascii="Times New Roman" w:eastAsia="Times New Roman" w:hAnsi="Times New Roman" w:cs="Times New Roman"/>
          <w:bCs/>
          <w:sz w:val="24"/>
          <w:szCs w:val="24"/>
        </w:rPr>
        <w:t>не указан АОН, то для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C17B12" w:rsidRPr="00C17B12">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C17B12" w:rsidP="006E1C28">
      <w:pPr>
        <w:spacing w:after="0" w:line="240" w:lineRule="auto"/>
        <w:jc w:val="center"/>
        <w:rPr>
          <w:rFonts w:ascii="Times New Roman" w:eastAsia="Times New Roman" w:hAnsi="Times New Roman" w:cs="Times New Roman"/>
          <w:bCs/>
          <w:sz w:val="24"/>
          <w:szCs w:val="24"/>
          <w:highlight w:val="yellow"/>
        </w:rPr>
      </w:pPr>
      <w:r w:rsidRPr="00A50001">
        <w:rPr>
          <w:rFonts w:ascii="Times New Roman" w:eastAsia="Times New Roman" w:hAnsi="Times New Roman" w:cs="Times New Roman"/>
          <w:bCs/>
          <w:sz w:val="24"/>
          <w:szCs w:val="24"/>
          <w:highlight w:val="yellow"/>
        </w:rPr>
        <w:pict>
          <v:shape id="_x0000_i1046" type="#_x0000_t75" style="width:496.5pt;height:120.85pt">
            <v:imagedata r:id="rId43" o:title="LEMZ31"/>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A50001"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A50001" w:rsidRPr="0060432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w:t>
      </w:r>
      <w:r w:rsidR="00A50001"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90389779"/>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C17B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50001">
        <w:rPr>
          <w:lang w:val="en-US" w:eastAsia="ru-RU"/>
        </w:rPr>
        <w:pict>
          <v:shape id="_x0000_i1047" type="#_x0000_t75" style="width:495.85pt;height:164.65pt">
            <v:imagedata r:id="rId44"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C17B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A50001">
        <w:rPr>
          <w:rFonts w:ascii="Courier New" w:eastAsia="Times New Roman" w:hAnsi="Courier New" w:cs="Courier New"/>
          <w:sz w:val="20"/>
          <w:szCs w:val="20"/>
          <w:lang w:eastAsia="ru-RU"/>
        </w:rPr>
        <w:pict>
          <v:shape id="_x0000_i1048" type="#_x0000_t75" style="width:495.85pt;height:152.75pt">
            <v:imagedata r:id="rId45"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C17B12">
      <w:pPr>
        <w:spacing w:after="0" w:line="240" w:lineRule="auto"/>
        <w:jc w:val="center"/>
        <w:rPr>
          <w:rFonts w:ascii="Times New Roman" w:hAnsi="Times New Roman" w:cs="Times New Roman"/>
          <w:b/>
        </w:rPr>
      </w:pPr>
      <w:r>
        <w:pict>
          <v:shape id="_x0000_i1049" type="#_x0000_t75" style="width:248.55pt;height:128.35pt" filled="t">
            <v:fill color2="black"/>
            <v:imagedata r:id="rId46"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w:t>
      </w:r>
      <w:r w:rsidR="00A50001"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17B12">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A50001">
        <w:rPr>
          <w:rFonts w:ascii="Times New Roman" w:eastAsia="Times New Roman" w:hAnsi="Times New Roman" w:cs="Times New Roman"/>
          <w:sz w:val="24"/>
          <w:szCs w:val="24"/>
          <w:lang w:eastAsia="ru-RU"/>
        </w:rPr>
        <w:pict>
          <v:shape id="_x0000_i1050" type="#_x0000_t75" style="width:495.85pt;height:170.9pt">
            <v:imagedata r:id="rId47"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14</w:t>
      </w:r>
      <w:r w:rsidR="00A50001"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17B12">
      <w:pPr>
        <w:pStyle w:val="35"/>
        <w:jc w:val="center"/>
        <w:rPr>
          <w:rFonts w:ascii="Times New Roman" w:eastAsia="Times New Roman" w:hAnsi="Times New Roman" w:cs="Times New Roman"/>
          <w:b/>
          <w:i w:val="0"/>
          <w:iCs w:val="0"/>
          <w:sz w:val="22"/>
          <w:szCs w:val="22"/>
        </w:rPr>
      </w:pPr>
      <w:r w:rsidRPr="00A50001">
        <w:rPr>
          <w:lang w:val="en-US" w:eastAsia="ru-RU"/>
        </w:rPr>
        <w:pict>
          <v:shape id="_x0000_i1051" type="#_x0000_t75" style="width:495.85pt;height:197.2pt">
            <v:imagedata r:id="rId48"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15</w:t>
      </w:r>
      <w:r w:rsidR="00A50001"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sidR="003026E9">
        <w:rPr>
          <w:rFonts w:ascii="Times New Roman" w:eastAsia="Times New Roman" w:hAnsi="Times New Roman" w:cs="Times New Roman"/>
          <w:sz w:val="24"/>
          <w:szCs w:val="24"/>
          <w:lang w:eastAsia="ru-RU"/>
        </w:rPr>
        <w:t>7.2</w:t>
      </w:r>
      <w:r>
        <w:rPr>
          <w:rFonts w:ascii="Times New Roman" w:eastAsia="Times New Roman" w:hAnsi="Times New Roman" w:cs="Times New Roman"/>
          <w:sz w:val="24"/>
          <w:szCs w:val="24"/>
          <w:lang w:eastAsia="ru-RU"/>
        </w:rPr>
        <w:t xml:space="preserve"> «Удаленное управление </w:t>
      </w:r>
      <w:r w:rsidR="003026E9">
        <w:rPr>
          <w:rFonts w:ascii="Times New Roman" w:eastAsia="Times New Roman" w:hAnsi="Times New Roman" w:cs="Times New Roman"/>
          <w:sz w:val="24"/>
          <w:szCs w:val="24"/>
          <w:lang w:eastAsia="ru-RU"/>
        </w:rPr>
        <w:t>питанием системных объектов</w:t>
      </w:r>
      <w:r>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C17B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A50001">
        <w:rPr>
          <w:rFonts w:ascii="Times New Roman" w:eastAsia="Times New Roman" w:hAnsi="Times New Roman" w:cs="Times New Roman"/>
          <w:sz w:val="24"/>
          <w:szCs w:val="24"/>
          <w:lang w:eastAsia="ru-RU"/>
        </w:rPr>
        <w:pict>
          <v:shape id="_x0000_i1052" type="#_x0000_t75" style="width:495.85pt;height:100.8pt">
            <v:imagedata r:id="rId49"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r>
        <w:rPr>
          <w:sz w:val="26"/>
          <w:szCs w:val="26"/>
        </w:rPr>
        <w:br w:type="page"/>
      </w:r>
      <w:bookmarkStart w:id="19" w:name="_Toc90389780"/>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bookmarkEnd w:id="19"/>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C17B12" w:rsidRPr="00C17B12">
          <w:rPr>
            <w:rFonts w:ascii="Times New Roman" w:hAnsi="Times New Roman" w:cs="Times New Roman"/>
            <w:sz w:val="24"/>
            <w:szCs w:val="24"/>
          </w:rPr>
          <w:t>Рисунок 17</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астройках ЦТРС, см пункт</w:t>
      </w:r>
      <w:r w:rsidR="00150E03" w:rsidRPr="00FF53FB">
        <w:rPr>
          <w:rFonts w:ascii="Times New Roman" w:eastAsia="Times New Roman" w:hAnsi="Times New Roman" w:cs="Times New Roman"/>
          <w:sz w:val="24"/>
          <w:szCs w:val="24"/>
          <w:lang w:eastAsia="ru-RU"/>
        </w:rPr>
        <w:t xml:space="preserve"> 5.1.2.4 </w:t>
      </w:r>
      <w:r w:rsidR="00FF53FB">
        <w:rPr>
          <w:rFonts w:ascii="Times New Roman" w:eastAsia="Times New Roman" w:hAnsi="Times New Roman" w:cs="Times New Roman"/>
          <w:sz w:val="24"/>
          <w:szCs w:val="24"/>
          <w:lang w:eastAsia="ru-RU"/>
        </w:rPr>
        <w:t xml:space="preserve">«Разное» </w:t>
      </w:r>
      <w:r w:rsidR="00150E03" w:rsidRPr="00FF53FB">
        <w:rPr>
          <w:rFonts w:ascii="Times New Roman" w:eastAsia="Times New Roman" w:hAnsi="Times New Roman" w:cs="Times New Roman"/>
          <w:sz w:val="24"/>
          <w:szCs w:val="24"/>
          <w:lang w:eastAsia="ru-RU"/>
        </w:rPr>
        <w:t>настоящей инструкции</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C17B12" w:rsidP="00A41ED0">
      <w:pPr>
        <w:spacing w:after="0" w:line="240" w:lineRule="auto"/>
      </w:pPr>
      <w:r>
        <w:pict>
          <v:shape id="_x0000_i1053" type="#_x0000_t75" style="width:495.85pt;height:447.05pt">
            <v:imagedata r:id="rId50"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20" w:name="_Ref57803637"/>
      <w:r w:rsidRPr="0029332E">
        <w:rPr>
          <w:rFonts w:ascii="Times New Roman" w:hAnsi="Times New Roman" w:cs="Times New Roman"/>
          <w:b/>
          <w:i w:val="0"/>
          <w:sz w:val="22"/>
          <w:szCs w:val="22"/>
        </w:rPr>
        <w:t xml:space="preserve">Рисунок </w:t>
      </w:r>
      <w:r w:rsidR="00A50001"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A50001" w:rsidRPr="0029332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w:t>
      </w:r>
      <w:r w:rsidR="00A50001" w:rsidRPr="0029332E">
        <w:rPr>
          <w:rFonts w:ascii="Times New Roman" w:hAnsi="Times New Roman" w:cs="Times New Roman"/>
          <w:b/>
          <w:i w:val="0"/>
          <w:sz w:val="22"/>
          <w:szCs w:val="22"/>
        </w:rPr>
        <w:fldChar w:fldCharType="end"/>
      </w:r>
      <w:bookmarkEnd w:id="20"/>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6253DA" w:rsidRDefault="008E26BB" w:rsidP="006253DA">
      <w:pPr>
        <w:pStyle w:val="3"/>
        <w:spacing w:after="0"/>
        <w:ind w:left="721" w:hanging="437"/>
        <w:rPr>
          <w:sz w:val="26"/>
          <w:szCs w:val="26"/>
        </w:rPr>
      </w:pPr>
      <w:r>
        <w:rPr>
          <w:sz w:val="28"/>
          <w:szCs w:val="28"/>
        </w:rPr>
        <w:br w:type="page"/>
      </w:r>
      <w:bookmarkStart w:id="21" w:name="_Toc90389781"/>
      <w:r w:rsidR="006253DA" w:rsidRPr="00542180">
        <w:rPr>
          <w:sz w:val="26"/>
          <w:szCs w:val="26"/>
        </w:rPr>
        <w:lastRenderedPageBreak/>
        <w:t>3.</w:t>
      </w:r>
      <w:r w:rsidR="006253DA">
        <w:rPr>
          <w:sz w:val="26"/>
          <w:szCs w:val="26"/>
        </w:rPr>
        <w:t>1.</w:t>
      </w:r>
      <w:r w:rsidR="006253DA">
        <w:rPr>
          <w:sz w:val="26"/>
          <w:szCs w:val="26"/>
          <w:lang w:val="en-US"/>
        </w:rPr>
        <w:t>6</w:t>
      </w:r>
      <w:r w:rsidR="006253DA">
        <w:rPr>
          <w:sz w:val="26"/>
          <w:szCs w:val="26"/>
        </w:rPr>
        <w:t xml:space="preserve"> Расширенные</w:t>
      </w:r>
      <w:bookmarkEnd w:id="21"/>
    </w:p>
    <w:p w:rsidR="001920BA" w:rsidRDefault="001920BA" w:rsidP="00E81F27">
      <w:pPr>
        <w:spacing w:after="0" w:line="240" w:lineRule="auto"/>
        <w:ind w:firstLine="284"/>
        <w:rPr>
          <w:rFonts w:ascii="Times New Roman" w:eastAsia="Times New Roman" w:hAnsi="Times New Roman" w:cs="Times New Roman"/>
          <w:sz w:val="24"/>
          <w:szCs w:val="24"/>
          <w:lang w:eastAsia="ru-RU"/>
        </w:rPr>
      </w:pPr>
    </w:p>
    <w:p w:rsidR="007E34D3" w:rsidRDefault="001920BA" w:rsidP="00E81F27">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Настройки на закладке «Расширенные» определяют доступ к функциям в интерфейсе СТКУ. Список функций, разделенный по разделам, приведен на </w:t>
      </w:r>
      <w:fldSimple w:instr=" REF _Ref86060184 \h  \* MERGEFORMAT ">
        <w:r w:rsidR="00C17B12" w:rsidRPr="00C17B12">
          <w:rPr>
            <w:rFonts w:ascii="Times New Roman" w:eastAsia="Times New Roman" w:hAnsi="Times New Roman" w:cs="Times New Roman"/>
            <w:sz w:val="24"/>
            <w:szCs w:val="24"/>
            <w:lang w:eastAsia="ru-RU"/>
          </w:rPr>
          <w:t>Рисунк</w:t>
        </w:r>
        <w:r w:rsidR="00C17B12">
          <w:rPr>
            <w:rFonts w:ascii="Times New Roman" w:eastAsia="Times New Roman" w:hAnsi="Times New Roman" w:cs="Times New Roman"/>
            <w:sz w:val="24"/>
            <w:szCs w:val="24"/>
            <w:lang w:eastAsia="ru-RU"/>
          </w:rPr>
          <w:t>е</w:t>
        </w:r>
        <w:r w:rsidR="00C17B12" w:rsidRPr="00C17B12">
          <w:rPr>
            <w:rFonts w:ascii="Times New Roman" w:eastAsia="Times New Roman" w:hAnsi="Times New Roman" w:cs="Times New Roman"/>
            <w:sz w:val="24"/>
            <w:szCs w:val="24"/>
            <w:lang w:eastAsia="ru-RU"/>
          </w:rPr>
          <w:t xml:space="preserve"> 18</w:t>
        </w:r>
      </w:fldSimple>
      <w:r>
        <w:rPr>
          <w:rFonts w:ascii="Times New Roman" w:eastAsia="Times New Roman" w:hAnsi="Times New Roman" w:cs="Times New Roman"/>
          <w:sz w:val="24"/>
          <w:szCs w:val="24"/>
          <w:lang w:eastAsia="ru-RU"/>
        </w:rPr>
        <w:t>.</w:t>
      </w:r>
    </w:p>
    <w:p w:rsidR="00E81F27" w:rsidRDefault="00E81F27" w:rsidP="00E81F27">
      <w:pPr>
        <w:spacing w:after="0" w:line="240" w:lineRule="auto"/>
        <w:ind w:firstLine="284"/>
        <w:rPr>
          <w:rFonts w:ascii="Times New Roman" w:eastAsia="Times New Roman" w:hAnsi="Times New Roman" w:cs="Times New Roman"/>
          <w:sz w:val="24"/>
          <w:szCs w:val="24"/>
          <w:lang w:eastAsia="ru-RU"/>
        </w:rPr>
      </w:pPr>
    </w:p>
    <w:p w:rsidR="00E81F27" w:rsidRDefault="00C17B12" w:rsidP="00E81F27">
      <w:pPr>
        <w:spacing w:after="0" w:line="240" w:lineRule="auto"/>
        <w:jc w:val="center"/>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54" type="#_x0000_t75" style="width:495.85pt;height:326.2pt">
            <v:imagedata r:id="rId51" o:title="LEMZ40"/>
          </v:shape>
        </w:pict>
      </w:r>
    </w:p>
    <w:p w:rsidR="00E81F27" w:rsidRPr="00E81F27" w:rsidRDefault="00E81F27" w:rsidP="00E81F27">
      <w:pPr>
        <w:pStyle w:val="af6"/>
        <w:jc w:val="center"/>
        <w:rPr>
          <w:rFonts w:ascii="Times New Roman" w:hAnsi="Times New Roman" w:cs="Times New Roman"/>
          <w:b/>
          <w:i w:val="0"/>
          <w:sz w:val="22"/>
          <w:szCs w:val="22"/>
        </w:rPr>
      </w:pPr>
      <w:bookmarkStart w:id="22" w:name="_Ref86060184"/>
      <w:r w:rsidRPr="00E81F27">
        <w:rPr>
          <w:rFonts w:ascii="Times New Roman" w:hAnsi="Times New Roman" w:cs="Times New Roman"/>
          <w:b/>
          <w:i w:val="0"/>
          <w:sz w:val="22"/>
          <w:szCs w:val="22"/>
        </w:rPr>
        <w:t xml:space="preserve">Рисунок </w:t>
      </w:r>
      <w:r w:rsidR="00A50001" w:rsidRPr="00E81F27">
        <w:rPr>
          <w:rFonts w:ascii="Times New Roman" w:hAnsi="Times New Roman" w:cs="Times New Roman"/>
          <w:b/>
          <w:i w:val="0"/>
          <w:sz w:val="22"/>
          <w:szCs w:val="22"/>
        </w:rPr>
        <w:fldChar w:fldCharType="begin"/>
      </w:r>
      <w:r w:rsidRPr="00E81F27">
        <w:rPr>
          <w:rFonts w:ascii="Times New Roman" w:hAnsi="Times New Roman" w:cs="Times New Roman"/>
          <w:b/>
          <w:i w:val="0"/>
          <w:sz w:val="22"/>
          <w:szCs w:val="22"/>
        </w:rPr>
        <w:instrText xml:space="preserve"> SEQ Рисунок \* ARABIC </w:instrText>
      </w:r>
      <w:r w:rsidR="00A50001" w:rsidRPr="00E81F2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w:t>
      </w:r>
      <w:r w:rsidR="00A50001" w:rsidRPr="00E81F27">
        <w:rPr>
          <w:rFonts w:ascii="Times New Roman" w:hAnsi="Times New Roman" w:cs="Times New Roman"/>
          <w:b/>
          <w:i w:val="0"/>
          <w:sz w:val="22"/>
          <w:szCs w:val="22"/>
        </w:rPr>
        <w:fldChar w:fldCharType="end"/>
      </w:r>
      <w:bookmarkEnd w:id="22"/>
      <w:r>
        <w:rPr>
          <w:rFonts w:ascii="Times New Roman" w:hAnsi="Times New Roman" w:cs="Times New Roman"/>
          <w:b/>
          <w:i w:val="0"/>
          <w:sz w:val="22"/>
          <w:szCs w:val="22"/>
        </w:rPr>
        <w:t xml:space="preserve"> - Закладка «Расширенные»</w:t>
      </w:r>
    </w:p>
    <w:p w:rsidR="00E81F27" w:rsidRPr="007E34D3" w:rsidRDefault="00921F6B" w:rsidP="009D374C">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 помощью флагов управляйте наличием/отсутствием доступа к функциям в </w:t>
      </w:r>
      <w:r w:rsidR="009D374C">
        <w:rPr>
          <w:rFonts w:ascii="Times New Roman" w:eastAsia="Times New Roman" w:hAnsi="Times New Roman" w:cs="Times New Roman"/>
          <w:sz w:val="24"/>
          <w:szCs w:val="24"/>
          <w:lang w:eastAsia="ru-RU"/>
        </w:rPr>
        <w:t>соответствующих разделах</w:t>
      </w:r>
      <w:r>
        <w:rPr>
          <w:rFonts w:ascii="Times New Roman" w:eastAsia="Times New Roman" w:hAnsi="Times New Roman" w:cs="Times New Roman"/>
          <w:sz w:val="24"/>
          <w:szCs w:val="24"/>
          <w:lang w:eastAsia="ru-RU"/>
        </w:rPr>
        <w:t>.</w:t>
      </w:r>
    </w:p>
    <w:p w:rsidR="006253DA" w:rsidRDefault="00777294" w:rsidP="009D374C">
      <w:pPr>
        <w:pStyle w:val="3"/>
        <w:spacing w:after="0"/>
        <w:ind w:left="721" w:hanging="437"/>
        <w:rPr>
          <w:sz w:val="26"/>
          <w:szCs w:val="26"/>
        </w:rPr>
      </w:pPr>
      <w:r>
        <w:rPr>
          <w:sz w:val="26"/>
          <w:szCs w:val="26"/>
        </w:rPr>
        <w:br w:type="page"/>
      </w:r>
      <w:bookmarkStart w:id="23" w:name="_Toc90389782"/>
      <w:r w:rsidR="006253DA" w:rsidRPr="00542180">
        <w:rPr>
          <w:sz w:val="26"/>
          <w:szCs w:val="26"/>
        </w:rPr>
        <w:lastRenderedPageBreak/>
        <w:t>3.</w:t>
      </w:r>
      <w:r w:rsidR="006253DA">
        <w:rPr>
          <w:sz w:val="26"/>
          <w:szCs w:val="26"/>
        </w:rPr>
        <w:t>1.</w:t>
      </w:r>
      <w:r w:rsidR="006253DA">
        <w:rPr>
          <w:sz w:val="26"/>
          <w:szCs w:val="26"/>
          <w:lang w:val="en-US"/>
        </w:rPr>
        <w:t>7</w:t>
      </w:r>
      <w:r w:rsidR="006253DA">
        <w:rPr>
          <w:sz w:val="26"/>
          <w:szCs w:val="26"/>
        </w:rPr>
        <w:t xml:space="preserve"> </w:t>
      </w:r>
      <w:r w:rsidR="00AE33FE">
        <w:rPr>
          <w:sz w:val="26"/>
          <w:szCs w:val="26"/>
        </w:rPr>
        <w:t xml:space="preserve">Список </w:t>
      </w:r>
      <w:r w:rsidR="006253DA">
        <w:rPr>
          <w:sz w:val="26"/>
          <w:szCs w:val="26"/>
        </w:rPr>
        <w:t>БД</w:t>
      </w:r>
      <w:bookmarkEnd w:id="23"/>
    </w:p>
    <w:p w:rsid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5F19F7" w:rsidP="005F19F7">
      <w:pPr>
        <w:spacing w:after="0" w:line="240" w:lineRule="auto"/>
        <w:ind w:firstLine="284"/>
        <w:rPr>
          <w:rFonts w:ascii="Times New Roman" w:eastAsia="Times New Roman" w:hAnsi="Times New Roman" w:cs="Times New Roman"/>
          <w:sz w:val="24"/>
          <w:szCs w:val="24"/>
          <w:lang w:eastAsia="ru-RU"/>
        </w:rPr>
      </w:pPr>
      <w:r w:rsidRPr="005F19F7">
        <w:rPr>
          <w:rFonts w:ascii="Times New Roman" w:eastAsia="Times New Roman" w:hAnsi="Times New Roman" w:cs="Times New Roman"/>
          <w:sz w:val="24"/>
          <w:szCs w:val="24"/>
          <w:lang w:eastAsia="ru-RU"/>
        </w:rPr>
        <w:t>На закладке «Список БД»</w:t>
      </w:r>
      <w:r>
        <w:rPr>
          <w:rFonts w:ascii="Times New Roman" w:eastAsia="Times New Roman" w:hAnsi="Times New Roman" w:cs="Times New Roman"/>
          <w:sz w:val="24"/>
          <w:szCs w:val="24"/>
          <w:lang w:eastAsia="ru-RU"/>
        </w:rPr>
        <w:t xml:space="preserve"> отображается список баз данных, которые доступны для выбора в окне «Авторизация» (см. пункт 2 «Начало работы» настоящей инструкции).</w:t>
      </w:r>
    </w:p>
    <w:p w:rsidR="005F19F7" w:rsidRPr="005F19F7" w:rsidRDefault="005F19F7" w:rsidP="005F19F7">
      <w:pPr>
        <w:spacing w:after="0" w:line="240" w:lineRule="auto"/>
        <w:ind w:firstLine="284"/>
        <w:rPr>
          <w:rFonts w:ascii="Times New Roman" w:eastAsia="Times New Roman" w:hAnsi="Times New Roman" w:cs="Times New Roman"/>
          <w:sz w:val="24"/>
          <w:szCs w:val="24"/>
          <w:lang w:eastAsia="ru-RU"/>
        </w:rPr>
      </w:pPr>
    </w:p>
    <w:p w:rsidR="00A57CE2" w:rsidRDefault="00C17B12" w:rsidP="00A57CE2">
      <w:pPr>
        <w:spacing w:after="0" w:line="240" w:lineRule="auto"/>
        <w:jc w:val="center"/>
      </w:pPr>
      <w:r>
        <w:pict>
          <v:shape id="_x0000_i1055" type="#_x0000_t75" style="width:495.85pt;height:326.2pt">
            <v:imagedata r:id="rId52" o:title="LEMZ39"/>
          </v:shape>
        </w:pict>
      </w:r>
    </w:p>
    <w:p w:rsidR="00A57CE2" w:rsidRPr="00A57CE2" w:rsidRDefault="00A57CE2" w:rsidP="00A57CE2">
      <w:pPr>
        <w:pStyle w:val="af6"/>
        <w:jc w:val="center"/>
        <w:rPr>
          <w:rFonts w:ascii="Times New Roman" w:hAnsi="Times New Roman" w:cs="Times New Roman"/>
          <w:b/>
          <w:i w:val="0"/>
          <w:sz w:val="22"/>
          <w:szCs w:val="22"/>
        </w:rPr>
      </w:pPr>
      <w:r w:rsidRPr="00A57CE2">
        <w:rPr>
          <w:rFonts w:ascii="Times New Roman" w:hAnsi="Times New Roman" w:cs="Times New Roman"/>
          <w:b/>
          <w:i w:val="0"/>
          <w:sz w:val="22"/>
          <w:szCs w:val="22"/>
        </w:rPr>
        <w:t xml:space="preserve">Рисунок </w:t>
      </w:r>
      <w:r w:rsidR="00A50001" w:rsidRPr="00A57CE2">
        <w:rPr>
          <w:rFonts w:ascii="Times New Roman" w:hAnsi="Times New Roman" w:cs="Times New Roman"/>
          <w:b/>
          <w:i w:val="0"/>
          <w:sz w:val="22"/>
          <w:szCs w:val="22"/>
        </w:rPr>
        <w:fldChar w:fldCharType="begin"/>
      </w:r>
      <w:r w:rsidRPr="00A57CE2">
        <w:rPr>
          <w:rFonts w:ascii="Times New Roman" w:hAnsi="Times New Roman" w:cs="Times New Roman"/>
          <w:b/>
          <w:i w:val="0"/>
          <w:sz w:val="22"/>
          <w:szCs w:val="22"/>
        </w:rPr>
        <w:instrText xml:space="preserve"> SEQ Рисунок \* ARABIC </w:instrText>
      </w:r>
      <w:r w:rsidR="00A50001" w:rsidRPr="00A57CE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w:t>
      </w:r>
      <w:r w:rsidR="00A50001" w:rsidRPr="00A57C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«Список БД»</w:t>
      </w:r>
    </w:p>
    <w:p w:rsidR="007E34D3" w:rsidRDefault="00C269EA" w:rsidP="00DD24CF">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список можно добавить новую </w:t>
      </w:r>
      <w:r w:rsidR="00AE6392">
        <w:rPr>
          <w:rFonts w:ascii="Times New Roman" w:eastAsia="Times New Roman" w:hAnsi="Times New Roman" w:cs="Times New Roman"/>
          <w:sz w:val="24"/>
          <w:szCs w:val="24"/>
          <w:lang w:eastAsia="ru-RU"/>
        </w:rPr>
        <w:t xml:space="preserve">БД </w:t>
      </w:r>
      <w:r w:rsidR="00DD24CF">
        <w:rPr>
          <w:rFonts w:ascii="Times New Roman" w:eastAsia="Times New Roman" w:hAnsi="Times New Roman" w:cs="Times New Roman"/>
          <w:sz w:val="24"/>
          <w:szCs w:val="24"/>
          <w:lang w:eastAsia="ru-RU"/>
        </w:rPr>
        <w:t>или</w:t>
      </w:r>
      <w:r>
        <w:rPr>
          <w:rFonts w:ascii="Times New Roman" w:eastAsia="Times New Roman" w:hAnsi="Times New Roman" w:cs="Times New Roman"/>
          <w:sz w:val="24"/>
          <w:szCs w:val="24"/>
          <w:lang w:eastAsia="ru-RU"/>
        </w:rPr>
        <w:t xml:space="preserve"> удалить существующую</w:t>
      </w:r>
      <w:r w:rsidR="00990CA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БД, редактировать параметры выбранной БД, </w:t>
      </w:r>
      <w:r w:rsidR="00DD24CF">
        <w:rPr>
          <w:rFonts w:ascii="Times New Roman" w:eastAsia="Times New Roman" w:hAnsi="Times New Roman" w:cs="Times New Roman"/>
          <w:sz w:val="24"/>
          <w:szCs w:val="24"/>
          <w:lang w:eastAsia="ru-RU"/>
        </w:rPr>
        <w:t>изменить позицию БД в списке.</w:t>
      </w:r>
    </w:p>
    <w:p w:rsidR="009A6289" w:rsidRDefault="009A6289"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C17B12" w:rsidP="00DD24CF">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56" type="#_x0000_t75" style="width:73.25pt;height:20.05pt">
            <v:imagedata r:id="rId53" o:title="LEMZ45"/>
          </v:shape>
        </w:pict>
      </w:r>
      <w:r w:rsidR="00AE6392">
        <w:rPr>
          <w:rFonts w:ascii="Times New Roman" w:eastAsia="Times New Roman" w:hAnsi="Times New Roman" w:cs="Times New Roman"/>
          <w:sz w:val="24"/>
          <w:szCs w:val="24"/>
          <w:lang w:eastAsia="ru-RU"/>
        </w:rPr>
        <w:t xml:space="preserve"> - добав</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нов</w:t>
      </w:r>
      <w:r w:rsidR="00990CA6">
        <w:rPr>
          <w:rFonts w:ascii="Times New Roman" w:eastAsia="Times New Roman" w:hAnsi="Times New Roman" w:cs="Times New Roman"/>
          <w:sz w:val="24"/>
          <w:szCs w:val="24"/>
          <w:lang w:eastAsia="ru-RU"/>
        </w:rPr>
        <w:t>ую</w:t>
      </w:r>
      <w:r w:rsidR="00AE6392">
        <w:rPr>
          <w:rFonts w:ascii="Times New Roman" w:eastAsia="Times New Roman" w:hAnsi="Times New Roman" w:cs="Times New Roman"/>
          <w:sz w:val="24"/>
          <w:szCs w:val="24"/>
          <w:lang w:eastAsia="ru-RU"/>
        </w:rPr>
        <w:t xml:space="preserve"> БД в список.</w:t>
      </w:r>
    </w:p>
    <w:p w:rsidR="00AE6392" w:rsidRDefault="00AE6392" w:rsidP="00DD24CF">
      <w:pPr>
        <w:spacing w:after="0" w:line="240" w:lineRule="auto"/>
        <w:ind w:firstLine="284"/>
        <w:jc w:val="both"/>
        <w:rPr>
          <w:rFonts w:ascii="Times New Roman" w:eastAsia="Times New Roman" w:hAnsi="Times New Roman" w:cs="Times New Roman"/>
          <w:sz w:val="24"/>
          <w:szCs w:val="24"/>
          <w:lang w:eastAsia="ru-RU"/>
        </w:rPr>
      </w:pPr>
    </w:p>
    <w:p w:rsidR="009A6289" w:rsidRDefault="00C17B12" w:rsidP="00AE6392">
      <w:pPr>
        <w:spacing w:before="60"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57" type="#_x0000_t75" style="width:46.35pt;height:21.3pt">
            <v:imagedata r:id="rId54" o:title="LEMZ46"/>
          </v:shape>
        </w:pict>
      </w:r>
      <w:r w:rsidR="00AE6392">
        <w:rPr>
          <w:rFonts w:ascii="Times New Roman" w:eastAsia="Times New Roman" w:hAnsi="Times New Roman" w:cs="Times New Roman"/>
          <w:sz w:val="24"/>
          <w:szCs w:val="24"/>
          <w:lang w:eastAsia="ru-RU"/>
        </w:rPr>
        <w:t xml:space="preserve"> - измен</w:t>
      </w:r>
      <w:r w:rsidR="00990CA6">
        <w:rPr>
          <w:rFonts w:ascii="Times New Roman" w:eastAsia="Times New Roman" w:hAnsi="Times New Roman" w:cs="Times New Roman"/>
          <w:sz w:val="24"/>
          <w:szCs w:val="24"/>
          <w:lang w:eastAsia="ru-RU"/>
        </w:rPr>
        <w:t>ить</w:t>
      </w:r>
      <w:r w:rsidR="00AE6392">
        <w:rPr>
          <w:rFonts w:ascii="Times New Roman" w:eastAsia="Times New Roman" w:hAnsi="Times New Roman" w:cs="Times New Roman"/>
          <w:sz w:val="24"/>
          <w:szCs w:val="24"/>
          <w:lang w:eastAsia="ru-RU"/>
        </w:rPr>
        <w:t xml:space="preserve"> позици</w:t>
      </w:r>
      <w:r w:rsidR="00990CA6">
        <w:rPr>
          <w:rFonts w:ascii="Times New Roman" w:eastAsia="Times New Roman" w:hAnsi="Times New Roman" w:cs="Times New Roman"/>
          <w:sz w:val="24"/>
          <w:szCs w:val="24"/>
          <w:lang w:eastAsia="ru-RU"/>
        </w:rPr>
        <w:t>ю</w:t>
      </w:r>
      <w:r w:rsidR="00AE6392">
        <w:rPr>
          <w:rFonts w:ascii="Times New Roman" w:eastAsia="Times New Roman" w:hAnsi="Times New Roman" w:cs="Times New Roman"/>
          <w:sz w:val="24"/>
          <w:szCs w:val="24"/>
          <w:lang w:eastAsia="ru-RU"/>
        </w:rPr>
        <w:t xml:space="preserve"> БД в списке.</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9A6289" w:rsidRDefault="00C17B12" w:rsidP="00AE6392">
      <w:pPr>
        <w:spacing w:before="60" w:after="0" w:line="240" w:lineRule="auto"/>
        <w:ind w:firstLine="284"/>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58" type="#_x0000_t75" style="width:21.3pt;height:21.3pt">
            <v:imagedata r:id="rId55" o:title="LEMZ47"/>
          </v:shape>
        </w:pict>
      </w:r>
      <w:r w:rsidR="00AE6392">
        <w:rPr>
          <w:rFonts w:ascii="Times New Roman" w:eastAsia="Times New Roman" w:hAnsi="Times New Roman" w:cs="Times New Roman"/>
          <w:sz w:val="24"/>
          <w:szCs w:val="24"/>
          <w:lang w:eastAsia="ru-RU"/>
        </w:rPr>
        <w:t xml:space="preserve"> - удалить БД из списка.</w:t>
      </w:r>
    </w:p>
    <w:p w:rsidR="00DD24CF" w:rsidRDefault="00DD24CF" w:rsidP="00C269EA">
      <w:pPr>
        <w:spacing w:after="0" w:line="240" w:lineRule="auto"/>
        <w:ind w:firstLine="284"/>
        <w:rPr>
          <w:rFonts w:ascii="Times New Roman" w:eastAsia="Times New Roman" w:hAnsi="Times New Roman" w:cs="Times New Roman"/>
          <w:sz w:val="24"/>
          <w:szCs w:val="24"/>
          <w:lang w:eastAsia="ru-RU"/>
        </w:rPr>
      </w:pPr>
    </w:p>
    <w:p w:rsidR="005E2782" w:rsidRDefault="00AE639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каждой БД </w:t>
      </w:r>
      <w:r w:rsidR="00990CA6">
        <w:rPr>
          <w:rFonts w:ascii="Times New Roman" w:eastAsia="Times New Roman" w:hAnsi="Times New Roman" w:cs="Times New Roman"/>
          <w:sz w:val="24"/>
          <w:szCs w:val="24"/>
          <w:lang w:eastAsia="ru-RU"/>
        </w:rPr>
        <w:t>должны быть</w:t>
      </w:r>
      <w:r>
        <w:rPr>
          <w:rFonts w:ascii="Times New Roman" w:eastAsia="Times New Roman" w:hAnsi="Times New Roman" w:cs="Times New Roman"/>
          <w:sz w:val="24"/>
          <w:szCs w:val="24"/>
          <w:lang w:eastAsia="ru-RU"/>
        </w:rPr>
        <w:t xml:space="preserve"> указа</w:t>
      </w:r>
      <w:r w:rsidR="00990CA6">
        <w:rPr>
          <w:rFonts w:ascii="Times New Roman" w:eastAsia="Times New Roman" w:hAnsi="Times New Roman" w:cs="Times New Roman"/>
          <w:sz w:val="24"/>
          <w:szCs w:val="24"/>
          <w:lang w:eastAsia="ru-RU"/>
        </w:rPr>
        <w:t>ны</w:t>
      </w:r>
      <w:r>
        <w:rPr>
          <w:rFonts w:ascii="Times New Roman" w:eastAsia="Times New Roman" w:hAnsi="Times New Roman" w:cs="Times New Roman"/>
          <w:sz w:val="24"/>
          <w:szCs w:val="24"/>
          <w:lang w:eastAsia="ru-RU"/>
        </w:rPr>
        <w:t xml:space="preserve"> </w:t>
      </w:r>
      <w:r w:rsidR="005E2782">
        <w:rPr>
          <w:rFonts w:ascii="Times New Roman" w:eastAsia="Times New Roman" w:hAnsi="Times New Roman" w:cs="Times New Roman"/>
          <w:sz w:val="24"/>
          <w:szCs w:val="24"/>
          <w:lang w:eastAsia="ru-RU"/>
        </w:rPr>
        <w:t>следующие</w:t>
      </w:r>
      <w:r>
        <w:rPr>
          <w:rFonts w:ascii="Times New Roman" w:eastAsia="Times New Roman" w:hAnsi="Times New Roman" w:cs="Times New Roman"/>
          <w:sz w:val="24"/>
          <w:szCs w:val="24"/>
          <w:lang w:eastAsia="ru-RU"/>
        </w:rPr>
        <w:t xml:space="preserve"> параметры</w:t>
      </w:r>
      <w:r w:rsidR="005E2782">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название</w:t>
      </w:r>
      <w:r w:rsidR="005E2782">
        <w:rPr>
          <w:rFonts w:ascii="Times New Roman" w:eastAsia="Times New Roman" w:hAnsi="Times New Roman" w:cs="Times New Roman"/>
          <w:sz w:val="24"/>
          <w:szCs w:val="24"/>
          <w:lang w:eastAsia="ru-RU"/>
        </w:rPr>
        <w:t xml:space="preserve"> БД</w:t>
      </w:r>
      <w:r>
        <w:rPr>
          <w:rFonts w:ascii="Times New Roman" w:eastAsia="Times New Roman" w:hAnsi="Times New Roman" w:cs="Times New Roman"/>
          <w:sz w:val="24"/>
          <w:szCs w:val="24"/>
          <w:lang w:eastAsia="ru-RU"/>
        </w:rPr>
        <w:t>, адрес</w:t>
      </w:r>
      <w:r w:rsidR="003C58EA">
        <w:rPr>
          <w:rFonts w:ascii="Times New Roman" w:eastAsia="Times New Roman" w:hAnsi="Times New Roman" w:cs="Times New Roman"/>
          <w:sz w:val="24"/>
          <w:szCs w:val="24"/>
          <w:lang w:eastAsia="ru-RU"/>
        </w:rPr>
        <w:t xml:space="preserve"> сервера БД</w:t>
      </w:r>
      <w:r>
        <w:rPr>
          <w:rFonts w:ascii="Times New Roman" w:eastAsia="Times New Roman" w:hAnsi="Times New Roman" w:cs="Times New Roman"/>
          <w:sz w:val="24"/>
          <w:szCs w:val="24"/>
          <w:lang w:eastAsia="ru-RU"/>
        </w:rPr>
        <w:t>, расположение</w:t>
      </w:r>
      <w:r w:rsidR="005E2782">
        <w:rPr>
          <w:rFonts w:ascii="Times New Roman" w:eastAsia="Times New Roman" w:hAnsi="Times New Roman" w:cs="Times New Roman"/>
          <w:sz w:val="24"/>
          <w:szCs w:val="24"/>
          <w:lang w:eastAsia="ru-RU"/>
        </w:rPr>
        <w:t xml:space="preserve"> файла БД, имя пользователя и пароль</w:t>
      </w:r>
      <w:r>
        <w:rPr>
          <w:rFonts w:ascii="Times New Roman" w:eastAsia="Times New Roman" w:hAnsi="Times New Roman" w:cs="Times New Roman"/>
          <w:sz w:val="24"/>
          <w:szCs w:val="24"/>
          <w:lang w:eastAsia="ru-RU"/>
        </w:rPr>
        <w:t xml:space="preserve">. Параметры  </w:t>
      </w:r>
      <w:r w:rsidR="005E2782">
        <w:rPr>
          <w:rFonts w:ascii="Times New Roman" w:eastAsia="Times New Roman" w:hAnsi="Times New Roman" w:cs="Times New Roman"/>
          <w:sz w:val="24"/>
          <w:szCs w:val="24"/>
          <w:lang w:eastAsia="ru-RU"/>
        </w:rPr>
        <w:t xml:space="preserve">вводятся </w:t>
      </w:r>
      <w:r>
        <w:rPr>
          <w:rFonts w:ascii="Times New Roman" w:eastAsia="Times New Roman" w:hAnsi="Times New Roman" w:cs="Times New Roman"/>
          <w:sz w:val="24"/>
          <w:szCs w:val="24"/>
          <w:lang w:eastAsia="ru-RU"/>
        </w:rPr>
        <w:t xml:space="preserve">вручную. </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C17B12" w:rsidP="005E2782">
      <w:pPr>
        <w:spacing w:after="0" w:line="240" w:lineRule="auto"/>
        <w:jc w:val="center"/>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59" type="#_x0000_t75" style="width:495.85pt;height:90.8pt">
            <v:imagedata r:id="rId56" o:title="LEMZ44"/>
          </v:shape>
        </w:pict>
      </w:r>
    </w:p>
    <w:p w:rsidR="005E2782" w:rsidRDefault="005E2782" w:rsidP="005E2782">
      <w:pPr>
        <w:pStyle w:val="af6"/>
        <w:jc w:val="center"/>
        <w:rPr>
          <w:rFonts w:ascii="Times New Roman" w:hAnsi="Times New Roman" w:cs="Times New Roman"/>
          <w:b/>
          <w:i w:val="0"/>
          <w:sz w:val="22"/>
          <w:szCs w:val="22"/>
        </w:rPr>
      </w:pPr>
      <w:bookmarkStart w:id="24" w:name="_Ref86243837"/>
      <w:r w:rsidRPr="005E2782">
        <w:rPr>
          <w:rFonts w:ascii="Times New Roman" w:hAnsi="Times New Roman" w:cs="Times New Roman"/>
          <w:b/>
          <w:i w:val="0"/>
          <w:sz w:val="22"/>
          <w:szCs w:val="22"/>
        </w:rPr>
        <w:t xml:space="preserve">Рисунок </w:t>
      </w:r>
      <w:r w:rsidR="00A50001" w:rsidRPr="005E2782">
        <w:rPr>
          <w:rFonts w:ascii="Times New Roman" w:hAnsi="Times New Roman" w:cs="Times New Roman"/>
          <w:b/>
          <w:i w:val="0"/>
          <w:sz w:val="22"/>
          <w:szCs w:val="22"/>
        </w:rPr>
        <w:fldChar w:fldCharType="begin"/>
      </w:r>
      <w:r w:rsidRPr="005E2782">
        <w:rPr>
          <w:rFonts w:ascii="Times New Roman" w:hAnsi="Times New Roman" w:cs="Times New Roman"/>
          <w:b/>
          <w:i w:val="0"/>
          <w:sz w:val="22"/>
          <w:szCs w:val="22"/>
        </w:rPr>
        <w:instrText xml:space="preserve"> SEQ Рисунок \* ARABIC </w:instrText>
      </w:r>
      <w:r w:rsidR="00A50001" w:rsidRPr="005E278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w:t>
      </w:r>
      <w:r w:rsidR="00A50001" w:rsidRPr="005E2782">
        <w:rPr>
          <w:rFonts w:ascii="Times New Roman" w:hAnsi="Times New Roman" w:cs="Times New Roman"/>
          <w:b/>
          <w:i w:val="0"/>
          <w:sz w:val="22"/>
          <w:szCs w:val="22"/>
        </w:rPr>
        <w:fldChar w:fldCharType="end"/>
      </w:r>
      <w:bookmarkEnd w:id="24"/>
      <w:r>
        <w:rPr>
          <w:rFonts w:ascii="Times New Roman" w:hAnsi="Times New Roman" w:cs="Times New Roman"/>
          <w:b/>
          <w:i w:val="0"/>
          <w:sz w:val="22"/>
          <w:szCs w:val="22"/>
        </w:rPr>
        <w:t xml:space="preserve"> - Редактирование параметров БД </w:t>
      </w:r>
    </w:p>
    <w:p w:rsidR="005E2782" w:rsidRDefault="00990CA6"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 необходимости л</w:t>
      </w:r>
      <w:r w:rsidR="005E2782">
        <w:rPr>
          <w:rFonts w:ascii="Times New Roman" w:eastAsia="Times New Roman" w:hAnsi="Times New Roman" w:cs="Times New Roman"/>
          <w:sz w:val="24"/>
          <w:szCs w:val="24"/>
          <w:lang w:eastAsia="ru-RU"/>
        </w:rPr>
        <w:t xml:space="preserve">юбой из вышеперечисленных параметров может быть изменен. </w:t>
      </w:r>
      <w:r w:rsidR="00F23066">
        <w:rPr>
          <w:rFonts w:ascii="Times New Roman" w:eastAsia="Times New Roman" w:hAnsi="Times New Roman" w:cs="Times New Roman"/>
          <w:sz w:val="24"/>
          <w:szCs w:val="24"/>
          <w:lang w:eastAsia="ru-RU"/>
        </w:rPr>
        <w:t xml:space="preserve">Для этого установите курсор в </w:t>
      </w:r>
      <w:r w:rsidR="00251076">
        <w:rPr>
          <w:rFonts w:ascii="Times New Roman" w:eastAsia="Times New Roman" w:hAnsi="Times New Roman" w:cs="Times New Roman"/>
          <w:sz w:val="24"/>
          <w:szCs w:val="24"/>
          <w:lang w:eastAsia="ru-RU"/>
        </w:rPr>
        <w:t xml:space="preserve">нужную </w:t>
      </w:r>
      <w:r w:rsidR="00CF08E1">
        <w:rPr>
          <w:rFonts w:ascii="Times New Roman" w:eastAsia="Times New Roman" w:hAnsi="Times New Roman" w:cs="Times New Roman"/>
          <w:sz w:val="24"/>
          <w:szCs w:val="24"/>
          <w:lang w:eastAsia="ru-RU"/>
        </w:rPr>
        <w:t>строку</w:t>
      </w:r>
      <w:r w:rsidR="0066789B">
        <w:rPr>
          <w:rFonts w:ascii="Times New Roman" w:eastAsia="Times New Roman" w:hAnsi="Times New Roman" w:cs="Times New Roman"/>
          <w:sz w:val="24"/>
          <w:szCs w:val="24"/>
          <w:lang w:eastAsia="ru-RU"/>
        </w:rPr>
        <w:t xml:space="preserve">, при этом текст </w:t>
      </w:r>
      <w:r w:rsidR="00251076">
        <w:rPr>
          <w:rFonts w:ascii="Times New Roman" w:eastAsia="Times New Roman" w:hAnsi="Times New Roman" w:cs="Times New Roman"/>
          <w:sz w:val="24"/>
          <w:szCs w:val="24"/>
          <w:lang w:eastAsia="ru-RU"/>
        </w:rPr>
        <w:t xml:space="preserve">будет </w:t>
      </w:r>
      <w:r w:rsidR="0066789B">
        <w:rPr>
          <w:rFonts w:ascii="Times New Roman" w:eastAsia="Times New Roman" w:hAnsi="Times New Roman" w:cs="Times New Roman"/>
          <w:sz w:val="24"/>
          <w:szCs w:val="24"/>
          <w:lang w:eastAsia="ru-RU"/>
        </w:rPr>
        <w:t>подсвеч</w:t>
      </w:r>
      <w:r w:rsidR="00251076">
        <w:rPr>
          <w:rFonts w:ascii="Times New Roman" w:eastAsia="Times New Roman" w:hAnsi="Times New Roman" w:cs="Times New Roman"/>
          <w:sz w:val="24"/>
          <w:szCs w:val="24"/>
          <w:lang w:eastAsia="ru-RU"/>
        </w:rPr>
        <w:t>ен</w:t>
      </w:r>
      <w:r w:rsidR="0066789B">
        <w:rPr>
          <w:rFonts w:ascii="Times New Roman" w:eastAsia="Times New Roman" w:hAnsi="Times New Roman" w:cs="Times New Roman"/>
          <w:sz w:val="24"/>
          <w:szCs w:val="24"/>
          <w:lang w:eastAsia="ru-RU"/>
        </w:rPr>
        <w:t xml:space="preserve"> </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синим</w:t>
      </w:r>
      <w:r w:rsidR="00251076">
        <w:rPr>
          <w:rFonts w:ascii="Times New Roman" w:eastAsia="Times New Roman" w:hAnsi="Times New Roman" w:cs="Times New Roman"/>
          <w:sz w:val="24"/>
          <w:szCs w:val="24"/>
          <w:lang w:eastAsia="ru-RU"/>
        </w:rPr>
        <w:t>»</w:t>
      </w:r>
      <w:r w:rsidR="0066789B">
        <w:rPr>
          <w:rFonts w:ascii="Times New Roman" w:eastAsia="Times New Roman" w:hAnsi="Times New Roman" w:cs="Times New Roman"/>
          <w:sz w:val="24"/>
          <w:szCs w:val="24"/>
          <w:lang w:eastAsia="ru-RU"/>
        </w:rPr>
        <w:t xml:space="preserve"> цветом,</w:t>
      </w:r>
      <w:r>
        <w:rPr>
          <w:rFonts w:ascii="Times New Roman" w:eastAsia="Times New Roman" w:hAnsi="Times New Roman" w:cs="Times New Roman"/>
          <w:sz w:val="24"/>
          <w:szCs w:val="24"/>
          <w:lang w:eastAsia="ru-RU"/>
        </w:rPr>
        <w:t xml:space="preserve"> </w:t>
      </w:r>
      <w:r w:rsidR="00CF08E1">
        <w:rPr>
          <w:rFonts w:ascii="Times New Roman" w:eastAsia="Times New Roman" w:hAnsi="Times New Roman" w:cs="Times New Roman"/>
          <w:sz w:val="24"/>
          <w:szCs w:val="24"/>
          <w:lang w:eastAsia="ru-RU"/>
        </w:rPr>
        <w:t>и внесите изменения</w:t>
      </w:r>
      <w:r>
        <w:rPr>
          <w:rFonts w:ascii="Times New Roman" w:eastAsia="Times New Roman" w:hAnsi="Times New Roman" w:cs="Times New Roman"/>
          <w:sz w:val="24"/>
          <w:szCs w:val="24"/>
          <w:lang w:eastAsia="ru-RU"/>
        </w:rPr>
        <w:t>.</w:t>
      </w: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AE6392" w:rsidRDefault="005E2782" w:rsidP="005E2782">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При внесении </w:t>
      </w:r>
      <w:r w:rsidR="00F23066">
        <w:rPr>
          <w:rFonts w:ascii="Times New Roman" w:eastAsia="Times New Roman" w:hAnsi="Times New Roman" w:cs="Times New Roman"/>
          <w:sz w:val="24"/>
          <w:szCs w:val="24"/>
          <w:lang w:eastAsia="ru-RU"/>
        </w:rPr>
        <w:t xml:space="preserve">любых </w:t>
      </w:r>
      <w:r>
        <w:rPr>
          <w:rFonts w:ascii="Times New Roman" w:eastAsia="Times New Roman" w:hAnsi="Times New Roman" w:cs="Times New Roman"/>
          <w:sz w:val="24"/>
          <w:szCs w:val="24"/>
          <w:lang w:eastAsia="ru-RU"/>
        </w:rPr>
        <w:t>изменений</w:t>
      </w:r>
      <w:r w:rsidR="00F23066">
        <w:rPr>
          <w:rFonts w:ascii="Times New Roman" w:eastAsia="Times New Roman" w:hAnsi="Times New Roman" w:cs="Times New Roman"/>
          <w:sz w:val="24"/>
          <w:szCs w:val="24"/>
          <w:lang w:eastAsia="ru-RU"/>
        </w:rPr>
        <w:t xml:space="preserve"> в верхней части закладки появятся кнопки «Применить» и «Отменить», см. </w:t>
      </w:r>
      <w:fldSimple w:instr=" REF _Ref86243837 \h  \* MERGEFORMAT ">
        <w:r w:rsidR="00C17B12" w:rsidRPr="00C17B12">
          <w:rPr>
            <w:rFonts w:ascii="Times New Roman" w:hAnsi="Times New Roman" w:cs="Times New Roman"/>
            <w:sz w:val="24"/>
            <w:szCs w:val="24"/>
          </w:rPr>
          <w:t>Рисунок 20</w:t>
        </w:r>
      </w:fldSimple>
      <w:r w:rsidR="00F23066">
        <w:rPr>
          <w:rFonts w:ascii="Times New Roman" w:eastAsia="Times New Roman" w:hAnsi="Times New Roman" w:cs="Times New Roman"/>
          <w:sz w:val="24"/>
          <w:szCs w:val="24"/>
          <w:lang w:eastAsia="ru-RU"/>
        </w:rPr>
        <w:t>.</w:t>
      </w:r>
      <w:r w:rsidR="00CF08E1">
        <w:rPr>
          <w:rFonts w:ascii="Times New Roman" w:eastAsia="Times New Roman" w:hAnsi="Times New Roman" w:cs="Times New Roman"/>
          <w:sz w:val="24"/>
          <w:szCs w:val="24"/>
          <w:lang w:eastAsia="ru-RU"/>
        </w:rPr>
        <w:t xml:space="preserve"> Нажмите соответствующую кнопку.</w:t>
      </w:r>
    </w:p>
    <w:p w:rsidR="00D45D7F" w:rsidRDefault="00D45D7F" w:rsidP="005E2782">
      <w:pPr>
        <w:spacing w:after="0" w:line="240" w:lineRule="auto"/>
        <w:ind w:firstLine="284"/>
        <w:jc w:val="both"/>
        <w:rPr>
          <w:rFonts w:ascii="Times New Roman" w:eastAsia="Times New Roman" w:hAnsi="Times New Roman" w:cs="Times New Roman"/>
          <w:sz w:val="24"/>
          <w:szCs w:val="24"/>
          <w:lang w:eastAsia="ru-RU"/>
        </w:rPr>
      </w:pPr>
    </w:p>
    <w:p w:rsidR="005E2782" w:rsidRDefault="005E2782" w:rsidP="005E2782">
      <w:pPr>
        <w:spacing w:after="0" w:line="240" w:lineRule="auto"/>
        <w:ind w:firstLine="284"/>
        <w:jc w:val="both"/>
        <w:rPr>
          <w:rFonts w:ascii="Times New Roman" w:eastAsia="Times New Roman" w:hAnsi="Times New Roman" w:cs="Times New Roman"/>
          <w:sz w:val="24"/>
          <w:szCs w:val="24"/>
          <w:lang w:eastAsia="ru-RU"/>
        </w:rPr>
      </w:pPr>
    </w:p>
    <w:p w:rsidR="006253DA" w:rsidRPr="006253DA" w:rsidRDefault="006253DA" w:rsidP="00C269EA">
      <w:pPr>
        <w:pStyle w:val="3"/>
        <w:spacing w:after="0"/>
        <w:ind w:left="721" w:hanging="437"/>
        <w:rPr>
          <w:sz w:val="26"/>
          <w:szCs w:val="26"/>
        </w:rPr>
      </w:pPr>
      <w:bookmarkStart w:id="25" w:name="_Toc90389783"/>
      <w:r w:rsidRPr="00542180">
        <w:rPr>
          <w:sz w:val="26"/>
          <w:szCs w:val="26"/>
        </w:rPr>
        <w:t>3.</w:t>
      </w:r>
      <w:r>
        <w:rPr>
          <w:sz w:val="26"/>
          <w:szCs w:val="26"/>
        </w:rPr>
        <w:t>1.</w:t>
      </w:r>
      <w:r w:rsidRPr="00AE6392">
        <w:rPr>
          <w:sz w:val="26"/>
          <w:szCs w:val="26"/>
        </w:rPr>
        <w:t>8</w:t>
      </w:r>
      <w:r>
        <w:rPr>
          <w:sz w:val="26"/>
          <w:szCs w:val="26"/>
        </w:rPr>
        <w:t xml:space="preserve"> Резервирование ЦТРС</w:t>
      </w:r>
      <w:bookmarkEnd w:id="25"/>
    </w:p>
    <w:p w:rsidR="007E34D3" w:rsidRDefault="007E34D3" w:rsidP="00D95960">
      <w:pPr>
        <w:spacing w:after="0" w:line="240" w:lineRule="auto"/>
        <w:ind w:firstLine="284"/>
        <w:rPr>
          <w:rFonts w:ascii="Times New Roman" w:eastAsia="Times New Roman" w:hAnsi="Times New Roman" w:cs="Times New Roman"/>
          <w:sz w:val="24"/>
          <w:szCs w:val="24"/>
          <w:lang w:eastAsia="ru-RU"/>
        </w:rPr>
      </w:pPr>
    </w:p>
    <w:p w:rsidR="00646E2F" w:rsidRDefault="003B5CEA" w:rsidP="00752AF3">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Описание </w:t>
      </w:r>
      <w:r w:rsidR="000611FA">
        <w:rPr>
          <w:rFonts w:ascii="Times New Roman" w:eastAsia="Times New Roman" w:hAnsi="Times New Roman" w:cs="Times New Roman"/>
          <w:sz w:val="24"/>
          <w:szCs w:val="24"/>
          <w:lang w:eastAsia="ru-RU"/>
        </w:rPr>
        <w:t>функций</w:t>
      </w:r>
      <w:r w:rsidR="00313369" w:rsidRPr="000611FA">
        <w:rPr>
          <w:rFonts w:ascii="Times New Roman" w:eastAsia="Times New Roman" w:hAnsi="Times New Roman" w:cs="Times New Roman"/>
          <w:sz w:val="24"/>
          <w:szCs w:val="24"/>
          <w:lang w:eastAsia="ru-RU"/>
        </w:rPr>
        <w:t xml:space="preserve"> резервирования</w:t>
      </w:r>
      <w:r w:rsidRPr="000611FA">
        <w:rPr>
          <w:rFonts w:ascii="Times New Roman" w:hAnsi="Times New Roman"/>
          <w:sz w:val="24"/>
          <w:szCs w:val="24"/>
          <w:lang w:eastAsia="ru-RU"/>
        </w:rPr>
        <w:t xml:space="preserve"> ЦТРС</w:t>
      </w:r>
      <w:r>
        <w:rPr>
          <w:rFonts w:ascii="Times New Roman" w:hAnsi="Times New Roman"/>
          <w:sz w:val="24"/>
          <w:szCs w:val="24"/>
          <w:lang w:eastAsia="ru-RU"/>
        </w:rPr>
        <w:t xml:space="preserve"> </w:t>
      </w:r>
      <w:r w:rsidRPr="0041739D">
        <w:rPr>
          <w:rFonts w:ascii="Times New Roman" w:hAnsi="Times New Roman"/>
          <w:sz w:val="24"/>
          <w:szCs w:val="24"/>
          <w:lang w:eastAsia="ru-RU"/>
        </w:rPr>
        <w:t xml:space="preserve">см. </w:t>
      </w:r>
      <w:r>
        <w:rPr>
          <w:rFonts w:ascii="Times New Roman" w:hAnsi="Times New Roman"/>
          <w:sz w:val="24"/>
          <w:szCs w:val="24"/>
          <w:lang w:eastAsia="ru-RU"/>
        </w:rPr>
        <w:t xml:space="preserve">в </w:t>
      </w:r>
      <w:r w:rsidRPr="0041739D">
        <w:rPr>
          <w:rFonts w:ascii="Times New Roman" w:hAnsi="Times New Roman"/>
          <w:sz w:val="24"/>
          <w:szCs w:val="24"/>
          <w:lang w:eastAsia="ru-RU"/>
        </w:rPr>
        <w:t>пункт</w:t>
      </w:r>
      <w:r>
        <w:rPr>
          <w:rFonts w:ascii="Times New Roman" w:hAnsi="Times New Roman"/>
          <w:sz w:val="24"/>
          <w:szCs w:val="24"/>
          <w:lang w:eastAsia="ru-RU"/>
        </w:rPr>
        <w:t>е</w:t>
      </w:r>
      <w:r w:rsidRPr="0041739D">
        <w:rPr>
          <w:rFonts w:ascii="Times New Roman" w:hAnsi="Times New Roman"/>
          <w:sz w:val="24"/>
          <w:szCs w:val="24"/>
          <w:lang w:eastAsia="ru-RU"/>
        </w:rPr>
        <w:t xml:space="preserve"> 5.14 «Резервный режим работы терминала», инструкция </w:t>
      </w:r>
      <w:r w:rsidRPr="0041739D">
        <w:rPr>
          <w:rFonts w:ascii="Times New Roman" w:hAnsi="Times New Roman"/>
          <w:sz w:val="24"/>
          <w:szCs w:val="24"/>
        </w:rPr>
        <w:t>«</w:t>
      </w:r>
      <w:r w:rsidRPr="0041739D">
        <w:rPr>
          <w:rFonts w:ascii="Times New Roman" w:hAnsi="Times New Roman"/>
          <w:sz w:val="24"/>
          <w:szCs w:val="24"/>
          <w:lang w:eastAsia="ru-RU"/>
        </w:rPr>
        <w:t xml:space="preserve">Руководство оператора ЦТРС. </w:t>
      </w:r>
      <w:r w:rsidRPr="0041739D">
        <w:rPr>
          <w:rFonts w:ascii="Times New Roman" w:hAnsi="Times New Roman"/>
          <w:sz w:val="24"/>
          <w:szCs w:val="24"/>
        </w:rPr>
        <w:t>ЦИВР.00530-01 34 01»</w:t>
      </w:r>
      <w:r w:rsidRPr="0041739D">
        <w:rPr>
          <w:rFonts w:ascii="Times New Roman" w:hAnsi="Times New Roman"/>
          <w:bCs/>
          <w:sz w:val="24"/>
          <w:szCs w:val="24"/>
        </w:rPr>
        <w:t>.</w:t>
      </w:r>
    </w:p>
    <w:p w:rsidR="00F96DEC" w:rsidRDefault="00F96DEC" w:rsidP="00752AF3">
      <w:pPr>
        <w:spacing w:after="0" w:line="240" w:lineRule="auto"/>
        <w:ind w:firstLine="284"/>
        <w:rPr>
          <w:rFonts w:ascii="Times New Roman" w:eastAsia="Times New Roman" w:hAnsi="Times New Roman" w:cs="Times New Roman"/>
          <w:sz w:val="24"/>
          <w:szCs w:val="24"/>
          <w:lang w:eastAsia="ru-RU"/>
        </w:rPr>
      </w:pPr>
    </w:p>
    <w:p w:rsidR="00646E2F" w:rsidRDefault="00F96DEC" w:rsidP="00752AF3">
      <w:pPr>
        <w:spacing w:after="0" w:line="240" w:lineRule="auto"/>
        <w:ind w:firstLine="28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Внешний вид закладки «Резервирование ЦТРС» приведен на </w:t>
      </w:r>
      <w:fldSimple w:instr=" REF _Ref8632557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21</w:t>
        </w:r>
      </w:fldSimple>
      <w:r w:rsidRPr="00693FA3">
        <w:rPr>
          <w:rFonts w:ascii="Times New Roman" w:eastAsia="Times New Roman" w:hAnsi="Times New Roman" w:cs="Times New Roman"/>
          <w:sz w:val="24"/>
          <w:szCs w:val="24"/>
          <w:lang w:eastAsia="ru-RU"/>
        </w:rPr>
        <w:t>.</w:t>
      </w:r>
    </w:p>
    <w:p w:rsidR="00F96DEC" w:rsidRDefault="00F96DEC" w:rsidP="00D95960">
      <w:pPr>
        <w:spacing w:after="0" w:line="240" w:lineRule="auto"/>
        <w:ind w:firstLine="284"/>
        <w:rPr>
          <w:rFonts w:ascii="Times New Roman" w:eastAsia="Times New Roman" w:hAnsi="Times New Roman" w:cs="Times New Roman"/>
          <w:sz w:val="24"/>
          <w:szCs w:val="24"/>
          <w:lang w:eastAsia="ru-RU"/>
        </w:rPr>
      </w:pPr>
    </w:p>
    <w:p w:rsidR="00646E2F" w:rsidRDefault="00C17B12" w:rsidP="00646E2F">
      <w:pPr>
        <w:spacing w:after="0" w:line="240" w:lineRule="auto"/>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0" type="#_x0000_t75" style="width:495.85pt;height:326.2pt">
            <v:imagedata r:id="rId57" o:title="LEMZ48"/>
          </v:shape>
        </w:pict>
      </w:r>
    </w:p>
    <w:p w:rsidR="00693FA3" w:rsidRPr="00693FA3" w:rsidRDefault="00693FA3" w:rsidP="00693FA3">
      <w:pPr>
        <w:pStyle w:val="af6"/>
        <w:jc w:val="center"/>
        <w:rPr>
          <w:rFonts w:ascii="Times New Roman" w:hAnsi="Times New Roman" w:cs="Times New Roman"/>
          <w:b/>
          <w:i w:val="0"/>
          <w:sz w:val="22"/>
          <w:szCs w:val="22"/>
        </w:rPr>
      </w:pPr>
      <w:bookmarkStart w:id="26" w:name="_Ref86325572"/>
      <w:r w:rsidRPr="00693FA3">
        <w:rPr>
          <w:rFonts w:ascii="Times New Roman" w:hAnsi="Times New Roman" w:cs="Times New Roman"/>
          <w:b/>
          <w:i w:val="0"/>
          <w:sz w:val="22"/>
          <w:szCs w:val="22"/>
        </w:rPr>
        <w:t xml:space="preserve">Рисунок </w:t>
      </w:r>
      <w:r w:rsidR="00A50001" w:rsidRPr="00693FA3">
        <w:rPr>
          <w:rFonts w:ascii="Times New Roman" w:hAnsi="Times New Roman" w:cs="Times New Roman"/>
          <w:b/>
          <w:i w:val="0"/>
          <w:sz w:val="22"/>
          <w:szCs w:val="22"/>
        </w:rPr>
        <w:fldChar w:fldCharType="begin"/>
      </w:r>
      <w:r w:rsidRPr="00693FA3">
        <w:rPr>
          <w:rFonts w:ascii="Times New Roman" w:hAnsi="Times New Roman" w:cs="Times New Roman"/>
          <w:b/>
          <w:i w:val="0"/>
          <w:sz w:val="22"/>
          <w:szCs w:val="22"/>
        </w:rPr>
        <w:instrText xml:space="preserve"> SEQ Рисунок \* ARABIC </w:instrText>
      </w:r>
      <w:r w:rsidR="00A50001" w:rsidRPr="00693FA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w:t>
      </w:r>
      <w:r w:rsidR="00A50001" w:rsidRPr="00693FA3">
        <w:rPr>
          <w:rFonts w:ascii="Times New Roman" w:hAnsi="Times New Roman" w:cs="Times New Roman"/>
          <w:b/>
          <w:i w:val="0"/>
          <w:sz w:val="22"/>
          <w:szCs w:val="22"/>
        </w:rPr>
        <w:fldChar w:fldCharType="end"/>
      </w:r>
      <w:bookmarkEnd w:id="26"/>
      <w:r>
        <w:rPr>
          <w:rFonts w:ascii="Times New Roman" w:hAnsi="Times New Roman" w:cs="Times New Roman"/>
          <w:b/>
          <w:i w:val="0"/>
          <w:sz w:val="22"/>
          <w:szCs w:val="22"/>
        </w:rPr>
        <w:t xml:space="preserve"> – Закладка «Резервирование ЦТРС»</w:t>
      </w:r>
    </w:p>
    <w:p w:rsidR="00693FA3" w:rsidRDefault="00CA4D08" w:rsidP="00CA4D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На закладке </w:t>
      </w:r>
      <w:r w:rsidR="00403995">
        <w:rPr>
          <w:rFonts w:ascii="Times New Roman" w:eastAsia="Times New Roman" w:hAnsi="Times New Roman" w:cs="Times New Roman"/>
          <w:sz w:val="24"/>
          <w:szCs w:val="24"/>
          <w:lang w:eastAsia="ru-RU"/>
        </w:rPr>
        <w:t>слева</w:t>
      </w:r>
      <w:r>
        <w:rPr>
          <w:rFonts w:ascii="Times New Roman" w:eastAsia="Times New Roman" w:hAnsi="Times New Roman" w:cs="Times New Roman"/>
          <w:sz w:val="24"/>
          <w:szCs w:val="24"/>
          <w:lang w:eastAsia="ru-RU"/>
        </w:rPr>
        <w:t xml:space="preserve"> находится Список групп резервирования, справа располагаются Панель «Параметры группы» и Список «Доступные терминалы».</w:t>
      </w:r>
    </w:p>
    <w:p w:rsidR="00FA5425" w:rsidRPr="007E34D3" w:rsidRDefault="00FA5425" w:rsidP="00FA5425">
      <w:pPr>
        <w:spacing w:before="60"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создания группы резервирования нажмите кнопку «Добавить группу резервирования». В поле «Название» на Панели «Параметры группы» укажите название группы, по умолчанию </w:t>
      </w:r>
      <w:r w:rsidRPr="00B711F3">
        <w:rPr>
          <w:rFonts w:ascii="Times New Roman" w:eastAsia="Times New Roman" w:hAnsi="Times New Roman" w:cs="Times New Roman"/>
          <w:sz w:val="24"/>
          <w:szCs w:val="24"/>
          <w:lang w:eastAsia="ru-RU"/>
        </w:rPr>
        <w:t>значение</w:t>
      </w:r>
      <w:r>
        <w:rPr>
          <w:rFonts w:ascii="Times New Roman" w:eastAsia="Times New Roman" w:hAnsi="Times New Roman" w:cs="Times New Roman"/>
          <w:sz w:val="24"/>
          <w:szCs w:val="24"/>
          <w:lang w:eastAsia="ru-RU"/>
        </w:rPr>
        <w:t xml:space="preserve"> «Новая группа». Из списка «Доступные терминалы» добавьте в список «Состав» терминалы для резервирования. Управляйте составом группы с помощью кнопок добавления/удаления термина в(из) группы резервирования. Установите приоритет терминалов в группе резервирования с помощью соответствующих кнопок.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C17B12" w:rsidP="00CA4D08">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1" type="#_x0000_t75" style="width:154pt;height:20.05pt">
            <v:imagedata r:id="rId58" o:title="LEMZ49"/>
          </v:shape>
        </w:pict>
      </w:r>
      <w:r w:rsidR="00081C39">
        <w:rPr>
          <w:rFonts w:ascii="Times New Roman" w:eastAsia="Times New Roman" w:hAnsi="Times New Roman" w:cs="Times New Roman"/>
          <w:sz w:val="24"/>
          <w:szCs w:val="24"/>
          <w:lang w:eastAsia="ru-RU"/>
        </w:rPr>
        <w:t xml:space="preserve"> - добавить группу резервирования в список.</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C17B12" w:rsidP="00081C39">
      <w:pPr>
        <w:spacing w:before="60" w:after="0" w:line="240" w:lineRule="auto"/>
        <w:ind w:firstLine="284"/>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lastRenderedPageBreak/>
        <w:pict>
          <v:shape id="_x0000_i1062" type="#_x0000_t75" style="width:84.5pt;height:20.05pt">
            <v:imagedata r:id="rId59" o:title="LEMZ50"/>
          </v:shape>
        </w:pict>
      </w:r>
      <w:r w:rsidR="00081C39">
        <w:rPr>
          <w:rFonts w:ascii="Times New Roman" w:eastAsia="Times New Roman" w:hAnsi="Times New Roman" w:cs="Times New Roman"/>
          <w:sz w:val="24"/>
          <w:szCs w:val="24"/>
          <w:lang w:eastAsia="ru-RU"/>
        </w:rPr>
        <w:t xml:space="preserve"> - удалить группу резервирования из списка.</w:t>
      </w:r>
    </w:p>
    <w:p w:rsidR="00081C39" w:rsidRPr="00AD23F8"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B711F3" w:rsidRPr="00B711F3" w:rsidRDefault="00C17B12" w:rsidP="00B711F3">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3" type="#_x0000_t75" style="width:23.8pt;height:20.05pt">
            <v:imagedata r:id="rId60" o:title="LEMZ85"/>
          </v:shape>
        </w:pict>
      </w:r>
      <w:r w:rsidR="00B711F3">
        <w:rPr>
          <w:rFonts w:ascii="Times New Roman" w:eastAsia="Times New Roman" w:hAnsi="Times New Roman" w:cs="Times New Roman"/>
          <w:sz w:val="24"/>
          <w:szCs w:val="24"/>
          <w:lang w:eastAsia="ru-RU"/>
        </w:rPr>
        <w:t xml:space="preserve"> - увеличить приоритет терминала в группе резервирования;</w:t>
      </w:r>
    </w:p>
    <w:p w:rsidR="00081C39" w:rsidRDefault="00C17B12" w:rsidP="00553EE8">
      <w:pPr>
        <w:spacing w:before="60"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4" type="#_x0000_t75" style="width:23.8pt;height:20.65pt">
            <v:imagedata r:id="rId61" o:title="LEMZ51" croptop="33198f"/>
          </v:shape>
        </w:pict>
      </w:r>
      <w:r w:rsidR="00081C39">
        <w:rPr>
          <w:rFonts w:ascii="Times New Roman" w:eastAsia="Times New Roman" w:hAnsi="Times New Roman" w:cs="Times New Roman"/>
          <w:sz w:val="24"/>
          <w:szCs w:val="24"/>
          <w:lang w:eastAsia="ru-RU"/>
        </w:rPr>
        <w:t xml:space="preserve"> - </w:t>
      </w:r>
      <w:r w:rsidR="00B711F3">
        <w:rPr>
          <w:rFonts w:ascii="Times New Roman" w:eastAsia="Times New Roman" w:hAnsi="Times New Roman" w:cs="Times New Roman"/>
          <w:sz w:val="24"/>
          <w:szCs w:val="24"/>
          <w:lang w:eastAsia="ru-RU"/>
        </w:rPr>
        <w:t>уменьшить</w:t>
      </w:r>
      <w:r w:rsidR="00553EE8">
        <w:rPr>
          <w:rFonts w:ascii="Times New Roman" w:eastAsia="Times New Roman" w:hAnsi="Times New Roman" w:cs="Times New Roman"/>
          <w:sz w:val="24"/>
          <w:szCs w:val="24"/>
          <w:lang w:eastAsia="ru-RU"/>
        </w:rPr>
        <w:t xml:space="preserve"> приоритет терминала в группе</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081C39" w:rsidRDefault="00081C39" w:rsidP="00CA4D08">
      <w:pPr>
        <w:spacing w:after="0" w:line="240" w:lineRule="auto"/>
        <w:ind w:firstLine="284"/>
        <w:jc w:val="both"/>
        <w:rPr>
          <w:rFonts w:ascii="Times New Roman" w:eastAsia="Times New Roman" w:hAnsi="Times New Roman" w:cs="Times New Roman"/>
          <w:sz w:val="24"/>
          <w:szCs w:val="24"/>
          <w:lang w:eastAsia="ru-RU"/>
        </w:rPr>
      </w:pPr>
    </w:p>
    <w:p w:rsidR="00081C39" w:rsidRDefault="00C17B12" w:rsidP="00553EE8">
      <w:pPr>
        <w:spacing w:before="60"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5" type="#_x0000_t75" style="width:21.9pt;height:21.9pt">
            <v:imagedata r:id="rId62" o:title="LEMZ53"/>
          </v:shape>
        </w:pict>
      </w:r>
      <w:r w:rsidR="00553EE8">
        <w:rPr>
          <w:rFonts w:ascii="Times New Roman" w:eastAsia="Times New Roman" w:hAnsi="Times New Roman" w:cs="Times New Roman"/>
          <w:sz w:val="24"/>
          <w:szCs w:val="24"/>
          <w:lang w:eastAsia="ru-RU"/>
        </w:rPr>
        <w:t xml:space="preserve"> - добавить терминал в группу</w:t>
      </w:r>
      <w:r w:rsidR="00A45188">
        <w:rPr>
          <w:rFonts w:ascii="Times New Roman" w:eastAsia="Times New Roman" w:hAnsi="Times New Roman" w:cs="Times New Roman"/>
          <w:sz w:val="24"/>
          <w:szCs w:val="24"/>
          <w:lang w:eastAsia="ru-RU"/>
        </w:rPr>
        <w:t xml:space="preserve"> резервирования</w:t>
      </w:r>
      <w:r w:rsidR="00553EE8">
        <w:rPr>
          <w:rFonts w:ascii="Times New Roman" w:eastAsia="Times New Roman" w:hAnsi="Times New Roman" w:cs="Times New Roman"/>
          <w:sz w:val="24"/>
          <w:szCs w:val="24"/>
          <w:lang w:eastAsia="ru-RU"/>
        </w:rPr>
        <w:t>.</w:t>
      </w:r>
    </w:p>
    <w:p w:rsidR="00A45188" w:rsidRDefault="00C17B12" w:rsidP="00553EE8">
      <w:pPr>
        <w:spacing w:before="60"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6" type="#_x0000_t75" style="width:21.9pt;height:21.9pt">
            <v:imagedata r:id="rId63" o:title="LEMZ52"/>
          </v:shape>
        </w:pict>
      </w:r>
      <w:r w:rsidR="00A45188">
        <w:rPr>
          <w:rFonts w:ascii="Times New Roman" w:eastAsia="Times New Roman" w:hAnsi="Times New Roman" w:cs="Times New Roman"/>
          <w:sz w:val="24"/>
          <w:szCs w:val="24"/>
          <w:lang w:eastAsia="ru-RU"/>
        </w:rPr>
        <w:t xml:space="preserve"> - удалить терминал из группы резервирования.</w:t>
      </w:r>
    </w:p>
    <w:p w:rsidR="006A77E2" w:rsidRDefault="006A77E2" w:rsidP="00553EE8">
      <w:pPr>
        <w:spacing w:before="60" w:after="0" w:line="240" w:lineRule="auto"/>
        <w:ind w:firstLine="284"/>
        <w:jc w:val="both"/>
        <w:rPr>
          <w:rFonts w:ascii="Times New Roman" w:eastAsia="Times New Roman" w:hAnsi="Times New Roman" w:cs="Times New Roman"/>
          <w:sz w:val="24"/>
          <w:szCs w:val="24"/>
          <w:lang w:eastAsia="ru-RU"/>
        </w:rPr>
      </w:pPr>
    </w:p>
    <w:p w:rsidR="008E26BB" w:rsidRDefault="006253DA" w:rsidP="00D95960">
      <w:pPr>
        <w:pStyle w:val="2"/>
        <w:tabs>
          <w:tab w:val="clear" w:pos="576"/>
          <w:tab w:val="clear" w:pos="709"/>
          <w:tab w:val="left" w:pos="0"/>
        </w:tabs>
        <w:spacing w:line="240" w:lineRule="auto"/>
        <w:ind w:left="0" w:firstLine="284"/>
        <w:rPr>
          <w:sz w:val="28"/>
          <w:szCs w:val="28"/>
        </w:rPr>
      </w:pPr>
      <w:r>
        <w:rPr>
          <w:sz w:val="28"/>
          <w:szCs w:val="28"/>
        </w:rPr>
        <w:br w:type="page"/>
      </w:r>
      <w:bookmarkStart w:id="27" w:name="_Toc90389784"/>
      <w:r w:rsidR="008E26BB">
        <w:rPr>
          <w:sz w:val="28"/>
          <w:szCs w:val="28"/>
        </w:rPr>
        <w:lastRenderedPageBreak/>
        <w:t>3.2 Ресурсы сети</w:t>
      </w:r>
      <w:bookmarkEnd w:id="27"/>
    </w:p>
    <w:p w:rsidR="00D95960" w:rsidRDefault="00D95960" w:rsidP="008E1220">
      <w:pPr>
        <w:spacing w:after="0" w:line="240" w:lineRule="auto"/>
        <w:ind w:firstLine="284"/>
        <w:jc w:val="both"/>
        <w:rPr>
          <w:rFonts w:ascii="Times New Roman" w:eastAsia="Times New Roman" w:hAnsi="Times New Roman" w:cs="Times New Roman"/>
          <w:sz w:val="24"/>
          <w:szCs w:val="24"/>
          <w:lang w:eastAsia="ru-RU"/>
        </w:rPr>
      </w:pPr>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C17B12" w:rsidRPr="00C17B12">
          <w:rPr>
            <w:rFonts w:ascii="Times New Roman" w:hAnsi="Times New Roman" w:cs="Times New Roman"/>
            <w:sz w:val="24"/>
            <w:szCs w:val="24"/>
          </w:rPr>
          <w:t>Рисунок 22</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A50001"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B23FD6" w:rsidRDefault="00B23FD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B23FD6" w:rsidRDefault="00B23FD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B23FD6" w:rsidRDefault="00B23FD6"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C17B12">
        <w:pict>
          <v:shape id="_x0000_i1067" type="#_x0000_t75" style="width:494.6pt;height:327.45pt">
            <v:imagedata r:id="rId64"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8" w:name="_Ref514405015"/>
      <w:r w:rsidRPr="00B14140">
        <w:rPr>
          <w:rFonts w:ascii="Times New Roman" w:hAnsi="Times New Roman" w:cs="Times New Roman"/>
          <w:b/>
          <w:i w:val="0"/>
          <w:sz w:val="22"/>
          <w:szCs w:val="22"/>
        </w:rPr>
        <w:t xml:space="preserve">Рисунок </w:t>
      </w:r>
      <w:r w:rsidR="00A50001"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A50001" w:rsidRPr="00B1414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w:t>
      </w:r>
      <w:r w:rsidR="00A50001" w:rsidRPr="00B14140">
        <w:rPr>
          <w:rFonts w:ascii="Times New Roman" w:hAnsi="Times New Roman" w:cs="Times New Roman"/>
          <w:b/>
          <w:i w:val="0"/>
          <w:sz w:val="22"/>
          <w:szCs w:val="22"/>
        </w:rPr>
        <w:fldChar w:fldCharType="end"/>
      </w:r>
      <w:bookmarkEnd w:id="28"/>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65"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lastRenderedPageBreak/>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17B12" w:rsidP="005062AB">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8" type="#_x0000_t75" style="width:88.9pt;height:20.65pt">
            <v:imagedata r:id="rId66"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17B12" w:rsidP="005062AB">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69" type="#_x0000_t75" style="width:84.5pt;height:20.65pt">
            <v:imagedata r:id="rId67"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C17B12" w:rsidP="005062AB">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70" type="#_x0000_t75" style="width:106.45pt;height:20.65pt">
            <v:imagedata r:id="rId68"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C17B12" w:rsidP="005062AB">
      <w:pPr>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71" type="#_x0000_t75" style="width:66.35pt;height:20.65pt">
            <v:imagedata r:id="rId69"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9" w:name="_Toc90389785"/>
      <w:r w:rsidR="008E26BB">
        <w:rPr>
          <w:sz w:val="28"/>
          <w:szCs w:val="28"/>
        </w:rPr>
        <w:lastRenderedPageBreak/>
        <w:t>3.3 Параметры БД</w:t>
      </w:r>
      <w:bookmarkEnd w:id="29"/>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23</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A50001" w:rsidP="003317F0">
      <w:pPr>
        <w:spacing w:after="0" w:line="240" w:lineRule="auto"/>
        <w:jc w:val="center"/>
      </w:pPr>
      <w:r w:rsidRPr="00A50001">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B23FD6" w:rsidRDefault="00B23FD6"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A50001">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B23FD6" w:rsidRDefault="00B23FD6"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C17B12">
        <w:pict>
          <v:shape id="_x0000_i1072" type="#_x0000_t75" style="width:495.85pt;height:321.8pt">
            <v:imagedata r:id="rId70"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30" w:name="_Ref514254430"/>
      <w:r w:rsidRPr="00AD3491">
        <w:rPr>
          <w:rFonts w:ascii="Times New Roman" w:hAnsi="Times New Roman" w:cs="Times New Roman"/>
          <w:b/>
          <w:iCs/>
        </w:rPr>
        <w:t xml:space="preserve">Рисунок </w:t>
      </w:r>
      <w:r w:rsidR="00A50001"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A50001" w:rsidRPr="00AD3491">
        <w:rPr>
          <w:rFonts w:ascii="Times New Roman" w:hAnsi="Times New Roman" w:cs="Times New Roman"/>
          <w:b/>
          <w:iCs/>
        </w:rPr>
        <w:fldChar w:fldCharType="separate"/>
      </w:r>
      <w:r w:rsidR="00C17B12">
        <w:rPr>
          <w:rFonts w:ascii="Times New Roman" w:hAnsi="Times New Roman" w:cs="Times New Roman"/>
          <w:b/>
          <w:iCs/>
          <w:noProof/>
        </w:rPr>
        <w:t>23</w:t>
      </w:r>
      <w:r w:rsidR="00A50001" w:rsidRPr="00AD3491">
        <w:rPr>
          <w:rFonts w:ascii="Times New Roman" w:hAnsi="Times New Roman" w:cs="Times New Roman"/>
          <w:b/>
          <w:iCs/>
        </w:rPr>
        <w:fldChar w:fldCharType="end"/>
      </w:r>
      <w:bookmarkEnd w:id="30"/>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C17B12" w:rsidP="00D3021E">
            <w:pPr>
              <w:spacing w:after="0" w:line="240" w:lineRule="auto"/>
              <w:ind w:left="720" w:hanging="686"/>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73" type="#_x0000_t75" style="width:2in;height:26.3pt">
                  <v:imagedata r:id="rId71"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C17B12" w:rsidP="00D3021E">
            <w:pPr>
              <w:spacing w:after="0" w:line="240" w:lineRule="auto"/>
              <w:ind w:left="720" w:hanging="686"/>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74" type="#_x0000_t75" style="width:143.35pt;height:25.05pt">
                  <v:imagedata r:id="rId72"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C17B12" w:rsidP="00812290">
            <w:pPr>
              <w:spacing w:before="60" w:after="60" w:line="240" w:lineRule="auto"/>
              <w:ind w:left="720" w:hanging="686"/>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75" type="#_x0000_t75" style="width:142.75pt;height:190.95pt">
                  <v:imagedata r:id="rId73"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241</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31" w:name="_Toc90389786"/>
      <w:r>
        <w:rPr>
          <w:rFonts w:ascii="Times New Roman" w:hAnsi="Times New Roman" w:cs="Times New Roman"/>
        </w:rPr>
        <w:lastRenderedPageBreak/>
        <w:t>4 Системные объекты</w:t>
      </w:r>
      <w:bookmarkEnd w:id="31"/>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32" w:name="_Toc90389787"/>
      <w:r>
        <w:rPr>
          <w:sz w:val="28"/>
          <w:szCs w:val="28"/>
        </w:rPr>
        <w:t>4.1 Создание системного объекта</w:t>
      </w:r>
      <w:bookmarkEnd w:id="32"/>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C17B12" w:rsidRPr="00C17B12">
          <w:rPr>
            <w:rFonts w:ascii="Times New Roman" w:hAnsi="Times New Roman" w:cs="Times New Roman"/>
            <w:sz w:val="24"/>
            <w:szCs w:val="24"/>
            <w:lang w:eastAsia="ru-RU"/>
          </w:rPr>
          <w:t>Рисунок 24</w:t>
        </w:r>
      </w:fldSimple>
      <w:r w:rsidR="00A50001">
        <w:rPr>
          <w:rFonts w:cs="Times New Roman"/>
          <w:sz w:val="24"/>
          <w:szCs w:val="24"/>
          <w:lang w:eastAsia="ru-RU"/>
        </w:rPr>
        <w:fldChar w:fldCharType="begin"/>
      </w:r>
      <w:r>
        <w:rPr>
          <w:rFonts w:cs="Times New Roman"/>
          <w:sz w:val="24"/>
          <w:szCs w:val="24"/>
          <w:lang w:eastAsia="ru-RU"/>
        </w:rPr>
        <w:instrText xml:space="preserve"> REF _Ref397681520 \h </w:instrText>
      </w:r>
      <w:r w:rsidR="00A50001">
        <w:rPr>
          <w:rFonts w:cs="Times New Roman"/>
          <w:sz w:val="24"/>
          <w:szCs w:val="24"/>
          <w:lang w:eastAsia="ru-RU"/>
        </w:rPr>
      </w:r>
      <w:r w:rsidR="00A50001">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C17B12" w:rsidP="00DC70E7">
      <w:pPr>
        <w:tabs>
          <w:tab w:val="left" w:pos="8647"/>
        </w:tabs>
        <w:spacing w:after="0" w:line="240" w:lineRule="auto"/>
        <w:jc w:val="center"/>
        <w:rPr>
          <w:rFonts w:ascii="Times New Roman" w:eastAsia="Times New Roman" w:hAnsi="Times New Roman" w:cs="Times New Roman"/>
          <w:b/>
        </w:rPr>
      </w:pPr>
      <w:r w:rsidRPr="00A50001">
        <w:rPr>
          <w:rFonts w:ascii="Times New Roman" w:hAnsi="Times New Roman" w:cs="Times New Roman"/>
          <w:sz w:val="24"/>
          <w:szCs w:val="24"/>
        </w:rPr>
        <w:pict>
          <v:shape id="_x0000_i1076" type="#_x0000_t75" style="width:495.25pt;height:473.95pt">
            <v:imagedata r:id="rId74" o:title="LEMZ94"/>
          </v:shape>
        </w:pict>
      </w:r>
    </w:p>
    <w:p w:rsidR="006C4E31" w:rsidRDefault="006C4E31" w:rsidP="00BC289E">
      <w:pPr>
        <w:pStyle w:val="35"/>
        <w:jc w:val="center"/>
        <w:outlineLvl w:val="0"/>
      </w:pPr>
      <w:bookmarkStart w:id="33" w:name="_Ref397681520"/>
      <w:bookmarkEnd w:id="33"/>
      <w:r>
        <w:rPr>
          <w:rFonts w:ascii="Times New Roman" w:eastAsia="Times New Roman" w:hAnsi="Times New Roman" w:cs="Times New Roman"/>
          <w:b/>
          <w:i w:val="0"/>
          <w:sz w:val="22"/>
          <w:szCs w:val="22"/>
        </w:rPr>
        <w:t xml:space="preserve"> </w:t>
      </w:r>
      <w:bookmarkStart w:id="34" w:name="_Ref458080000"/>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w:t>
      </w:r>
      <w:r w:rsidR="00A50001" w:rsidRPr="00CB3A85">
        <w:rPr>
          <w:rFonts w:ascii="Times New Roman" w:hAnsi="Times New Roman" w:cs="Times New Roman"/>
          <w:b/>
          <w:i w:val="0"/>
          <w:sz w:val="22"/>
          <w:szCs w:val="22"/>
        </w:rPr>
        <w:fldChar w:fldCharType="end"/>
      </w:r>
      <w:bookmarkEnd w:id="34"/>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0001">
      <w:pPr>
        <w:spacing w:after="0" w:line="240" w:lineRule="auto"/>
        <w:jc w:val="both"/>
        <w:rPr>
          <w:rFonts w:ascii="Times New Roman" w:hAnsi="Times New Roman" w:cs="Times New Roman"/>
          <w:b/>
        </w:rPr>
      </w:pPr>
      <w:r w:rsidRPr="00A50001">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B23FD6" w:rsidRDefault="00B23FD6">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C17B12" w:rsidRPr="00A50001">
        <w:rPr>
          <w:rFonts w:ascii="Times New Roman" w:hAnsi="Times New Roman" w:cs="Times New Roman"/>
          <w:sz w:val="24"/>
          <w:szCs w:val="24"/>
          <w:lang w:eastAsia="ru-RU"/>
        </w:rPr>
        <w:pict>
          <v:shape id="_x0000_i1077" type="#_x0000_t75" style="width:301.75pt;height:111.45pt">
            <v:imagedata r:id="rId75"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C17B12" w:rsidRPr="00C17B12">
          <w:rPr>
            <w:rFonts w:ascii="Times New Roman" w:hAnsi="Times New Roman" w:cs="Times New Roman"/>
            <w:sz w:val="24"/>
            <w:szCs w:val="24"/>
            <w:lang w:eastAsia="ru-RU"/>
          </w:rPr>
          <w:t>Рисунок 26</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17B12" w:rsidP="00983A4D">
      <w:pPr>
        <w:spacing w:after="0" w:line="240" w:lineRule="auto"/>
        <w:jc w:val="center"/>
        <w:rPr>
          <w:rFonts w:ascii="Times New Roman" w:hAnsi="Times New Roman" w:cs="Times New Roman"/>
          <w:b/>
        </w:rPr>
      </w:pPr>
      <w:r>
        <w:pict>
          <v:shape id="_x0000_i1078" type="#_x0000_t75" style="width:372.5pt;height:226pt">
            <v:imagedata r:id="rId76" o:title="LEMZ322" cropright="5177f"/>
          </v:shape>
        </w:pict>
      </w:r>
    </w:p>
    <w:p w:rsidR="006C4E31" w:rsidRDefault="006C4E31" w:rsidP="00BC289E">
      <w:pPr>
        <w:pStyle w:val="83"/>
        <w:jc w:val="center"/>
        <w:outlineLvl w:val="0"/>
      </w:pPr>
      <w:bookmarkStart w:id="35" w:name="_Ref479262429"/>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w:t>
      </w:r>
      <w:r w:rsidR="00A50001" w:rsidRPr="00CB3A85">
        <w:rPr>
          <w:rFonts w:ascii="Times New Roman" w:hAnsi="Times New Roman" w:cs="Times New Roman"/>
          <w:b/>
          <w:i w:val="0"/>
          <w:sz w:val="22"/>
          <w:szCs w:val="22"/>
        </w:rPr>
        <w:fldChar w:fldCharType="end"/>
      </w:r>
      <w:bookmarkEnd w:id="35"/>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36" w:name="_Toc90389788"/>
      <w:r w:rsidR="006C4E31">
        <w:rPr>
          <w:sz w:val="28"/>
          <w:szCs w:val="28"/>
        </w:rPr>
        <w:lastRenderedPageBreak/>
        <w:t>4.2 Типы системных объектов</w:t>
      </w:r>
      <w:bookmarkEnd w:id="36"/>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предназначен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77"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78"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37" w:name="_Toc90389789"/>
      <w:r>
        <w:rPr>
          <w:sz w:val="28"/>
          <w:szCs w:val="28"/>
        </w:rPr>
        <w:lastRenderedPageBreak/>
        <w:t>4.3 Состав объекта</w:t>
      </w:r>
      <w:bookmarkEnd w:id="37"/>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C17B12">
      <w:pPr>
        <w:spacing w:after="0" w:line="240" w:lineRule="auto"/>
        <w:jc w:val="center"/>
        <w:rPr>
          <w:rFonts w:ascii="Times New Roman" w:hAnsi="Times New Roman" w:cs="Times New Roman"/>
          <w:b/>
        </w:rPr>
      </w:pPr>
      <w:r>
        <w:pict>
          <v:shape id="_x0000_i1079" type="#_x0000_t75" style="width:408.85pt;height:442pt">
            <v:imagedata r:id="rId79"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w:t>
      </w:r>
      <w:r w:rsidR="00A50001"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C17B12">
      <w:pPr>
        <w:spacing w:after="0" w:line="240" w:lineRule="auto"/>
        <w:jc w:val="center"/>
        <w:rPr>
          <w:rFonts w:ascii="Times New Roman" w:hAnsi="Times New Roman" w:cs="Times New Roman"/>
          <w:b/>
        </w:rPr>
      </w:pPr>
      <w:r>
        <w:lastRenderedPageBreak/>
        <w:pict>
          <v:shape id="_x0000_i1080" type="#_x0000_t75" style="width:495.85pt;height:308.05pt">
            <v:imagedata r:id="rId80"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C17B12" w:rsidRPr="00C17B12">
          <w:rPr>
            <w:rFonts w:ascii="Times New Roman" w:hAnsi="Times New Roman" w:cs="Times New Roman"/>
            <w:sz w:val="24"/>
            <w:szCs w:val="24"/>
            <w:lang w:eastAsia="ru-RU"/>
          </w:rPr>
          <w:t>Рисунок 29</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C17B12" w:rsidP="0084117C">
      <w:pPr>
        <w:spacing w:after="0" w:line="240" w:lineRule="auto"/>
        <w:jc w:val="center"/>
        <w:rPr>
          <w:rFonts w:ascii="Times New Roman" w:hAnsi="Times New Roman" w:cs="Times New Roman"/>
          <w:b/>
        </w:rPr>
      </w:pPr>
      <w:r w:rsidRPr="00A50001">
        <w:rPr>
          <w:lang w:val="en-US"/>
        </w:rPr>
        <w:pict>
          <v:shape id="_x0000_i1081" type="#_x0000_t75" style="width:495.85pt;height:260.45pt">
            <v:imagedata r:id="rId81"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8" w:name="_Ref481921016"/>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w:t>
      </w:r>
      <w:r w:rsidR="00A50001" w:rsidRPr="00CB3A85">
        <w:rPr>
          <w:rFonts w:ascii="Times New Roman" w:hAnsi="Times New Roman" w:cs="Times New Roman"/>
          <w:b/>
          <w:i w:val="0"/>
          <w:sz w:val="22"/>
          <w:szCs w:val="22"/>
        </w:rPr>
        <w:fldChar w:fldCharType="end"/>
      </w:r>
      <w:bookmarkEnd w:id="38"/>
      <w:r>
        <w:rPr>
          <w:rFonts w:ascii="Times New Roman" w:eastAsia="Times New Roman" w:hAnsi="Times New Roman" w:cs="Times New Roman"/>
          <w:b/>
          <w:i w:val="0"/>
          <w:iCs w:val="0"/>
          <w:sz w:val="22"/>
          <w:szCs w:val="22"/>
        </w:rPr>
        <w:t xml:space="preserve"> - Состав системного объекта: ЦТРС</w:t>
      </w:r>
    </w:p>
    <w:p w:rsidR="00E6138D" w:rsidRDefault="00C17B12" w:rsidP="00E6138D">
      <w:pPr>
        <w:spacing w:after="0" w:line="240" w:lineRule="auto"/>
        <w:ind w:firstLine="284"/>
        <w:jc w:val="both"/>
      </w:pPr>
      <w:r w:rsidRPr="00A50001">
        <w:rPr>
          <w:rFonts w:ascii="Times New Roman" w:hAnsi="Times New Roman" w:cs="Times New Roman"/>
          <w:sz w:val="24"/>
          <w:szCs w:val="24"/>
          <w:lang w:eastAsia="ru-RU"/>
        </w:rPr>
        <w:pict>
          <v:shape id="_x0000_i1082" type="#_x0000_t75" style="width:117.7pt;height:20.65pt" filled="t">
            <v:fill color2="black"/>
            <v:imagedata r:id="rId82"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C17B12" w:rsidP="0084117C">
      <w:pPr>
        <w:spacing w:after="0" w:line="240" w:lineRule="auto"/>
        <w:ind w:firstLine="284"/>
        <w:jc w:val="both"/>
        <w:rPr>
          <w:rFonts w:ascii="Times New Roman" w:eastAsia="Times New Roman" w:hAnsi="Times New Roman" w:cs="Times New Roman"/>
          <w:bCs/>
          <w:sz w:val="24"/>
          <w:szCs w:val="24"/>
        </w:rPr>
      </w:pPr>
      <w:r w:rsidRPr="00A50001">
        <w:rPr>
          <w:rFonts w:ascii="Times New Roman" w:hAnsi="Times New Roman" w:cs="Times New Roman"/>
          <w:sz w:val="24"/>
          <w:szCs w:val="24"/>
          <w:lang w:eastAsia="ru-RU"/>
        </w:rPr>
        <w:pict>
          <v:shape id="_x0000_i1083" type="#_x0000_t75" style="width:54.45pt;height:20.65pt" filled="t">
            <v:fill color2="black"/>
            <v:imagedata r:id="rId83"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C17B12" w:rsidP="00A5579D">
            <w:pPr>
              <w:spacing w:before="60" w:after="60" w:line="240" w:lineRule="auto"/>
              <w:ind w:left="720" w:hanging="720"/>
            </w:pPr>
            <w:r w:rsidRPr="00A50001">
              <w:rPr>
                <w:rFonts w:ascii="Times New Roman" w:eastAsia="Times New Roman" w:hAnsi="Times New Roman" w:cs="Times New Roman"/>
                <w:bCs/>
                <w:sz w:val="24"/>
                <w:szCs w:val="24"/>
              </w:rPr>
              <w:pict>
                <v:shape id="_x0000_i1084" type="#_x0000_t75" style="width:20.05pt;height:20.05pt">
                  <v:imagedata r:id="rId84"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C17B12" w:rsidP="00A5579D">
            <w:pPr>
              <w:spacing w:before="60" w:after="60" w:line="240" w:lineRule="auto"/>
              <w:ind w:left="720" w:hanging="720"/>
            </w:pPr>
            <w:r w:rsidRPr="00A50001">
              <w:rPr>
                <w:rFonts w:ascii="Times New Roman" w:eastAsia="Times New Roman" w:hAnsi="Times New Roman" w:cs="Times New Roman"/>
                <w:bCs/>
                <w:sz w:val="24"/>
                <w:szCs w:val="24"/>
              </w:rPr>
              <w:pict>
                <v:shape id="_x0000_i1085" type="#_x0000_t75" style="width:20.05pt;height:20.05pt">
                  <v:imagedata r:id="rId85"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C17B12" w:rsidP="00A5579D">
            <w:pPr>
              <w:spacing w:before="60" w:after="60" w:line="240" w:lineRule="auto"/>
              <w:ind w:left="720" w:hanging="720"/>
            </w:pPr>
            <w:r w:rsidRPr="00A50001">
              <w:rPr>
                <w:rFonts w:ascii="Times New Roman" w:eastAsia="Times New Roman" w:hAnsi="Times New Roman" w:cs="Times New Roman"/>
                <w:bCs/>
                <w:sz w:val="24"/>
                <w:szCs w:val="24"/>
              </w:rPr>
              <w:pict>
                <v:shape id="_x0000_i1086" type="#_x0000_t75" style="width:20.05pt;height:20.05pt">
                  <v:imagedata r:id="rId86"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C17B12" w:rsidRPr="00C17B12">
          <w:rPr>
            <w:rFonts w:ascii="Times New Roman" w:hAnsi="Times New Roman" w:cs="Times New Roman"/>
            <w:sz w:val="24"/>
            <w:szCs w:val="24"/>
            <w:lang w:eastAsia="ru-RU"/>
          </w:rPr>
          <w:t>Рисунок 30</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eastAsia="Times New Roman" w:hAnsi="Times New Roman" w:cs="Times New Roman"/>
          <w:b/>
        </w:rPr>
      </w:pPr>
      <w:r w:rsidRPr="00A50001">
        <w:rPr>
          <w:rFonts w:ascii="Times New Roman" w:hAnsi="Times New Roman" w:cs="Times New Roman"/>
          <w:sz w:val="24"/>
          <w:szCs w:val="24"/>
        </w:rPr>
        <w:pict>
          <v:shape id="_x0000_i1087" type="#_x0000_t75" style="width:468.95pt;height:57.6pt" filled="t">
            <v:fill color2="black"/>
            <v:imagedata r:id="rId87" o:title="" croptop="-224f" cropbottom="-224f" cropleft="-35f" cropright="-35f"/>
          </v:shape>
        </w:pict>
      </w:r>
    </w:p>
    <w:p w:rsidR="006C4E31" w:rsidRDefault="006C4E31" w:rsidP="00BC289E">
      <w:pPr>
        <w:pStyle w:val="83"/>
        <w:jc w:val="center"/>
        <w:outlineLvl w:val="0"/>
      </w:pPr>
      <w:bookmarkStart w:id="39" w:name="_Ref481922100"/>
      <w:r>
        <w:rPr>
          <w:rFonts w:ascii="Times New Roman" w:eastAsia="Times New Roman" w:hAnsi="Times New Roman" w:cs="Times New Roman"/>
          <w:b/>
          <w:i w:val="0"/>
          <w:iCs w:val="0"/>
          <w:sz w:val="22"/>
          <w:szCs w:val="22"/>
        </w:rPr>
        <w:t xml:space="preserve">Рисунок </w:t>
      </w:r>
      <w:r w:rsidR="00A50001"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A50001" w:rsidRPr="00625076">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30</w:t>
      </w:r>
      <w:r w:rsidR="00A50001" w:rsidRPr="00625076">
        <w:rPr>
          <w:rFonts w:ascii="Times New Roman" w:eastAsia="Times New Roman" w:hAnsi="Times New Roman" w:cs="Times New Roman"/>
          <w:b/>
          <w:i w:val="0"/>
          <w:iCs w:val="0"/>
          <w:sz w:val="22"/>
          <w:szCs w:val="22"/>
        </w:rPr>
        <w:fldChar w:fldCharType="end"/>
      </w:r>
      <w:bookmarkEnd w:id="39"/>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C17B12" w:rsidRPr="00C17B12">
          <w:rPr>
            <w:rFonts w:ascii="Times New Roman" w:hAnsi="Times New Roman" w:cs="Times New Roman"/>
            <w:sz w:val="24"/>
            <w:szCs w:val="24"/>
          </w:rPr>
          <w:t>Рисунок 31</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C17B12">
      <w:pPr>
        <w:pStyle w:val="26"/>
        <w:spacing w:before="0" w:after="0" w:line="240" w:lineRule="auto"/>
        <w:jc w:val="center"/>
        <w:rPr>
          <w:rFonts w:ascii="Times New Roman" w:eastAsia="Times New Roman" w:hAnsi="Times New Roman" w:cs="Times New Roman"/>
          <w:b/>
          <w:i w:val="0"/>
          <w:iCs w:val="0"/>
          <w:sz w:val="22"/>
          <w:szCs w:val="22"/>
        </w:rPr>
      </w:pPr>
      <w:r w:rsidRPr="00A50001">
        <w:rPr>
          <w:rFonts w:ascii="Times New Roman CYR" w:eastAsia="Times New Roman" w:hAnsi="Times New Roman CYR" w:cs="Times New Roman CYR"/>
          <w:b/>
          <w:i w:val="0"/>
          <w:sz w:val="20"/>
          <w:szCs w:val="20"/>
          <w:lang w:eastAsia="ru-RU"/>
        </w:rPr>
        <w:pict>
          <v:shape id="_x0000_i1088" type="#_x0000_t75" style="width:243.55pt;height:248.55pt">
            <v:imagedata r:id="rId88" o:title="LEMZ246"/>
          </v:shape>
        </w:pict>
      </w:r>
    </w:p>
    <w:p w:rsidR="006C4E31" w:rsidRDefault="006C4E31" w:rsidP="00BC289E">
      <w:pPr>
        <w:pStyle w:val="83"/>
        <w:ind w:firstLine="567"/>
        <w:jc w:val="center"/>
        <w:outlineLvl w:val="0"/>
      </w:pPr>
      <w:bookmarkStart w:id="40" w:name="_Ref481929426"/>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31</w:t>
      </w:r>
      <w:r w:rsidR="00A50001" w:rsidRPr="00CB3A85">
        <w:rPr>
          <w:rFonts w:ascii="Times New Roman" w:eastAsia="Times New Roman" w:hAnsi="Times New Roman" w:cs="Times New Roman"/>
          <w:b/>
          <w:i w:val="0"/>
          <w:iCs w:val="0"/>
          <w:sz w:val="22"/>
          <w:szCs w:val="22"/>
        </w:rPr>
        <w:fldChar w:fldCharType="end"/>
      </w:r>
      <w:bookmarkEnd w:id="40"/>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C17B12">
      <w:pPr>
        <w:pStyle w:val="26"/>
        <w:widowControl w:val="0"/>
        <w:spacing w:before="0" w:after="0" w:line="240" w:lineRule="auto"/>
        <w:jc w:val="center"/>
        <w:rPr>
          <w:rFonts w:ascii="Times New Roman" w:hAnsi="Times New Roman" w:cs="Times New Roman"/>
          <w:b/>
          <w:i w:val="0"/>
          <w:sz w:val="22"/>
          <w:szCs w:val="22"/>
        </w:rPr>
      </w:pPr>
      <w:r w:rsidRPr="00A50001">
        <w:rPr>
          <w:rFonts w:ascii="Times New Roman" w:hAnsi="Times New Roman" w:cs="Times New Roman"/>
          <w:b/>
          <w:bCs/>
        </w:rPr>
        <w:pict>
          <v:shape id="_x0000_i1089" type="#_x0000_t75" style="width:303.05pt;height:92.05pt" filled="t">
            <v:fill color2="black"/>
            <v:imagedata r:id="rId89"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32</w:t>
      </w:r>
      <w:r w:rsidR="00A50001"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C17B12" w:rsidRPr="00C17B12">
          <w:rPr>
            <w:rFonts w:ascii="Times New Roman" w:eastAsia="Times New Roman" w:hAnsi="Times New Roman" w:cs="Times New Roman"/>
            <w:sz w:val="24"/>
            <w:szCs w:val="24"/>
            <w:lang w:eastAsia="ru-RU"/>
          </w:rPr>
          <w:t>Рисунок 33</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C17B12" w:rsidRPr="00C17B12">
          <w:rPr>
            <w:rFonts w:ascii="Times New Roman" w:eastAsia="Times New Roman" w:hAnsi="Times New Roman" w:cs="Times New Roman"/>
            <w:sz w:val="24"/>
            <w:szCs w:val="24"/>
            <w:lang w:eastAsia="ru-RU"/>
          </w:rPr>
          <w:t>Рисунок 33</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C17B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A50001">
        <w:rPr>
          <w:rFonts w:ascii="Times New Roman" w:eastAsia="Times New Roman" w:hAnsi="Times New Roman" w:cs="Times New Roman"/>
          <w:sz w:val="24"/>
          <w:szCs w:val="24"/>
          <w:lang w:eastAsia="ru-RU"/>
        </w:rPr>
        <w:lastRenderedPageBreak/>
        <w:pict>
          <v:shape id="_x0000_i1090" type="#_x0000_t75" style="width:495.85pt;height:260.45pt">
            <v:imagedata r:id="rId90"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41" w:name="_Ref482970500"/>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33</w:t>
      </w:r>
      <w:r w:rsidR="00A50001" w:rsidRPr="00CB3A85">
        <w:rPr>
          <w:rFonts w:ascii="Times New Roman" w:hAnsi="Times New Roman" w:cs="Times New Roman"/>
          <w:b/>
          <w:i w:val="0"/>
          <w:sz w:val="22"/>
          <w:szCs w:val="22"/>
        </w:rPr>
        <w:fldChar w:fldCharType="end"/>
      </w:r>
      <w:bookmarkEnd w:id="4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C17B12" w:rsidRPr="00C17B12">
          <w:rPr>
            <w:rFonts w:ascii="Times New Roman" w:hAnsi="Times New Roman" w:cs="Times New Roman"/>
            <w:sz w:val="24"/>
            <w:szCs w:val="24"/>
          </w:rPr>
          <w:t>Рисунок 34</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C17B12" w:rsidP="008643D6">
      <w:pPr>
        <w:spacing w:after="0" w:line="240" w:lineRule="auto"/>
        <w:jc w:val="center"/>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091" type="#_x0000_t75" style="width:495.85pt;height:260.45pt">
            <v:imagedata r:id="rId91"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42" w:name="_Ref29820645"/>
      <w:r w:rsidRPr="0039289D">
        <w:rPr>
          <w:rFonts w:ascii="Times New Roman" w:hAnsi="Times New Roman" w:cs="Times New Roman"/>
          <w:b/>
          <w:i w:val="0"/>
          <w:sz w:val="22"/>
          <w:szCs w:val="22"/>
        </w:rPr>
        <w:t xml:space="preserve">Рисунок </w:t>
      </w:r>
      <w:r w:rsidR="00A50001"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A50001" w:rsidRPr="0039289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34</w:t>
      </w:r>
      <w:r w:rsidR="00A50001" w:rsidRPr="0039289D">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43" w:name="_Toc90389790"/>
      <w:r>
        <w:rPr>
          <w:sz w:val="28"/>
          <w:szCs w:val="28"/>
        </w:rPr>
        <w:lastRenderedPageBreak/>
        <w:t>4.4 Конфигурирование системного объекта</w:t>
      </w:r>
      <w:bookmarkEnd w:id="43"/>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C17B12">
      <w:pPr>
        <w:widowControl w:val="0"/>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092" type="#_x0000_t75" style="width:276.1pt;height:139.6pt" filled="t">
            <v:fill color2="black"/>
            <v:imagedata r:id="rId92"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35</w:t>
      </w:r>
      <w:r w:rsidR="00A50001"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C17B12" w:rsidRPr="00C17B12">
          <w:rPr>
            <w:rFonts w:ascii="Times New Roman" w:hAnsi="Times New Roman" w:cs="Times New Roman"/>
            <w:sz w:val="24"/>
            <w:szCs w:val="24"/>
          </w:rPr>
          <w:t>Рисунок 36</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C17B1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093" type="#_x0000_t75" style="width:224.15pt;height:16.3pt">
            <v:imagedata r:id="rId93"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094" type="#_x0000_t75" style="width:16.3pt;height:16.3pt" filled="t">
            <v:fill color2="black"/>
            <v:imagedata r:id="rId9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095" type="#_x0000_t75" style="width:16.3pt;height:16.3pt" filled="t">
            <v:fill color2="black"/>
            <v:imagedata r:id="rId95"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lastRenderedPageBreak/>
        <w:pict>
          <v:shape id="_x0000_i1096" type="#_x0000_t75" style="width:16.3pt;height:16.3pt" o:bullet="t" filled="t">
            <v:fill color2="black"/>
            <v:imagedata r:id="rId96"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C17B12" w:rsidP="00A50D1F">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097" type="#_x0000_t75" style="width:71.35pt;height:19.4pt">
            <v:imagedata r:id="rId97"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098" type="#_x0000_t75" style="width:16.3pt;height:16.3pt">
            <v:imagedata r:id="rId98"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C17B12" w:rsidP="00F12614">
      <w:pPr>
        <w:spacing w:before="120" w:after="0" w:line="240" w:lineRule="auto"/>
        <w:ind w:firstLine="284"/>
        <w:jc w:val="both"/>
        <w:rPr>
          <w:rFonts w:ascii="Times New Roman" w:hAnsi="Times New Roman" w:cs="Times New Roman"/>
          <w:sz w:val="24"/>
          <w:szCs w:val="24"/>
        </w:rPr>
      </w:pPr>
      <w:r>
        <w:pict>
          <v:shape id="_x0000_i1099" type="#_x0000_t75" style="width:16.3pt;height:15.65pt" o:bullet="t">
            <v:imagedata r:id="rId99"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A50001"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69" o:regroupid="33" filled="f" stroked="f" strokecolor="#3465a4">
            <v:stroke color2="#cb9a5b" joinstyle="round"/>
            <v:textbox style="mso-next-textbox:#_x0000_s1094;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A50001" w:rsidP="00F12614">
      <w:pPr>
        <w:spacing w:before="120" w:after="0" w:line="240" w:lineRule="auto"/>
        <w:ind w:firstLine="284"/>
        <w:jc w:val="both"/>
      </w:pPr>
      <w:r>
        <w:rPr>
          <w:noProof/>
          <w:lang w:eastAsia="ru-RU"/>
        </w:rPr>
        <w:pict>
          <v:line id="_x0000_s1093" style="position:absolute;left:0;text-align:left;flip:y;z-index:68" from="231.8pt,14.85pt" to="273.45pt,41.8pt" o:regroupid="33" strokecolor="red" strokeweight=".35mm">
            <v:stroke startarrow="block" color2="aqua" joinstyle="miter" endcap="square"/>
          </v:line>
        </w:pict>
      </w:r>
    </w:p>
    <w:p w:rsidR="006C4E31" w:rsidRDefault="00A50001">
      <w:pPr>
        <w:spacing w:after="0" w:line="240" w:lineRule="auto"/>
        <w:jc w:val="center"/>
        <w:rPr>
          <w:rFonts w:ascii="Times New Roman" w:eastAsia="Times New Roman" w:hAnsi="Times New Roman" w:cs="Times New Roman"/>
          <w:b/>
        </w:rPr>
      </w:pPr>
      <w:r w:rsidRPr="00A50001">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C17B12" w:rsidRPr="00A50001">
        <w:rPr>
          <w:rFonts w:ascii="Times New Roman" w:hAnsi="Times New Roman" w:cs="Times New Roman"/>
          <w:sz w:val="24"/>
          <w:szCs w:val="24"/>
          <w:lang w:eastAsia="ru-RU"/>
        </w:rPr>
        <w:pict>
          <v:shape id="_x0000_i1100" type="#_x0000_t75" style="width:495.25pt;height:381.9pt">
            <v:imagedata r:id="rId100" o:title="LEMZ155"/>
          </v:shape>
        </w:pict>
      </w:r>
    </w:p>
    <w:p w:rsidR="006C4E31" w:rsidRDefault="006C4E31" w:rsidP="00BC289E">
      <w:pPr>
        <w:pStyle w:val="83"/>
        <w:jc w:val="center"/>
        <w:outlineLvl w:val="0"/>
      </w:pPr>
      <w:bookmarkStart w:id="44" w:name="_Ref479247460"/>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36</w:t>
      </w:r>
      <w:r w:rsidR="00A50001" w:rsidRPr="00CB3A85">
        <w:rPr>
          <w:rFonts w:ascii="Times New Roman" w:eastAsia="Times New Roman" w:hAnsi="Times New Roman" w:cs="Times New Roman"/>
          <w:b/>
          <w:i w:val="0"/>
          <w:iCs w:val="0"/>
          <w:sz w:val="22"/>
          <w:szCs w:val="22"/>
        </w:rPr>
        <w:fldChar w:fldCharType="end"/>
      </w:r>
      <w:bookmarkEnd w:id="44"/>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45" w:name="_Toc90389791"/>
      <w:r w:rsidRPr="00AC0C2A">
        <w:rPr>
          <w:sz w:val="28"/>
          <w:szCs w:val="28"/>
        </w:rPr>
        <w:lastRenderedPageBreak/>
        <w:t>4.5 Работа со схемой комплекса</w:t>
      </w:r>
      <w:bookmarkEnd w:id="45"/>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C17B12" w:rsidRPr="00C17B12">
          <w:rPr>
            <w:rFonts w:ascii="Times New Roman" w:eastAsia="Times New Roman" w:hAnsi="Times New Roman" w:cs="Times New Roman"/>
            <w:iCs/>
            <w:sz w:val="24"/>
            <w:szCs w:val="24"/>
          </w:rPr>
          <w:t>Рисунок 37</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C17B12" w:rsidP="00E14612">
      <w:pPr>
        <w:spacing w:after="0" w:line="240" w:lineRule="auto"/>
        <w:jc w:val="center"/>
      </w:pPr>
      <w:r>
        <w:pict>
          <v:shape id="_x0000_i1101" type="#_x0000_t75" style="width:495.25pt;height:253.55pt">
            <v:imagedata r:id="rId101"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46" w:name="_Ref2245423"/>
      <w:r w:rsidRPr="00E14612">
        <w:rPr>
          <w:rFonts w:ascii="Times New Roman" w:eastAsia="Times New Roman" w:hAnsi="Times New Roman" w:cs="Times New Roman"/>
          <w:b/>
          <w:i w:val="0"/>
          <w:iCs w:val="0"/>
          <w:sz w:val="22"/>
          <w:szCs w:val="22"/>
        </w:rPr>
        <w:t xml:space="preserve">Рисунок </w:t>
      </w:r>
      <w:r w:rsidR="00A50001"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A50001" w:rsidRPr="00E1461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37</w:t>
      </w:r>
      <w:r w:rsidR="00A50001" w:rsidRPr="00E14612">
        <w:rPr>
          <w:rFonts w:ascii="Times New Roman" w:eastAsia="Times New Roman" w:hAnsi="Times New Roman" w:cs="Times New Roman"/>
          <w:b/>
          <w:i w:val="0"/>
          <w:iCs w:val="0"/>
          <w:sz w:val="22"/>
          <w:szCs w:val="22"/>
        </w:rPr>
        <w:fldChar w:fldCharType="end"/>
      </w:r>
      <w:bookmarkEnd w:id="46"/>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C17B12" w:rsidP="00D3537F">
      <w:pPr>
        <w:spacing w:after="0" w:line="240" w:lineRule="auto"/>
        <w:ind w:firstLine="284"/>
        <w:jc w:val="both"/>
      </w:pPr>
      <w:r w:rsidRPr="00A50001">
        <w:rPr>
          <w:rFonts w:ascii="Times New Roman" w:hAnsi="Times New Roman" w:cs="Times New Roman"/>
          <w:b/>
          <w:sz w:val="24"/>
          <w:szCs w:val="24"/>
        </w:rPr>
        <w:pict>
          <v:shape id="_x0000_i1102" type="#_x0000_t75" style="width:20.05pt;height:20.05pt">
            <v:imagedata r:id="rId102"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C17B12" w:rsidP="00D3537F">
      <w:pPr>
        <w:spacing w:after="0" w:line="240" w:lineRule="auto"/>
        <w:ind w:firstLine="284"/>
      </w:pPr>
      <w:r w:rsidRPr="00A50001">
        <w:rPr>
          <w:rFonts w:ascii="Times New Roman" w:hAnsi="Times New Roman" w:cs="Times New Roman"/>
          <w:b/>
          <w:sz w:val="24"/>
          <w:szCs w:val="24"/>
        </w:rPr>
        <w:pict>
          <v:shape id="_x0000_i1103" type="#_x0000_t75" style="width:20.05pt;height:20.05pt">
            <v:imagedata r:id="rId103"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C17B12" w:rsidP="00D3537F">
      <w:pPr>
        <w:spacing w:after="0" w:line="240" w:lineRule="auto"/>
        <w:ind w:firstLine="284"/>
        <w:rPr>
          <w:rFonts w:ascii="Times New Roman" w:hAnsi="Times New Roman" w:cs="Times New Roman"/>
          <w:sz w:val="24"/>
          <w:szCs w:val="24"/>
        </w:rPr>
      </w:pPr>
      <w:r w:rsidRPr="00A50001">
        <w:rPr>
          <w:rFonts w:ascii="Times New Roman" w:hAnsi="Times New Roman" w:cs="Times New Roman"/>
          <w:b/>
          <w:sz w:val="24"/>
          <w:szCs w:val="24"/>
        </w:rPr>
        <w:pict>
          <v:shape id="_x0000_i1104" type="#_x0000_t75" style="width:20.05pt;height:20.05pt">
            <v:imagedata r:id="rId104"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C17B12" w:rsidP="00D3537F">
      <w:pPr>
        <w:spacing w:after="0" w:line="240" w:lineRule="auto"/>
        <w:ind w:firstLine="284"/>
        <w:rPr>
          <w:rFonts w:ascii="Times New Roman" w:hAnsi="Times New Roman" w:cs="Times New Roman"/>
          <w:sz w:val="24"/>
          <w:szCs w:val="24"/>
        </w:rPr>
      </w:pPr>
      <w:r w:rsidRPr="00A50001">
        <w:rPr>
          <w:rFonts w:ascii="Times New Roman" w:hAnsi="Times New Roman" w:cs="Times New Roman"/>
          <w:b/>
          <w:sz w:val="24"/>
          <w:szCs w:val="24"/>
        </w:rPr>
        <w:pict>
          <v:shape id="_x0000_i1105" type="#_x0000_t75" style="width:20.05pt;height:20.05pt">
            <v:imagedata r:id="rId105"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C17B12" w:rsidP="00D3537F">
      <w:pPr>
        <w:spacing w:after="0" w:line="240" w:lineRule="auto"/>
        <w:ind w:firstLine="284"/>
        <w:rPr>
          <w:rFonts w:ascii="Times New Roman" w:hAnsi="Times New Roman" w:cs="Times New Roman"/>
          <w:sz w:val="24"/>
          <w:szCs w:val="24"/>
        </w:rPr>
      </w:pPr>
      <w:r>
        <w:pict>
          <v:shape id="_x0000_i1106" type="#_x0000_t75" style="width:20.05pt;height:20.05pt">
            <v:imagedata r:id="rId106"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C17B12" w:rsidP="00D3537F">
      <w:pPr>
        <w:spacing w:after="0" w:line="240" w:lineRule="auto"/>
        <w:ind w:firstLine="284"/>
        <w:rPr>
          <w:rFonts w:ascii="Times New Roman" w:hAnsi="Times New Roman" w:cs="Times New Roman"/>
          <w:sz w:val="24"/>
          <w:szCs w:val="24"/>
        </w:rPr>
      </w:pPr>
      <w:r w:rsidRPr="00A50001">
        <w:rPr>
          <w:rFonts w:ascii="Times New Roman" w:hAnsi="Times New Roman" w:cs="Times New Roman"/>
          <w:sz w:val="24"/>
          <w:szCs w:val="24"/>
        </w:rPr>
        <w:pict>
          <v:shape id="_x0000_i1107" type="#_x0000_t75" style="width:189.1pt;height:20.65pt">
            <v:imagedata r:id="rId107"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A50001"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3"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B23FD6" w:rsidRDefault="00B23FD6"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C17B12" w:rsidRPr="00A50001">
        <w:rPr>
          <w:rFonts w:ascii="Times New Roman" w:hAnsi="Times New Roman" w:cs="Times New Roman"/>
          <w:sz w:val="24"/>
          <w:szCs w:val="24"/>
        </w:rPr>
        <w:pict>
          <v:shape id="_x0000_i1108" type="#_x0000_t75" style="width:54.45pt;height:39.45pt">
            <v:imagedata r:id="rId108"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A50001"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8" o:regroupid="26" filled="f" stroked="f" strokecolor="#3465a4">
            <v:stroke color2="#cb9a5b" joinstyle="round"/>
            <v:textbox style="mso-next-textbox:#_x0000_s93772;mso-rotate-with-shape:t" inset=".35mm,.35mm,.35mm,.35mm">
              <w:txbxContent>
                <w:p w:rsidR="00B23FD6" w:rsidRDefault="00B23FD6"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B23FD6" w:rsidRDefault="00B23FD6"/>
              </w:txbxContent>
            </v:textbox>
          </v:shape>
        </w:pict>
      </w:r>
    </w:p>
    <w:p w:rsidR="00B5396B" w:rsidRDefault="00A50001"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59" from="31.2pt,7.05pt" to="76.35pt,16.65pt" o:regroupid="26" strokecolor="red" strokeweight=".35mm">
            <v:stroke startarrow="block" color2="aqua" joinstyle="miter" endcap="square"/>
          </v:line>
        </w:pict>
      </w:r>
    </w:p>
    <w:p w:rsidR="00B5396B" w:rsidRDefault="00C17B12" w:rsidP="00B5396B">
      <w:pPr>
        <w:spacing w:after="0" w:line="240" w:lineRule="auto"/>
        <w:ind w:firstLine="284"/>
        <w:rPr>
          <w:rFonts w:ascii="Times New Roman" w:hAnsi="Times New Roman" w:cs="Times New Roman"/>
          <w:sz w:val="24"/>
          <w:szCs w:val="24"/>
        </w:rPr>
      </w:pPr>
      <w:r w:rsidRPr="00A50001">
        <w:rPr>
          <w:rFonts w:ascii="Times New Roman" w:hAnsi="Times New Roman" w:cs="Times New Roman"/>
          <w:sz w:val="24"/>
          <w:szCs w:val="24"/>
        </w:rPr>
        <w:pict>
          <v:shape id="_x0000_i1109" type="#_x0000_t75" style="width:43.2pt;height:40.7pt">
            <v:imagedata r:id="rId109"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A50001"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6"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B23FD6" w:rsidRDefault="00B23FD6"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C17B12" w:rsidRPr="00A50001">
        <w:rPr>
          <w:rFonts w:ascii="Times New Roman" w:hAnsi="Times New Roman" w:cs="Times New Roman"/>
          <w:sz w:val="24"/>
          <w:szCs w:val="24"/>
        </w:rPr>
        <w:pict>
          <v:shape id="_x0000_i1110" type="#_x0000_t75" style="width:54.45pt;height:39.45pt">
            <v:imagedata r:id="rId110"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A50001"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5"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4" o:regroupid="24" filled="f" stroked="f" strokecolor="#3465a4">
            <v:stroke color2="#cb9a5b" joinstyle="round"/>
            <v:textbox style="mso-next-textbox:#_x0000_s93766;mso-rotate-with-shape:t" inset=".35mm,.35mm,.35mm,.35mm">
              <w:txbxContent>
                <w:p w:rsidR="00B23FD6" w:rsidRDefault="00B23FD6"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C17B12" w:rsidRPr="00A50001">
        <w:rPr>
          <w:rFonts w:ascii="Times New Roman" w:hAnsi="Times New Roman" w:cs="Times New Roman"/>
          <w:sz w:val="24"/>
          <w:szCs w:val="24"/>
        </w:rPr>
        <w:pict>
          <v:shape id="_x0000_i1111" type="#_x0000_t75" style="width:49.45pt;height:44.45pt">
            <v:imagedata r:id="rId111" o:title="LEMZ45"/>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A50001"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7"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B23FD6" w:rsidRDefault="00B23FD6"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C17B12" w:rsidRPr="00A50001">
        <w:rPr>
          <w:rFonts w:ascii="Times New Roman" w:hAnsi="Times New Roman" w:cs="Times New Roman"/>
          <w:sz w:val="24"/>
          <w:szCs w:val="24"/>
        </w:rPr>
        <w:pict>
          <v:shape id="_x0000_i1112" type="#_x0000_t75" style="width:43.2pt;height:40.7pt">
            <v:imagedata r:id="rId112"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47" w:name="_Toc90389792"/>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47"/>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C17B12" w:rsidP="00D3537F">
      <w:pPr>
        <w:spacing w:after="0" w:line="240" w:lineRule="auto"/>
        <w:ind w:firstLine="284"/>
        <w:rPr>
          <w:rFonts w:ascii="Times New Roman" w:hAnsi="Times New Roman" w:cs="Times New Roman"/>
          <w:sz w:val="24"/>
          <w:szCs w:val="24"/>
        </w:rPr>
      </w:pPr>
      <w:r w:rsidRPr="00A50001">
        <w:rPr>
          <w:rFonts w:ascii="Times New Roman" w:hAnsi="Times New Roman" w:cs="Times New Roman"/>
          <w:sz w:val="24"/>
          <w:szCs w:val="24"/>
        </w:rPr>
        <w:pict>
          <v:shape id="_x0000_i1113" type="#_x0000_t75" style="width:20.05pt;height:20.05pt">
            <v:imagedata r:id="rId113"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C17B12" w:rsidP="00D3537F">
      <w:pPr>
        <w:spacing w:after="0" w:line="240" w:lineRule="auto"/>
        <w:ind w:firstLine="284"/>
        <w:rPr>
          <w:rFonts w:ascii="Times New Roman" w:hAnsi="Times New Roman" w:cs="Times New Roman"/>
          <w:sz w:val="24"/>
          <w:szCs w:val="24"/>
        </w:rPr>
      </w:pPr>
      <w:r w:rsidRPr="00A50001">
        <w:rPr>
          <w:rFonts w:ascii="Times New Roman" w:hAnsi="Times New Roman" w:cs="Times New Roman"/>
          <w:sz w:val="24"/>
          <w:szCs w:val="24"/>
        </w:rPr>
        <w:pict>
          <v:shape id="_x0000_i1114" type="#_x0000_t75" style="width:125.85pt;height:189.1pt">
            <v:imagedata r:id="rId114"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C17B12" w:rsidP="008127B6">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115" type="#_x0000_t75" style="width:257.3pt;height:21.9pt">
            <v:imagedata r:id="rId115"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C17B12" w:rsidRPr="00C17B12">
          <w:rPr>
            <w:rFonts w:ascii="Times New Roman" w:eastAsia="Times New Roman" w:hAnsi="Times New Roman" w:cs="Times New Roman"/>
            <w:iCs/>
            <w:sz w:val="24"/>
            <w:szCs w:val="24"/>
          </w:rPr>
          <w:t>Рисунок 38</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16" type="#_x0000_t75" style="width:383.8pt;height:82pt" o:ole="">
            <v:imagedata r:id="rId116" o:title=""/>
          </v:shape>
          <o:OLEObject Type="Embed" ProgID="Unknown" ShapeID="_x0000_i1116" DrawAspect="Content" ObjectID="_1701004875" r:id="rId117"/>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8" w:name="_Ref2605978"/>
      <w:r w:rsidRPr="00EA5002">
        <w:rPr>
          <w:rFonts w:ascii="Times New Roman" w:eastAsia="Times New Roman" w:hAnsi="Times New Roman" w:cs="Times New Roman"/>
          <w:b/>
          <w:i w:val="0"/>
          <w:iCs w:val="0"/>
          <w:sz w:val="22"/>
          <w:szCs w:val="22"/>
        </w:rPr>
        <w:t xml:space="preserve">Рисунок </w:t>
      </w:r>
      <w:r w:rsidR="00A50001"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A50001" w:rsidRPr="00EA500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38</w:t>
      </w:r>
      <w:r w:rsidR="00A50001" w:rsidRPr="00EA5002">
        <w:rPr>
          <w:rFonts w:ascii="Times New Roman" w:eastAsia="Times New Roman" w:hAnsi="Times New Roman" w:cs="Times New Roman"/>
          <w:b/>
          <w:i w:val="0"/>
          <w:iCs w:val="0"/>
          <w:sz w:val="22"/>
          <w:szCs w:val="22"/>
        </w:rPr>
        <w:fldChar w:fldCharType="end"/>
      </w:r>
      <w:bookmarkEnd w:id="48"/>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17" type="#_x0000_t75" style="width:192.85pt;height:50.7pt" o:ole="">
            <v:imagedata r:id="rId118" o:title=""/>
          </v:shape>
          <o:OLEObject Type="Embed" ProgID="Unknown" ShapeID="_x0000_i1117" DrawAspect="Content" ObjectID="_1701004876" r:id="rId119"/>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A50001"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A50001" w:rsidRPr="00FB6BF2">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39</w:t>
      </w:r>
      <w:r w:rsidR="00A50001"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9" w:name="_Toc90389793"/>
      <w:r w:rsidRPr="00912466">
        <w:rPr>
          <w:sz w:val="26"/>
          <w:szCs w:val="26"/>
        </w:rPr>
        <w:lastRenderedPageBreak/>
        <w:t>4.5.2 Логическая группировка объектов</w:t>
      </w:r>
      <w:bookmarkEnd w:id="49"/>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18" type="#_x0000_t75" style="width:21.3pt;height:21.9pt" o:ole="">
            <v:imagedata r:id="rId120" o:title=""/>
          </v:shape>
          <o:OLEObject Type="Embed" ProgID="Unknown" ShapeID="_x0000_i1118" DrawAspect="Content" ObjectID="_1701004877" r:id="rId121"/>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19" type="#_x0000_t75" style="width:93.3pt;height:104.55pt" o:ole="">
            <v:imagedata r:id="rId122" o:title="" croptop="1072f" cropbottom="3497f" cropleft="3777f" cropright="3473f"/>
          </v:shape>
          <o:OLEObject Type="Embed" ProgID="Unknown" ShapeID="_x0000_i1119" DrawAspect="Content" ObjectID="_1701004878" r:id="rId123"/>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20" type="#_x0000_t75" style="width:93.3pt;height:103.95pt" o:ole="">
            <v:imagedata r:id="rId124" o:title="" croptop="1724f" cropbottom="2832f" cropleft="3618f" cropright="3932f"/>
          </v:shape>
          <o:OLEObject Type="Embed" ProgID="Unknown" ShapeID="_x0000_i1120" DrawAspect="Content" ObjectID="_1701004879" r:id="rId125"/>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C17B12" w:rsidRPr="00C17B12">
          <w:rPr>
            <w:rFonts w:ascii="Times New Roman" w:eastAsia="Times New Roman" w:hAnsi="Times New Roman" w:cs="Times New Roman"/>
            <w:iCs/>
            <w:sz w:val="24"/>
            <w:szCs w:val="24"/>
          </w:rPr>
          <w:t>Рисунк</w:t>
        </w:r>
        <w:r w:rsidR="00C17B12">
          <w:rPr>
            <w:rFonts w:ascii="Times New Roman" w:eastAsia="Times New Roman" w:hAnsi="Times New Roman" w:cs="Times New Roman"/>
            <w:iCs/>
            <w:sz w:val="24"/>
            <w:szCs w:val="24"/>
          </w:rPr>
          <w:t>е</w:t>
        </w:r>
        <w:r w:rsidR="00C17B12" w:rsidRPr="00C17B12">
          <w:rPr>
            <w:rFonts w:ascii="Times New Roman" w:eastAsia="Times New Roman" w:hAnsi="Times New Roman" w:cs="Times New Roman"/>
            <w:iCs/>
            <w:sz w:val="24"/>
            <w:szCs w:val="24"/>
          </w:rPr>
          <w:t xml:space="preserve"> 40</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C17B12" w:rsidP="00CC5873">
      <w:pPr>
        <w:widowControl w:val="0"/>
        <w:suppressAutoHyphens w:val="0"/>
        <w:spacing w:after="0" w:line="240" w:lineRule="auto"/>
        <w:jc w:val="center"/>
        <w:rPr>
          <w:rFonts w:ascii="Times New Roman" w:eastAsia="Times New Roman" w:hAnsi="Times New Roman" w:cs="Times New Roman"/>
          <w:b/>
          <w:i/>
          <w:iCs/>
        </w:rPr>
      </w:pPr>
      <w:r w:rsidRPr="00A50001">
        <w:rPr>
          <w:rFonts w:ascii="Times New Roman" w:eastAsia="Times New Roman" w:hAnsi="Times New Roman" w:cs="Times New Roman"/>
          <w:b/>
          <w:i/>
          <w:iCs/>
        </w:rPr>
        <w:pict>
          <v:shape id="_x0000_i1121" type="#_x0000_t75" style="width:307.4pt;height:249.8pt">
            <v:imagedata r:id="rId126"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50" w:name="_Ref2690880"/>
      <w:r w:rsidRPr="00CF353B">
        <w:rPr>
          <w:rFonts w:ascii="Times New Roman" w:eastAsia="Times New Roman" w:hAnsi="Times New Roman" w:cs="Times New Roman"/>
          <w:b/>
          <w:i w:val="0"/>
          <w:iCs w:val="0"/>
          <w:sz w:val="22"/>
          <w:szCs w:val="22"/>
        </w:rPr>
        <w:t xml:space="preserve">Рисунок </w:t>
      </w:r>
      <w:r w:rsidR="00A50001"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A50001" w:rsidRPr="00CF353B">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40</w:t>
      </w:r>
      <w:r w:rsidR="00A50001" w:rsidRPr="00CF353B">
        <w:rPr>
          <w:rFonts w:ascii="Times New Roman" w:eastAsia="Times New Roman" w:hAnsi="Times New Roman" w:cs="Times New Roman"/>
          <w:b/>
          <w:i w:val="0"/>
          <w:iCs w:val="0"/>
          <w:sz w:val="22"/>
          <w:szCs w:val="22"/>
        </w:rPr>
        <w:fldChar w:fldCharType="end"/>
      </w:r>
      <w:bookmarkEnd w:id="50"/>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51" w:name="_Toc90389794"/>
      <w:r>
        <w:rPr>
          <w:rFonts w:ascii="Times New Roman" w:hAnsi="Times New Roman" w:cs="Times New Roman"/>
        </w:rPr>
        <w:lastRenderedPageBreak/>
        <w:t>5 Цифровой терминал речевой связи (ЦТРС)</w:t>
      </w:r>
      <w:bookmarkEnd w:id="51"/>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C17B12">
      <w:pPr>
        <w:widowControl w:val="0"/>
        <w:suppressAutoHyphens w:val="0"/>
        <w:spacing w:after="0" w:line="240" w:lineRule="auto"/>
        <w:jc w:val="center"/>
        <w:rPr>
          <w:rFonts w:ascii="Times New Roman" w:hAnsi="Times New Roman" w:cs="Times New Roman"/>
          <w:b/>
        </w:rPr>
      </w:pPr>
      <w:r>
        <w:pict>
          <v:shape id="_x0000_i1122" type="#_x0000_t75" style="width:495.25pt;height:294.25pt">
            <v:imagedata r:id="rId127" o:title="LEMZ16"/>
          </v:shape>
        </w:pict>
      </w:r>
      <w:r w:rsidR="006C4E31">
        <w:rPr>
          <w:rStyle w:val="22"/>
        </w:rPr>
        <w:commentReference w:id="52"/>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41</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C17B12" w:rsidRPr="00C17B12">
          <w:rPr>
            <w:rFonts w:ascii="Times New Roman" w:hAnsi="Times New Roman" w:cs="Times New Roman"/>
            <w:sz w:val="24"/>
            <w:szCs w:val="24"/>
            <w:lang w:eastAsia="ru-RU"/>
          </w:rPr>
          <w:t>Рисунк</w:t>
        </w:r>
        <w:r w:rsidR="00C17B12">
          <w:rPr>
            <w:rFonts w:ascii="Times New Roman" w:hAnsi="Times New Roman" w:cs="Times New Roman"/>
            <w:sz w:val="24"/>
            <w:szCs w:val="24"/>
            <w:lang w:eastAsia="ru-RU"/>
          </w:rPr>
          <w:t>е</w:t>
        </w:r>
        <w:r w:rsidR="00C17B12" w:rsidRPr="00C17B12">
          <w:rPr>
            <w:rFonts w:ascii="Times New Roman" w:hAnsi="Times New Roman" w:cs="Times New Roman"/>
            <w:sz w:val="24"/>
            <w:szCs w:val="24"/>
            <w:lang w:eastAsia="ru-RU"/>
          </w:rPr>
          <w:t xml:space="preserve"> 42</w:t>
        </w:r>
      </w:fldSimple>
      <w:r w:rsidRPr="00CB3A85">
        <w:rPr>
          <w:rFonts w:ascii="Times New Roman" w:hAnsi="Times New Roman" w:cs="Times New Roman"/>
          <w:sz w:val="24"/>
          <w:szCs w:val="24"/>
          <w:lang w:eastAsia="ru-RU"/>
        </w:rPr>
        <w:t xml:space="preserve">. </w:t>
      </w:r>
    </w:p>
    <w:p w:rsidR="00F51B23" w:rsidRDefault="00C17B12" w:rsidP="00F51B23">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lastRenderedPageBreak/>
        <w:pict>
          <v:shape id="_x0000_i1123" type="#_x0000_t75" style="width:495.85pt;height:428.85pt">
            <v:imagedata r:id="rId129" o:title="LEMZ17"/>
          </v:shape>
        </w:pict>
      </w:r>
    </w:p>
    <w:p w:rsidR="00F51B23" w:rsidRDefault="00F51B23" w:rsidP="00F51B23">
      <w:pPr>
        <w:pStyle w:val="83"/>
        <w:jc w:val="center"/>
        <w:outlineLvl w:val="0"/>
      </w:pPr>
      <w:bookmarkStart w:id="53" w:name="_Ref479599345"/>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42</w:t>
      </w:r>
      <w:r w:rsidR="00A50001" w:rsidRPr="00CB3A85">
        <w:rPr>
          <w:rFonts w:ascii="Times New Roman" w:hAnsi="Times New Roman" w:cs="Times New Roman"/>
          <w:b/>
          <w:i w:val="0"/>
          <w:sz w:val="22"/>
          <w:szCs w:val="22"/>
        </w:rPr>
        <w:fldChar w:fldCharType="end"/>
      </w:r>
      <w:bookmarkEnd w:id="53"/>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54" w:name="_Toc90389795"/>
      <w:r>
        <w:rPr>
          <w:sz w:val="28"/>
          <w:szCs w:val="28"/>
        </w:rPr>
        <w:lastRenderedPageBreak/>
        <w:t>5.1 Основные настройки</w:t>
      </w:r>
      <w:bookmarkEnd w:id="54"/>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124" type="#_x0000_t75" style="width:106.45pt;height:20.65pt" filled="t">
            <v:fill color2="black"/>
            <v:imagedata r:id="rId130"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125" type="#_x0000_t75" style="width:106.45pt;height:20.65pt" filled="t">
            <v:fill color2="black"/>
            <v:imagedata r:id="rId131"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jc w:val="center"/>
        <w:rPr>
          <w:rFonts w:ascii="Times New Roman" w:hAnsi="Times New Roman" w:cs="Times New Roman"/>
          <w:b/>
        </w:rPr>
      </w:pPr>
      <w:r w:rsidRPr="00A50001">
        <w:rPr>
          <w:rFonts w:ascii="Times New Roman" w:hAnsi="Times New Roman" w:cs="Times New Roman"/>
          <w:sz w:val="24"/>
          <w:szCs w:val="24"/>
          <w:lang w:val="en-US"/>
        </w:rPr>
        <w:pict>
          <v:shape id="_x0000_i1126" type="#_x0000_t75" style="width:495.85pt;height:291.75pt">
            <v:imagedata r:id="rId132" o:title="LEMZ18"/>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43</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55" w:name="_Toc90389796"/>
      <w:r>
        <w:rPr>
          <w:sz w:val="26"/>
          <w:szCs w:val="26"/>
        </w:rPr>
        <w:t>5.1.1 Системные параметры</w:t>
      </w:r>
      <w:bookmarkEnd w:id="55"/>
    </w:p>
    <w:p w:rsidR="006C4E31" w:rsidRDefault="006C4E31">
      <w:pPr>
        <w:spacing w:after="0" w:line="240" w:lineRule="auto"/>
        <w:rPr>
          <w:sz w:val="26"/>
          <w:szCs w:val="26"/>
        </w:rPr>
      </w:pPr>
    </w:p>
    <w:p w:rsidR="006C4E31" w:rsidRDefault="00C17B12">
      <w:pPr>
        <w:spacing w:after="0" w:line="240" w:lineRule="auto"/>
        <w:jc w:val="center"/>
        <w:rPr>
          <w:rFonts w:ascii="Times New Roman" w:eastAsia="Times New Roman" w:hAnsi="Times New Roman" w:cs="Times New Roman"/>
          <w:b/>
        </w:rPr>
      </w:pPr>
      <w:r>
        <w:pict>
          <v:shape id="_x0000_i1127" type="#_x0000_t75" style="width:495.25pt;height:75.75pt">
            <v:imagedata r:id="rId133" o:title="LEMZ1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44</w:t>
      </w:r>
      <w:r w:rsidR="00A50001"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r>
        <w:rPr>
          <w:sz w:val="26"/>
          <w:szCs w:val="26"/>
        </w:rPr>
        <w:br w:type="page"/>
      </w:r>
      <w:bookmarkStart w:id="56" w:name="_Toc90389797"/>
      <w:r w:rsidR="006C4E31">
        <w:rPr>
          <w:sz w:val="26"/>
          <w:szCs w:val="26"/>
        </w:rPr>
        <w:lastRenderedPageBreak/>
        <w:t>5.1.2 Настройки</w:t>
      </w:r>
      <w:bookmarkEnd w:id="56"/>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57" w:name="_Toc90389798"/>
      <w:r>
        <w:rPr>
          <w:b/>
          <w:lang w:eastAsia="ru-RU"/>
        </w:rPr>
        <w:t>5.1.2.1 Разговорные устройства</w:t>
      </w:r>
      <w:bookmarkEnd w:id="57"/>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C17B12">
      <w:pPr>
        <w:spacing w:after="0" w:line="240" w:lineRule="auto"/>
        <w:jc w:val="center"/>
        <w:rPr>
          <w:rFonts w:ascii="Times New Roman" w:eastAsia="Times New Roman" w:hAnsi="Times New Roman" w:cs="Times New Roman"/>
          <w:b/>
        </w:rPr>
      </w:pPr>
      <w:r>
        <w:rPr>
          <w:lang w:eastAsia="ru-RU"/>
        </w:rPr>
        <w:pict>
          <v:shape id="_x0000_i1128" type="#_x0000_t75" style="width:495.85pt;height:184.05pt">
            <v:imagedata r:id="rId134"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45</w:t>
      </w:r>
      <w:r w:rsidR="00A50001"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8" w:name="_Toc90389799"/>
      <w:r>
        <w:rPr>
          <w:b/>
          <w:lang w:eastAsia="ru-RU"/>
        </w:rPr>
        <w:t>5.1.2.2 ГГС</w:t>
      </w:r>
      <w:bookmarkEnd w:id="58"/>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C17B12" w:rsidP="00A13E67">
      <w:pPr>
        <w:spacing w:after="0" w:line="240" w:lineRule="auto"/>
        <w:jc w:val="center"/>
        <w:rPr>
          <w:rFonts w:ascii="Times New Roman" w:eastAsia="Times New Roman" w:hAnsi="Times New Roman" w:cs="Times New Roman"/>
          <w:b/>
        </w:rPr>
      </w:pPr>
      <w:r w:rsidRPr="00A50001">
        <w:rPr>
          <w:rFonts w:ascii="Times New Roman" w:hAnsi="Times New Roman" w:cs="Times New Roman"/>
          <w:sz w:val="24"/>
          <w:szCs w:val="24"/>
        </w:rPr>
        <w:pict>
          <v:shape id="_x0000_i1129" type="#_x0000_t75" style="width:495.85pt;height:426.35pt">
            <v:imagedata r:id="rId135" o:title="LEMZ114"/>
          </v:shape>
        </w:pict>
      </w:r>
    </w:p>
    <w:p w:rsidR="006C4E31" w:rsidRDefault="006C4E31" w:rsidP="00A13E67">
      <w:pPr>
        <w:pStyle w:val="83"/>
        <w:jc w:val="center"/>
        <w:outlineLvl w:val="0"/>
      </w:pPr>
      <w:bookmarkStart w:id="59" w:name="_Ref76032389"/>
      <w:r>
        <w:rPr>
          <w:rFonts w:ascii="Times New Roman" w:eastAsia="Times New Roman" w:hAnsi="Times New Roman" w:cs="Times New Roman"/>
          <w:b/>
          <w:i w:val="0"/>
          <w:iCs w:val="0"/>
          <w:sz w:val="22"/>
          <w:szCs w:val="22"/>
        </w:rPr>
        <w:t xml:space="preserve">Рисунок </w:t>
      </w:r>
      <w:r w:rsidR="00A50001"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A50001" w:rsidRPr="00CB3A85">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46</w:t>
      </w:r>
      <w:r w:rsidR="00A50001" w:rsidRPr="00CB3A85">
        <w:rPr>
          <w:rFonts w:ascii="Times New Roman" w:eastAsia="Times New Roman" w:hAnsi="Times New Roman" w:cs="Times New Roman"/>
          <w:b/>
          <w:i w:val="0"/>
          <w:iCs w:val="0"/>
          <w:sz w:val="22"/>
          <w:szCs w:val="22"/>
        </w:rPr>
        <w:fldChar w:fldCharType="end"/>
      </w:r>
      <w:bookmarkEnd w:id="59"/>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030C53">
        <w:rPr>
          <w:rFonts w:ascii="Times New Roman" w:hAnsi="Times New Roman" w:cs="Times New Roman"/>
          <w:sz w:val="24"/>
          <w:szCs w:val="24"/>
        </w:rPr>
        <w:t xml:space="preserve"> </w:t>
      </w:r>
      <w:r w:rsidR="00DB221A" w:rsidRPr="00394A9C">
        <w:rPr>
          <w:rFonts w:ascii="Times New Roman" w:hAnsi="Times New Roman" w:cs="Times New Roman"/>
          <w:sz w:val="24"/>
          <w:szCs w:val="24"/>
        </w:rPr>
        <w:t xml:space="preserve">либо </w:t>
      </w:r>
      <w:r w:rsidR="00394A9C" w:rsidRPr="00394A9C">
        <w:rPr>
          <w:rFonts w:ascii="Times New Roman" w:hAnsi="Times New Roman" w:cs="Times New Roman"/>
          <w:sz w:val="24"/>
          <w:szCs w:val="24"/>
        </w:rPr>
        <w:t>«</w:t>
      </w:r>
      <w:r w:rsidR="00030C53" w:rsidRPr="00394A9C">
        <w:rPr>
          <w:rFonts w:ascii="Times New Roman" w:hAnsi="Times New Roman" w:cs="Times New Roman"/>
          <w:sz w:val="24"/>
          <w:szCs w:val="24"/>
        </w:rPr>
        <w:t>Блокировка входящ</w:t>
      </w:r>
      <w:r w:rsidR="00394A9C" w:rsidRPr="00394A9C">
        <w:rPr>
          <w:rFonts w:ascii="Times New Roman" w:hAnsi="Times New Roman" w:cs="Times New Roman"/>
          <w:sz w:val="24"/>
          <w:szCs w:val="24"/>
        </w:rPr>
        <w:t>их</w:t>
      </w:r>
      <w:r w:rsidR="00030C53" w:rsidRPr="00394A9C">
        <w:rPr>
          <w:rFonts w:ascii="Times New Roman" w:hAnsi="Times New Roman" w:cs="Times New Roman"/>
          <w:sz w:val="24"/>
          <w:szCs w:val="24"/>
        </w:rPr>
        <w:t xml:space="preserve"> вызов</w:t>
      </w:r>
      <w:r w:rsidR="00394A9C" w:rsidRPr="00394A9C">
        <w:rPr>
          <w:rFonts w:ascii="Times New Roman" w:hAnsi="Times New Roman" w:cs="Times New Roman"/>
          <w:sz w:val="24"/>
          <w:szCs w:val="24"/>
        </w:rPr>
        <w:t>ов при наличии активного ГГС соединения».</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w:t>
      </w:r>
      <w:r w:rsidR="006C4E31">
        <w:rPr>
          <w:rFonts w:ascii="Times New Roman" w:hAnsi="Times New Roman" w:cs="Times New Roman"/>
          <w:sz w:val="24"/>
          <w:szCs w:val="24"/>
          <w:lang w:eastAsia="ru-RU"/>
        </w:rPr>
        <w:lastRenderedPageBreak/>
        <w:t>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17B12" w:rsidRPr="00A50001">
        <w:rPr>
          <w:rFonts w:ascii="Times New Roman" w:hAnsi="Times New Roman" w:cs="Times New Roman"/>
          <w:sz w:val="24"/>
          <w:szCs w:val="24"/>
          <w:lang w:eastAsia="ru-RU"/>
        </w:rPr>
        <w:pict>
          <v:shape id="_x0000_i1130" type="#_x0000_t75" style="width:92.65pt;height:58.25pt" filled="t">
            <v:fill color2="black"/>
            <v:imagedata r:id="rId136"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C17B12" w:rsidRPr="00C17B12">
          <w:rPr>
            <w:rFonts w:ascii="Times New Roman" w:eastAsia="Times New Roman" w:hAnsi="Times New Roman" w:cs="Times New Roman"/>
            <w:sz w:val="24"/>
            <w:szCs w:val="24"/>
          </w:rPr>
          <w:t xml:space="preserve">Рисунок </w:t>
        </w:r>
        <w:r w:rsidR="00C17B12" w:rsidRPr="00C17B12">
          <w:rPr>
            <w:rFonts w:ascii="Times New Roman" w:eastAsia="Times New Roman" w:hAnsi="Times New Roman" w:cs="Times New Roman"/>
            <w:noProof/>
            <w:sz w:val="24"/>
            <w:szCs w:val="24"/>
          </w:rPr>
          <w:t>46</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sidR="00E62E6B" w:rsidRPr="00A4087F">
        <w:rPr>
          <w:rFonts w:ascii="Times New Roman" w:hAnsi="Times New Roman" w:cs="Times New Roman"/>
          <w:sz w:val="24"/>
          <w:szCs w:val="24"/>
          <w:lang w:eastAsia="ru-RU"/>
        </w:rPr>
        <w:t>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r w:rsidR="006C4E31" w:rsidRPr="00A4087F">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C17B12" w:rsidRPr="00C17B12">
          <w:rPr>
            <w:rFonts w:ascii="Times New Roman" w:hAnsi="Times New Roman" w:cs="Times New Roman"/>
            <w:sz w:val="24"/>
            <w:szCs w:val="24"/>
            <w:lang w:eastAsia="ru-RU"/>
          </w:rPr>
          <w:t>Рисунок 47</w:t>
        </w:r>
      </w:fldSimple>
      <w:r w:rsidR="006C4E31" w:rsidRPr="00A4087F">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60" w:name="_Toc90389800"/>
      <w:r>
        <w:rPr>
          <w:b/>
          <w:lang w:eastAsia="ru-RU"/>
        </w:rPr>
        <w:t>5.1.2.3 Радиосвязь</w:t>
      </w:r>
      <w:bookmarkEnd w:id="6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lang w:eastAsia="ru-RU"/>
        </w:rPr>
        <w:pict>
          <v:shape id="_x0000_i1131" type="#_x0000_t75" style="width:495.85pt;height:415.7pt">
            <v:imagedata r:id="rId137" o:title="LEMZ103"/>
          </v:shape>
        </w:pict>
      </w:r>
    </w:p>
    <w:p w:rsidR="006C4E31" w:rsidRDefault="006C4E31" w:rsidP="00BC289E">
      <w:pPr>
        <w:pStyle w:val="35"/>
        <w:jc w:val="center"/>
        <w:outlineLvl w:val="0"/>
      </w:pPr>
      <w:bookmarkStart w:id="61" w:name="_Ref458092640"/>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47</w:t>
      </w:r>
      <w:r w:rsidR="00A50001" w:rsidRPr="00CB3A85">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C17B12" w:rsidP="002818A0">
      <w:pPr>
        <w:spacing w:after="0" w:line="240" w:lineRule="auto"/>
        <w:ind w:firstLine="567"/>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132" type="#_x0000_t75" style="width:9.4pt;height:9.4pt" o:bullet="t">
            <v:imagedata r:id="rId138"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C17B12" w:rsidP="002818A0">
      <w:pPr>
        <w:spacing w:after="0" w:line="240" w:lineRule="auto"/>
        <w:ind w:firstLine="567"/>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133" type="#_x0000_t75" style="width:9.4pt;height:9.4pt">
            <v:imagedata r:id="rId139"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C17B12" w:rsidP="002818A0">
      <w:pPr>
        <w:spacing w:after="0" w:line="240" w:lineRule="auto"/>
        <w:ind w:firstLine="567"/>
        <w:jc w:val="both"/>
        <w:rPr>
          <w:rFonts w:ascii="Times New Roman" w:hAnsi="Times New Roman" w:cs="Times New Roman"/>
          <w:sz w:val="24"/>
          <w:szCs w:val="24"/>
          <w:lang w:eastAsia="ru-RU"/>
        </w:rPr>
      </w:pPr>
      <w:r>
        <w:pict>
          <v:shape id="_x0000_i1134" type="#_x0000_t75" style="width:9.4pt;height:9.4pt">
            <v:imagedata r:id="rId140"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lastRenderedPageBreak/>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w:t>
      </w:r>
      <w:r w:rsidR="00B77655">
        <w:rPr>
          <w:rFonts w:ascii="Times New Roman" w:hAnsi="Times New Roman" w:cs="Times New Roman"/>
          <w:sz w:val="24"/>
          <w:szCs w:val="24"/>
          <w:lang w:eastAsia="ru-RU"/>
        </w:rPr>
        <w:t>лительным</w:t>
      </w:r>
      <w:r>
        <w:rPr>
          <w:rFonts w:ascii="Times New Roman" w:hAnsi="Times New Roman" w:cs="Times New Roman"/>
          <w:sz w:val="24"/>
          <w:szCs w:val="24"/>
          <w:lang w:eastAsia="ru-RU"/>
        </w:rPr>
        <w:t xml:space="preserve"> нажатием на кнопку. Приоритет включается/выключается коротким нажатием.</w:t>
      </w:r>
    </w:p>
    <w:p w:rsidR="006C4E31" w:rsidRDefault="006C4E31">
      <w:pPr>
        <w:spacing w:after="0" w:line="240" w:lineRule="auto"/>
        <w:ind w:firstLine="284"/>
        <w:jc w:val="both"/>
      </w:pPr>
      <w:r w:rsidRPr="00B9464A">
        <w:rPr>
          <w:rFonts w:ascii="Times New Roman" w:hAnsi="Times New Roman" w:cs="Times New Roman"/>
          <w:sz w:val="24"/>
          <w:szCs w:val="24"/>
          <w:lang w:eastAsia="ru-RU"/>
        </w:rPr>
        <w:t xml:space="preserve">Если флаг не установлен, то </w:t>
      </w:r>
      <w:r w:rsidR="007E64CA" w:rsidRPr="00B9464A">
        <w:rPr>
          <w:rFonts w:ascii="Times New Roman" w:hAnsi="Times New Roman" w:cs="Times New Roman"/>
          <w:sz w:val="24"/>
          <w:szCs w:val="24"/>
          <w:lang w:eastAsia="ru-RU"/>
        </w:rPr>
        <w:t xml:space="preserve">способ активации/деактивации </w:t>
      </w:r>
      <w:r w:rsidRPr="00B9464A">
        <w:rPr>
          <w:rFonts w:ascii="Times New Roman" w:hAnsi="Times New Roman" w:cs="Times New Roman"/>
          <w:sz w:val="24"/>
          <w:szCs w:val="24"/>
          <w:lang w:eastAsia="ru-RU"/>
        </w:rPr>
        <w:t xml:space="preserve">ВНС </w:t>
      </w:r>
      <w:r w:rsidR="007E64CA" w:rsidRPr="00B9464A">
        <w:rPr>
          <w:rFonts w:ascii="Times New Roman" w:hAnsi="Times New Roman" w:cs="Times New Roman"/>
          <w:sz w:val="24"/>
          <w:szCs w:val="24"/>
          <w:lang w:eastAsia="ru-RU"/>
        </w:rPr>
        <w:t>определяется параметром «Кнопка ВНС активируется длительным нажатием», см. пункт 5.3.3 «Параметры кнопки Радио» настоящей инструкции</w:t>
      </w:r>
      <w:r w:rsidRPr="00B9464A">
        <w:rPr>
          <w:rFonts w:ascii="Times New Roman" w:hAnsi="Times New Roman" w:cs="Times New Roman"/>
          <w:sz w:val="24"/>
          <w:szCs w:val="24"/>
          <w:lang w:eastAsia="ru-RU"/>
        </w:rPr>
        <w:t>.</w:t>
      </w:r>
    </w:p>
    <w:p w:rsidR="006C4E31" w:rsidRPr="00492408" w:rsidRDefault="006C4E31">
      <w:pPr>
        <w:spacing w:after="0" w:line="240" w:lineRule="auto"/>
        <w:ind w:firstLine="284"/>
        <w:jc w:val="both"/>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D51395" w:rsidP="00BC289E">
      <w:pPr>
        <w:pStyle w:val="4"/>
        <w:spacing w:before="0" w:after="0"/>
        <w:ind w:left="862" w:hanging="578"/>
      </w:pPr>
      <w:r w:rsidRPr="00EC3C66">
        <w:rPr>
          <w:b/>
          <w:lang w:eastAsia="ru-RU"/>
        </w:rPr>
        <w:br w:type="page"/>
      </w:r>
      <w:bookmarkStart w:id="62" w:name="_Toc90389801"/>
      <w:r w:rsidR="006C4E31">
        <w:rPr>
          <w:b/>
          <w:lang w:eastAsia="ru-RU"/>
        </w:rPr>
        <w:lastRenderedPageBreak/>
        <w:t>5.1.2.4 Разное</w:t>
      </w:r>
      <w:bookmarkEnd w:id="62"/>
    </w:p>
    <w:p w:rsidR="006C4E31" w:rsidRDefault="006C4E31">
      <w:pPr>
        <w:spacing w:after="0" w:line="240" w:lineRule="auto"/>
        <w:ind w:firstLine="284"/>
        <w:rPr>
          <w:rFonts w:ascii="Times New Roman" w:hAnsi="Times New Roman" w:cs="Times New Roman"/>
          <w:b/>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135" type="#_x0000_t75" style="width:495.85pt;height:366.9pt">
            <v:imagedata r:id="rId141"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A50001"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A50001" w:rsidRPr="00CB3A8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48</w:t>
      </w:r>
      <w:r w:rsidR="00A50001"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247746" w:rsidRDefault="00325D79" w:rsidP="00247746">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r w:rsidR="00247746" w:rsidRPr="00247746">
        <w:rPr>
          <w:sz w:val="24"/>
          <w:szCs w:val="24"/>
        </w:rPr>
        <w:t xml:space="preserve"> </w:t>
      </w:r>
      <w:r w:rsidR="00247746">
        <w:rPr>
          <w:sz w:val="24"/>
          <w:szCs w:val="24"/>
        </w:rPr>
        <w:t>«Хранитель экрана» не активируется, если на экране есть диалог с требованием подтверждения чего-либо.</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CE1007" w:rsidRPr="008D6789" w:rsidRDefault="00150E03" w:rsidP="00CE1007">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3.1.5 «Настройка цветов</w:t>
      </w:r>
      <w:r w:rsidR="00146C77">
        <w:rPr>
          <w:rFonts w:ascii="Times New Roman" w:eastAsia="Times New Roman" w:hAnsi="Times New Roman" w:cs="Times New Roman"/>
          <w:sz w:val="24"/>
          <w:szCs w:val="24"/>
          <w:lang w:eastAsia="ru-RU"/>
        </w:rPr>
        <w:t>ой схемы» настоящей инструкции.</w:t>
      </w:r>
    </w:p>
    <w:p w:rsidR="00FF53FB" w:rsidRDefault="00FF53FB" w:rsidP="00F848C4">
      <w:pPr>
        <w:pStyle w:val="ListParagraph2"/>
        <w:tabs>
          <w:tab w:val="left" w:pos="0"/>
        </w:tabs>
        <w:ind w:left="0" w:firstLine="284"/>
        <w:jc w:val="both"/>
        <w:rPr>
          <w:sz w:val="24"/>
          <w:szCs w:val="24"/>
        </w:rPr>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C17B12" w:rsidRPr="00C17B12">
          <w:rPr>
            <w:iCs/>
            <w:sz w:val="24"/>
            <w:szCs w:val="24"/>
          </w:rPr>
          <w:t xml:space="preserve">Рисунок </w:t>
        </w:r>
        <w:r w:rsidR="00C17B12" w:rsidRPr="00C17B12">
          <w:rPr>
            <w:iCs/>
            <w:noProof/>
            <w:sz w:val="24"/>
            <w:szCs w:val="24"/>
          </w:rPr>
          <w:t>49</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A50001" w:rsidP="0049630B">
      <w:pPr>
        <w:pStyle w:val="ListParagraph2"/>
        <w:widowControl w:val="0"/>
        <w:tabs>
          <w:tab w:val="left" w:pos="0"/>
        </w:tabs>
        <w:spacing w:before="120"/>
        <w:ind w:left="0" w:firstLine="284"/>
        <w:jc w:val="center"/>
        <w:outlineLvl w:val="0"/>
      </w:pPr>
      <w:r w:rsidRPr="00A50001">
        <w:rPr>
          <w:b/>
          <w:iCs/>
          <w:sz w:val="22"/>
          <w:szCs w:val="22"/>
        </w:rPr>
        <w:pict>
          <v:shape id="_x0000_s1145" type="#_x0000_t202" style="position:absolute;left:0;text-align:left;margin-left:9.45pt;margin-top:9.2pt;width:499.95pt;height:91.45pt;z-index:24;mso-wrap-style:none;mso-wrap-distance-left:9.05pt;mso-wrap-distance-right:9.05pt">
            <v:fill color2="black"/>
            <v:textbox style="mso-next-textbox:#_x0000_s1145;mso-fit-shape-to-text:t">
              <w:txbxContent>
                <w:p w:rsidR="00B23FD6" w:rsidRDefault="00A50001">
                  <w:pPr>
                    <w:pStyle w:val="3"/>
                    <w:tabs>
                      <w:tab w:val="left" w:pos="0"/>
                    </w:tabs>
                    <w:spacing w:after="0"/>
                    <w:jc w:val="center"/>
                  </w:pPr>
                  <w:r w:rsidRPr="00A50001">
                    <w:rPr>
                      <w:lang w:eastAsia="ru-RU"/>
                    </w:rPr>
                    <w:pict>
                      <v:shape id="_x0000_i1574" type="#_x0000_t75" style="width:489.6pt;height:78.9pt">
                        <v:imagedata r:id="rId142" o:title="LEMZ117"/>
                      </v:shape>
                    </w:pict>
                  </w:r>
                </w:p>
              </w:txbxContent>
            </v:textbox>
            <w10:wrap type="square"/>
          </v:shape>
        </w:pict>
      </w:r>
      <w:bookmarkStart w:id="63"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C17B12">
        <w:rPr>
          <w:b/>
          <w:iCs/>
          <w:noProof/>
          <w:sz w:val="22"/>
          <w:szCs w:val="22"/>
        </w:rPr>
        <w:t>49</w:t>
      </w:r>
      <w:r>
        <w:rPr>
          <w:b/>
          <w:iCs/>
          <w:sz w:val="22"/>
          <w:szCs w:val="22"/>
        </w:rPr>
        <w:fldChar w:fldCharType="end"/>
      </w:r>
      <w:bookmarkEnd w:id="63"/>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C17B12" w:rsidRPr="00C17B12">
          <w:rPr>
            <w:sz w:val="24"/>
            <w:szCs w:val="24"/>
          </w:rPr>
          <w:t xml:space="preserve">Рисунок </w:t>
        </w:r>
        <w:r w:rsidR="00C17B12" w:rsidRPr="00C17B12">
          <w:rPr>
            <w:noProof/>
            <w:sz w:val="24"/>
            <w:szCs w:val="24"/>
          </w:rPr>
          <w:t>50</w:t>
        </w:r>
      </w:fldSimple>
      <w:r>
        <w:rPr>
          <w:sz w:val="24"/>
          <w:szCs w:val="24"/>
        </w:rPr>
        <w:t>.</w:t>
      </w:r>
    </w:p>
    <w:p w:rsidR="006C4E31" w:rsidRDefault="00A50001" w:rsidP="0049630B">
      <w:pPr>
        <w:pStyle w:val="ListParagraph2"/>
        <w:widowControl w:val="0"/>
        <w:tabs>
          <w:tab w:val="left" w:pos="0"/>
        </w:tabs>
        <w:ind w:left="0" w:firstLine="284"/>
        <w:jc w:val="both"/>
        <w:rPr>
          <w:b/>
          <w:sz w:val="24"/>
          <w:szCs w:val="24"/>
          <w:lang w:eastAsia="ru-RU"/>
        </w:rPr>
      </w:pPr>
      <w:r w:rsidRPr="00A50001">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B23FD6" w:rsidRDefault="00B23FD6"/>
              </w:txbxContent>
            </v:textbox>
          </v:shape>
        </w:pict>
      </w:r>
    </w:p>
    <w:p w:rsidR="006C4E31" w:rsidRDefault="00C17B12" w:rsidP="0049630B">
      <w:pPr>
        <w:pStyle w:val="ListParagraph2"/>
        <w:widowControl w:val="0"/>
        <w:tabs>
          <w:tab w:val="left" w:pos="0"/>
        </w:tabs>
        <w:ind w:left="0"/>
        <w:jc w:val="center"/>
        <w:rPr>
          <w:b/>
          <w:sz w:val="22"/>
          <w:szCs w:val="22"/>
        </w:rPr>
      </w:pPr>
      <w:r w:rsidRPr="00A50001">
        <w:rPr>
          <w:b/>
          <w:sz w:val="24"/>
          <w:szCs w:val="24"/>
        </w:rPr>
        <w:pict>
          <v:shape id="_x0000_i1136" type="#_x0000_t75" style="width:485.85pt;height:155.9pt">
            <v:imagedata r:id="rId143" o:title="LEMZ118"/>
          </v:shape>
        </w:pict>
      </w:r>
    </w:p>
    <w:p w:rsidR="006C4E31" w:rsidRDefault="006C4E31" w:rsidP="0049630B">
      <w:pPr>
        <w:pStyle w:val="83"/>
        <w:widowControl w:val="0"/>
        <w:jc w:val="center"/>
        <w:outlineLvl w:val="0"/>
      </w:pPr>
      <w:bookmarkStart w:id="64" w:name="_Ref482969231"/>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50</w:t>
      </w:r>
      <w:r w:rsidR="00A50001"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(см. пункт 4.3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C17B12" w:rsidRPr="00C17B12">
          <w:rPr>
            <w:sz w:val="24"/>
            <w:szCs w:val="24"/>
          </w:rPr>
          <w:t>Рисунок 51</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A50001"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B23FD6" w:rsidRDefault="00B23FD6"/>
              </w:txbxContent>
            </v:textbox>
          </v:shape>
        </w:pict>
      </w:r>
    </w:p>
    <w:p w:rsidR="00233444" w:rsidRDefault="00C17B12" w:rsidP="00604809">
      <w:pPr>
        <w:ind w:firstLine="284"/>
        <w:rPr>
          <w:lang w:eastAsia="ru-RU"/>
        </w:rPr>
      </w:pPr>
      <w:r>
        <w:rPr>
          <w:lang w:eastAsia="ru-RU"/>
        </w:rPr>
        <w:pict>
          <v:shape id="_x0000_i1137" type="#_x0000_t75" style="width:479.6pt;height:100.15pt">
            <v:imagedata r:id="rId144"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65" w:name="_Ref76390478"/>
      <w:r w:rsidRPr="00063D76">
        <w:rPr>
          <w:rFonts w:ascii="Times New Roman" w:hAnsi="Times New Roman" w:cs="Times New Roman"/>
          <w:b/>
          <w:i w:val="0"/>
          <w:sz w:val="22"/>
          <w:szCs w:val="22"/>
        </w:rPr>
        <w:t xml:space="preserve">Рисунок </w:t>
      </w:r>
      <w:r w:rsidR="00A50001"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A50001" w:rsidRPr="00063D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51</w:t>
      </w:r>
      <w:r w:rsidR="00A50001" w:rsidRPr="00063D76">
        <w:rPr>
          <w:rFonts w:ascii="Times New Roman" w:hAnsi="Times New Roman" w:cs="Times New Roman"/>
          <w:b/>
          <w:i w:val="0"/>
          <w:sz w:val="22"/>
          <w:szCs w:val="22"/>
        </w:rPr>
        <w:fldChar w:fldCharType="end"/>
      </w:r>
      <w:bookmarkEnd w:id="65"/>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r>
        <w:rPr>
          <w:sz w:val="28"/>
        </w:rPr>
        <w:br w:type="page"/>
      </w:r>
      <w:bookmarkStart w:id="66" w:name="_Toc90389802"/>
      <w:r w:rsidR="009564CD">
        <w:rPr>
          <w:b/>
          <w:lang w:eastAsia="ru-RU"/>
        </w:rPr>
        <w:lastRenderedPageBreak/>
        <w:t>5.1.2.5 Системные настройки</w:t>
      </w:r>
      <w:bookmarkEnd w:id="66"/>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C17B12" w:rsidP="00AD1409">
      <w:pPr>
        <w:spacing w:after="0" w:line="240" w:lineRule="auto"/>
        <w:rPr>
          <w:lang w:eastAsia="ru-RU"/>
        </w:rPr>
      </w:pPr>
      <w:r>
        <w:rPr>
          <w:lang w:eastAsia="ru-RU"/>
        </w:rPr>
        <w:pict>
          <v:shape id="_x0000_i1138" type="#_x0000_t75" style="width:495.85pt;height:187.2pt">
            <v:imagedata r:id="rId145"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A50001"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A50001" w:rsidRPr="00AD140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52</w:t>
      </w:r>
      <w:r w:rsidR="00A50001"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p>
    <w:p w:rsidR="001333FE" w:rsidRDefault="001333FE" w:rsidP="00D91665">
      <w:pPr>
        <w:spacing w:after="0" w:line="240" w:lineRule="auto"/>
        <w:ind w:firstLine="284"/>
        <w:jc w:val="both"/>
        <w:rPr>
          <w:rFonts w:ascii="Times New Roman" w:hAnsi="Times New Roman" w:cs="Times New Roman"/>
          <w:sz w:val="24"/>
          <w:szCs w:val="24"/>
          <w:lang w:eastAsia="ru-RU"/>
        </w:rPr>
      </w:pPr>
    </w:p>
    <w:p w:rsidR="001333FE" w:rsidRDefault="001333FE" w:rsidP="001333FE">
      <w:pPr>
        <w:spacing w:after="0" w:line="240" w:lineRule="auto"/>
        <w:ind w:firstLine="284"/>
        <w:jc w:val="both"/>
        <w:rPr>
          <w:rFonts w:ascii="Times New Roman" w:hAnsi="Times New Roman" w:cs="Times New Roman"/>
          <w:sz w:val="24"/>
          <w:szCs w:val="24"/>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67" w:name="_Toc90389803"/>
      <w:r w:rsidR="006C4E31">
        <w:rPr>
          <w:sz w:val="28"/>
          <w:szCs w:val="28"/>
        </w:rPr>
        <w:lastRenderedPageBreak/>
        <w:t>5.2 Редактор Подключений</w:t>
      </w:r>
      <w:bookmarkEnd w:id="67"/>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C17B12" w:rsidP="002B0F25">
      <w:pPr>
        <w:widowControl w:val="0"/>
        <w:suppressAutoHyphens w:val="0"/>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139" type="#_x0000_t75" style="width:495.85pt;height:448.3pt">
            <v:imagedata r:id="rId146" o:title="LEMZ133" cropbottom="18374f"/>
          </v:shape>
        </w:pict>
      </w:r>
    </w:p>
    <w:p w:rsidR="006C4E31" w:rsidRDefault="006C4E31" w:rsidP="002B0F25">
      <w:pPr>
        <w:pStyle w:val="35"/>
        <w:widowControl w:val="0"/>
        <w:suppressAutoHyphens w:val="0"/>
        <w:jc w:val="center"/>
        <w:outlineLvl w:val="0"/>
      </w:pPr>
      <w:bookmarkStart w:id="68" w:name="_Ref391287095"/>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53</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68"/>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69" w:name="_Toc90389804"/>
      <w:r>
        <w:rPr>
          <w:sz w:val="26"/>
          <w:szCs w:val="26"/>
        </w:rPr>
        <w:lastRenderedPageBreak/>
        <w:t>5.2.1 SIP-подключения</w:t>
      </w:r>
      <w:bookmarkEnd w:id="69"/>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C17B12" w:rsidRPr="00C17B12">
          <w:rPr>
            <w:rFonts w:ascii="Times New Roman" w:hAnsi="Times New Roman" w:cs="Times New Roman"/>
            <w:sz w:val="24"/>
            <w:szCs w:val="24"/>
          </w:rPr>
          <w:t>Рисунок 54</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17B12">
      <w:pPr>
        <w:widowControl w:val="0"/>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140" type="#_x0000_t75" style="width:495.85pt;height:88.9pt">
            <v:imagedata r:id="rId147" o:title="LEMZ1"/>
          </v:shape>
        </w:pict>
      </w:r>
    </w:p>
    <w:p w:rsidR="006C4E31" w:rsidRDefault="006C4E31" w:rsidP="00BC289E">
      <w:pPr>
        <w:pStyle w:val="83"/>
        <w:spacing w:before="0"/>
        <w:jc w:val="center"/>
        <w:outlineLvl w:val="0"/>
      </w:pPr>
      <w:bookmarkStart w:id="70" w:name="_Ref479679977"/>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54</w:t>
      </w:r>
      <w:r w:rsidR="00A50001" w:rsidRPr="00E64CCC">
        <w:rPr>
          <w:rFonts w:ascii="Times New Roman" w:hAnsi="Times New Roman" w:cs="Times New Roman"/>
          <w:b/>
          <w:i w:val="0"/>
          <w:sz w:val="22"/>
          <w:szCs w:val="22"/>
        </w:rPr>
        <w:fldChar w:fldCharType="end"/>
      </w:r>
      <w:bookmarkEnd w:id="70"/>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b/>
          <w:sz w:val="24"/>
          <w:szCs w:val="24"/>
        </w:rPr>
        <w:pict>
          <v:shape id="_x0000_i1141" type="#_x0000_t75" style="width:495.85pt;height:231.05pt">
            <v:imagedata r:id="rId148"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55</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0001">
      <w:pPr>
        <w:spacing w:after="0" w:line="240" w:lineRule="auto"/>
        <w:ind w:firstLine="284"/>
        <w:jc w:val="both"/>
      </w:pPr>
      <w:r w:rsidRPr="00A50001">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B23FD6" w:rsidRDefault="00B23FD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eastAsia="ru-RU"/>
        </w:rPr>
        <w:pict>
          <v:shape id="_x0000_i1142" type="#_x0000_t75" style="width:270.45pt;height:84.5pt" filled="t">
            <v:fill color2="black"/>
            <v:imagedata r:id="rId149"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A50001"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A50001" w:rsidRPr="00E64CCC">
        <w:rPr>
          <w:rFonts w:ascii="Times New Roman" w:hAnsi="Times New Roman" w:cs="Times New Roman"/>
          <w:b/>
        </w:rPr>
        <w:fldChar w:fldCharType="separate"/>
      </w:r>
      <w:r w:rsidR="00C17B12">
        <w:rPr>
          <w:rFonts w:ascii="Times New Roman" w:hAnsi="Times New Roman" w:cs="Times New Roman"/>
          <w:b/>
          <w:noProof/>
        </w:rPr>
        <w:t>56</w:t>
      </w:r>
      <w:r w:rsidR="00A50001"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C17B12" w:rsidRPr="00C17B12">
          <w:rPr>
            <w:rFonts w:ascii="Times New Roman" w:eastAsia="Times New Roman" w:hAnsi="Times New Roman" w:cs="Times New Roman"/>
            <w:sz w:val="24"/>
            <w:szCs w:val="24"/>
          </w:rPr>
          <w:t>Рисунок 57</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C17B12">
      <w:pPr>
        <w:spacing w:after="0" w:line="240" w:lineRule="auto"/>
        <w:jc w:val="center"/>
        <w:rPr>
          <w:rFonts w:ascii="Times New Roman" w:hAnsi="Times New Roman" w:cs="Times New Roman"/>
          <w:b/>
        </w:rPr>
      </w:pPr>
      <w:r>
        <w:pict>
          <v:shape id="_x0000_i1143" type="#_x0000_t75" style="width:379.4pt;height:320.55pt" filled="t">
            <v:fill color2="black"/>
            <v:imagedata r:id="rId150" o:title="" croptop="-40f" cropbottom="-40f" cropleft="-34f" cropright="-34f"/>
          </v:shape>
        </w:pict>
      </w:r>
    </w:p>
    <w:p w:rsidR="006C4E31" w:rsidRDefault="006C4E31" w:rsidP="00BC289E">
      <w:pPr>
        <w:pStyle w:val="35"/>
        <w:spacing w:after="0"/>
        <w:jc w:val="center"/>
        <w:outlineLvl w:val="0"/>
      </w:pPr>
      <w:bookmarkStart w:id="71" w:name="_Ref441834197"/>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57</w:t>
      </w:r>
      <w:r w:rsidR="00A50001" w:rsidRPr="00E64CCC">
        <w:rPr>
          <w:rFonts w:ascii="Times New Roman" w:hAnsi="Times New Roman" w:cs="Times New Roman"/>
          <w:b/>
          <w:i w:val="0"/>
          <w:sz w:val="22"/>
          <w:szCs w:val="22"/>
        </w:rPr>
        <w:fldChar w:fldCharType="end"/>
      </w:r>
      <w:bookmarkEnd w:id="71"/>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144" type="#_x0000_t75" style="width:495.85pt;height:244.8pt">
            <v:imagedata r:id="rId151"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58</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C17B12">
      <w:pPr>
        <w:spacing w:after="0" w:line="240" w:lineRule="auto"/>
        <w:ind w:firstLine="284"/>
      </w:pPr>
      <w:r w:rsidRPr="00A50001">
        <w:rPr>
          <w:rFonts w:ascii="Times New Roman" w:hAnsi="Times New Roman" w:cs="Times New Roman"/>
          <w:sz w:val="24"/>
          <w:szCs w:val="24"/>
        </w:rPr>
        <w:pict>
          <v:shape id="_x0000_i1145" type="#_x0000_t75" style="width:116.45pt;height:20.65pt" filled="t">
            <v:fill color2="black"/>
            <v:imagedata r:id="rId152"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line="240" w:lineRule="auto"/>
        <w:ind w:firstLine="284"/>
      </w:pPr>
      <w:r w:rsidRPr="00A50001">
        <w:rPr>
          <w:rFonts w:ascii="Times New Roman" w:hAnsi="Times New Roman" w:cs="Times New Roman"/>
          <w:sz w:val="24"/>
          <w:szCs w:val="24"/>
        </w:rPr>
        <w:pict>
          <v:shape id="_x0000_i1146" type="#_x0000_t75" style="width:113.3pt;height:20.65pt" filled="t">
            <v:fill color2="black"/>
            <v:imagedata r:id="rId153"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line="240" w:lineRule="auto"/>
        <w:ind w:firstLine="284"/>
      </w:pPr>
      <w:r w:rsidRPr="00A50001">
        <w:rPr>
          <w:rFonts w:ascii="Times New Roman" w:hAnsi="Times New Roman" w:cs="Times New Roman"/>
          <w:sz w:val="24"/>
          <w:szCs w:val="24"/>
        </w:rPr>
        <w:pict>
          <v:shape id="_x0000_i1147" type="#_x0000_t75" style="width:113.95pt;height:20.65pt" filled="t">
            <v:fill color2="black"/>
            <v:imagedata r:id="rId154"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C17B12">
      <w:pPr>
        <w:spacing w:after="0" w:line="240" w:lineRule="auto"/>
        <w:ind w:left="2124" w:hanging="1840"/>
      </w:pPr>
      <w:r w:rsidRPr="00A50001">
        <w:rPr>
          <w:rFonts w:ascii="Times New Roman" w:hAnsi="Times New Roman" w:cs="Times New Roman"/>
          <w:sz w:val="24"/>
          <w:szCs w:val="24"/>
        </w:rPr>
        <w:pict>
          <v:shape id="_x0000_i1148" type="#_x0000_t75" style="width:54.45pt;height:20.65pt" filled="t">
            <v:fill color2="black"/>
            <v:imagedata r:id="rId155"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72" w:name="_Toc90389805"/>
      <w:r>
        <w:rPr>
          <w:sz w:val="26"/>
          <w:szCs w:val="26"/>
        </w:rPr>
        <w:lastRenderedPageBreak/>
        <w:t>5.2.2 SIP-маршруты</w:t>
      </w:r>
      <w:bookmarkEnd w:id="72"/>
    </w:p>
    <w:p w:rsidR="006C4E31" w:rsidRDefault="006C4E31">
      <w:pPr>
        <w:spacing w:after="0" w:line="240" w:lineRule="auto"/>
        <w:ind w:firstLine="284"/>
        <w:rPr>
          <w:rFonts w:ascii="Times New Roman" w:hAnsi="Times New Roman" w:cs="Times New Roman"/>
          <w:b/>
          <w:sz w:val="24"/>
          <w:szCs w:val="24"/>
        </w:rPr>
      </w:pPr>
    </w:p>
    <w:p w:rsidR="006C4E31" w:rsidRDefault="00C17B12">
      <w:pPr>
        <w:spacing w:after="0" w:line="240" w:lineRule="auto"/>
        <w:rPr>
          <w:rFonts w:ascii="Times New Roman" w:hAnsi="Times New Roman" w:cs="Times New Roman"/>
          <w:b/>
        </w:rPr>
      </w:pPr>
      <w:r w:rsidRPr="00A50001">
        <w:rPr>
          <w:rFonts w:ascii="Times New Roman" w:hAnsi="Times New Roman" w:cs="Times New Roman"/>
          <w:b/>
          <w:sz w:val="24"/>
          <w:szCs w:val="24"/>
        </w:rPr>
        <w:pict>
          <v:shape id="_x0000_i1149" type="#_x0000_t75" style="width:495.25pt;height:149.65pt">
            <v:imagedata r:id="rId156"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59</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и </w:t>
      </w:r>
      <w:r w:rsidR="00C17750">
        <w:rPr>
          <w:rFonts w:ascii="Times New Roman" w:hAnsi="Times New Roman" w:cs="Times New Roman"/>
          <w:sz w:val="24"/>
          <w:szCs w:val="24"/>
        </w:rPr>
        <w:t>«</w:t>
      </w:r>
      <w:r>
        <w:rPr>
          <w:rFonts w:ascii="Times New Roman" w:hAnsi="Times New Roman" w:cs="Times New Roman"/>
          <w:sz w:val="24"/>
          <w:szCs w:val="24"/>
        </w:rPr>
        <w:t>Доступность</w:t>
      </w:r>
      <w:r w:rsidR="00C17750">
        <w:rPr>
          <w:rFonts w:ascii="Times New Roman" w:hAnsi="Times New Roman" w:cs="Times New Roman"/>
          <w:sz w:val="24"/>
          <w:szCs w:val="24"/>
        </w:rPr>
        <w:t>»</w:t>
      </w:r>
      <w:r>
        <w:rPr>
          <w:rFonts w:ascii="Times New Roman" w:hAnsi="Times New Roman" w:cs="Times New Roman"/>
          <w:sz w:val="24"/>
          <w:szCs w:val="24"/>
        </w:rPr>
        <w:t xml:space="preserve">.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r w:rsidR="00C17750">
        <w:rPr>
          <w:rFonts w:ascii="Times New Roman" w:hAnsi="Times New Roman" w:cs="Times New Roman"/>
          <w:sz w:val="24"/>
          <w:szCs w:val="24"/>
        </w:rPr>
        <w:t xml:space="preserve">Вызов окна «Модификация маршрута» осуществляется </w:t>
      </w:r>
      <w:r>
        <w:rPr>
          <w:rFonts w:ascii="Times New Roman" w:hAnsi="Times New Roman" w:cs="Times New Roman"/>
          <w:sz w:val="24"/>
          <w:szCs w:val="24"/>
        </w:rPr>
        <w:t>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73" w:name="_Toc90389806"/>
      <w:r>
        <w:rPr>
          <w:sz w:val="28"/>
          <w:szCs w:val="28"/>
        </w:rPr>
        <w:lastRenderedPageBreak/>
        <w:t>5.3 Редактор Интерфейса</w:t>
      </w:r>
      <w:bookmarkEnd w:id="73"/>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C17B12" w:rsidRPr="00C17B12">
          <w:rPr>
            <w:rFonts w:ascii="Times New Roman" w:hAnsi="Times New Roman" w:cs="Times New Roman"/>
            <w:sz w:val="24"/>
            <w:szCs w:val="24"/>
          </w:rPr>
          <w:t>Рисунок 60</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C17B12">
        <w:rPr>
          <w:noProof/>
          <w:lang w:eastAsia="ru-RU"/>
        </w:rPr>
        <w:pict>
          <v:shape id="Рисунок 20" o:spid="_x0000_i1150" type="#_x0000_t75" alt="LEMZ273.jpg" style="width:497.75pt;height:438.25pt;visibility:visible;mso-wrap-style:square">
            <v:imagedata r:id="rId157"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74" w:name="_Ref1558656"/>
      <w:r w:rsidRPr="0033440F">
        <w:rPr>
          <w:rFonts w:ascii="Times New Roman" w:hAnsi="Times New Roman" w:cs="Times New Roman"/>
          <w:b/>
          <w:i w:val="0"/>
          <w:sz w:val="22"/>
          <w:szCs w:val="22"/>
        </w:rPr>
        <w:t xml:space="preserve">Рисунок </w:t>
      </w:r>
      <w:r w:rsidR="00A50001"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A50001" w:rsidRPr="0033440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60</w:t>
      </w:r>
      <w:r w:rsidR="00A50001" w:rsidRPr="0033440F">
        <w:rPr>
          <w:rFonts w:ascii="Times New Roman" w:hAnsi="Times New Roman" w:cs="Times New Roman"/>
          <w:b/>
          <w:i w:val="0"/>
          <w:sz w:val="22"/>
          <w:szCs w:val="22"/>
        </w:rPr>
        <w:fldChar w:fldCharType="end"/>
      </w:r>
      <w:bookmarkEnd w:id="74"/>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C17B12" w:rsidP="0033440F">
      <w:pPr>
        <w:spacing w:after="0" w:line="240" w:lineRule="auto"/>
        <w:ind w:firstLine="284"/>
        <w:jc w:val="both"/>
      </w:pPr>
      <w:r w:rsidRPr="00A50001">
        <w:rPr>
          <w:rFonts w:ascii="Times New Roman" w:eastAsia="Times New Roman" w:hAnsi="Times New Roman" w:cs="Times New Roman"/>
          <w:noProof/>
          <w:sz w:val="24"/>
          <w:szCs w:val="24"/>
          <w:lang w:eastAsia="ru-RU"/>
        </w:rPr>
        <w:pict>
          <v:shape id="Рисунок 2" o:spid="_x0000_i1151" type="#_x0000_t75" style="width:134.6pt;height:22.55pt;visibility:visible;mso-wrap-style:square" filled="t">
            <v:imagedata r:id="rId158"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C17B12" w:rsidP="0033440F">
      <w:pPr>
        <w:spacing w:after="0" w:line="240" w:lineRule="auto"/>
        <w:ind w:firstLine="284"/>
        <w:jc w:val="both"/>
      </w:pPr>
      <w:r w:rsidRPr="00A50001">
        <w:rPr>
          <w:rFonts w:ascii="Times New Roman" w:eastAsia="Times New Roman" w:hAnsi="Times New Roman" w:cs="Times New Roman"/>
          <w:noProof/>
          <w:sz w:val="24"/>
          <w:szCs w:val="24"/>
          <w:lang w:eastAsia="ru-RU"/>
        </w:rPr>
        <w:pict>
          <v:shape id="Рисунок 3" o:spid="_x0000_i1152" type="#_x0000_t75" style="width:125.85pt;height:21.9pt;visibility:visible;mso-wrap-style:square" filled="t">
            <v:imagedata r:id="rId159"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C17B12" w:rsidP="0033440F">
      <w:pPr>
        <w:spacing w:after="0" w:line="240" w:lineRule="auto"/>
        <w:ind w:firstLine="284"/>
        <w:jc w:val="both"/>
      </w:pPr>
      <w:r w:rsidRPr="00A50001">
        <w:rPr>
          <w:rFonts w:ascii="Times New Roman" w:hAnsi="Times New Roman" w:cs="Times New Roman"/>
          <w:noProof/>
          <w:sz w:val="24"/>
          <w:szCs w:val="24"/>
          <w:lang w:eastAsia="ru-RU"/>
        </w:rPr>
        <w:lastRenderedPageBreak/>
        <w:pict>
          <v:shape id="Рисунок 4" o:spid="_x0000_i1153" type="#_x0000_t75" style="width:121.45pt;height:20.65pt;visibility:visible;mso-wrap-style:square" filled="t">
            <v:imagedata r:id="rId160"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C17B12" w:rsidP="0033440F">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Рисунок 245" o:spid="_x0000_i1154" type="#_x0000_t75" alt="LEMZ180.jpg" style="width:37.55pt;height:20.65pt;visibility:visible;mso-wrap-style:square">
            <v:imagedata r:id="rId161"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C17B12" w:rsidP="0033440F">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Рисунок 246" o:spid="_x0000_i1155" type="#_x0000_t75" alt="LEMZ181.jpg" style="width:37.55pt;height:20.65pt;visibility:visible;mso-wrap-style:square">
            <v:imagedata r:id="rId162"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C17B12" w:rsidP="0033440F">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Рисунок 10" o:spid="_x0000_i1156" type="#_x0000_t75" alt="LEMZ24" style="width:184.7pt;height:73.25pt;visibility:visible;mso-wrap-style:square">
            <v:imagedata r:id="rId163"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C17B12" w:rsidP="0033440F">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Рисунок 247" o:spid="_x0000_i1157" type="#_x0000_t75" alt="LEMZ182.jpg" style="width:22.55pt;height:20.65pt;visibility:visible;mso-wrap-style:square">
            <v:imagedata r:id="rId164"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00A45188">
        <w:rPr>
          <w:rFonts w:ascii="Times New Roman" w:hAnsi="Times New Roman" w:cs="Times New Roman"/>
          <w:sz w:val="24"/>
          <w:szCs w:val="24"/>
          <w:lang w:eastAsia="ru-RU"/>
        </w:rPr>
        <w:t>включена.</w:t>
      </w:r>
    </w:p>
    <w:p w:rsidR="0033440F" w:rsidRDefault="00C17B12" w:rsidP="0033440F">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noProof/>
          <w:sz w:val="24"/>
          <w:szCs w:val="24"/>
          <w:lang w:eastAsia="ru-RU"/>
        </w:rPr>
        <w:pict>
          <v:shape id="Рисунок 303" o:spid="_x0000_i1158" type="#_x0000_t75" alt="LEMZ183.jpg" style="width:22.55pt;height:20.65pt;visibility:visible;mso-wrap-style:square">
            <v:imagedata r:id="rId165"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00A45188">
        <w:rPr>
          <w:rFonts w:ascii="Times New Roman" w:hAnsi="Times New Roman" w:cs="Times New Roman"/>
          <w:sz w:val="24"/>
          <w:szCs w:val="24"/>
          <w:lang w:eastAsia="ru-RU"/>
        </w:rPr>
        <w:t>ключена.</w:t>
      </w:r>
      <w:r w:rsidRPr="004116F8">
        <w:rPr>
          <w:rFonts w:ascii="Times New Roman" w:hAnsi="Times New Roman" w:cs="Times New Roman"/>
          <w:sz w:val="24"/>
          <w:szCs w:val="24"/>
          <w:lang w:eastAsia="ru-RU"/>
        </w:rPr>
        <w:t xml:space="preserve">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C17B12" w:rsidP="0033440F">
      <w:pPr>
        <w:spacing w:after="0" w:line="240" w:lineRule="auto"/>
        <w:ind w:firstLine="284"/>
        <w:jc w:val="both"/>
      </w:pPr>
      <w:r w:rsidRPr="00A50001">
        <w:rPr>
          <w:rFonts w:ascii="Times New Roman" w:eastAsia="Times New Roman" w:hAnsi="Times New Roman" w:cs="Times New Roman"/>
          <w:noProof/>
          <w:sz w:val="24"/>
          <w:szCs w:val="24"/>
          <w:lang w:eastAsia="ru-RU"/>
        </w:rPr>
        <w:pict>
          <v:shape id="Рисунок 5" o:spid="_x0000_i1159" type="#_x0000_t75" style="width:93.3pt;height:22.55pt;visibility:visible;mso-wrap-style:square" filled="t">
            <v:imagedata r:id="rId166"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17B12" w:rsidP="0033440F">
      <w:pPr>
        <w:spacing w:after="0" w:line="240" w:lineRule="auto"/>
        <w:ind w:firstLine="284"/>
        <w:jc w:val="both"/>
      </w:pPr>
      <w:r w:rsidRPr="00A50001">
        <w:rPr>
          <w:rFonts w:ascii="Times New Roman" w:eastAsia="Times New Roman" w:hAnsi="Times New Roman" w:cs="Times New Roman"/>
          <w:noProof/>
          <w:sz w:val="24"/>
          <w:szCs w:val="24"/>
          <w:lang w:eastAsia="ru-RU"/>
        </w:rPr>
        <w:pict>
          <v:shape id="Рисунок 6" o:spid="_x0000_i1160" type="#_x0000_t75" alt="LEMZ215" style="width:20.05pt;height:20.05pt;visibility:visible;mso-wrap-style:square">
            <v:imagedata r:id="rId167"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17B12" w:rsidP="0033440F">
      <w:pPr>
        <w:spacing w:after="0" w:line="240" w:lineRule="auto"/>
        <w:ind w:left="3540" w:hanging="3255"/>
        <w:jc w:val="both"/>
        <w:rPr>
          <w:rFonts w:ascii="Times New Roman" w:eastAsia="Times New Roman" w:hAnsi="Times New Roman" w:cs="Times New Roman"/>
          <w:sz w:val="24"/>
          <w:szCs w:val="24"/>
        </w:rPr>
      </w:pPr>
      <w:r w:rsidRPr="00A50001">
        <w:rPr>
          <w:rFonts w:ascii="Times New Roman" w:eastAsia="Times New Roman" w:hAnsi="Times New Roman" w:cs="Times New Roman"/>
          <w:noProof/>
          <w:sz w:val="24"/>
          <w:szCs w:val="24"/>
          <w:lang w:eastAsia="ru-RU"/>
        </w:rPr>
        <w:pict>
          <v:shape id="Рисунок 7" o:spid="_x0000_i1161" type="#_x0000_t75" alt="LEMZ216" style="width:20.05pt;height:20.05pt;visibility:visible;mso-wrap-style:square">
            <v:imagedata r:id="rId168"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C17B12"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62" type="#_x0000_t75" alt="LEMZ274.jpg" style="width:20.05pt;height:20.05pt;visibility:visible;mso-wrap-style:square">
            <v:imagedata r:id="rId169"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C17B12" w:rsidP="0033440F">
      <w:pPr>
        <w:widowControl w:val="0"/>
        <w:spacing w:after="0" w:line="240" w:lineRule="auto"/>
        <w:ind w:firstLine="284"/>
        <w:rPr>
          <w:rFonts w:ascii="Times New Roman" w:eastAsia="Times New Roman" w:hAnsi="Times New Roman" w:cs="Times New Roman"/>
          <w:sz w:val="24"/>
          <w:szCs w:val="24"/>
        </w:rPr>
      </w:pPr>
      <w:r w:rsidRPr="00A50001">
        <w:rPr>
          <w:b/>
          <w:noProof/>
          <w:lang w:eastAsia="ru-RU"/>
        </w:rPr>
        <w:pict>
          <v:shape id="Рисунок 45" o:spid="_x0000_i1163" type="#_x0000_t75" alt="LEMZ276.jpg" style="width:120.85pt;height:64.5pt;visibility:visible;mso-wrap-style:square">
            <v:imagedata r:id="rId170"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61</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A50001" w:rsidP="00124042">
      <w:pPr>
        <w:widowControl w:val="0"/>
        <w:spacing w:after="0" w:line="240" w:lineRule="auto"/>
        <w:jc w:val="center"/>
        <w:rPr>
          <w:rFonts w:ascii="Times New Roman" w:hAnsi="Times New Roman" w:cs="Times New Roman"/>
          <w:b/>
        </w:rPr>
      </w:pPr>
      <w:r w:rsidRPr="00A50001">
        <w:pict>
          <v:group id="_x0000_s46620" style="position:absolute;left:0;text-align:left;margin-left:234.4pt;margin-top:3.85pt;width:216.65pt;height:15.6pt;z-index:43;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B23FD6" w:rsidRDefault="00B23FD6"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C17B12" w:rsidRPr="00A50001">
        <w:rPr>
          <w:rFonts w:ascii="Times New Roman" w:eastAsia="Times New Roman" w:hAnsi="Times New Roman" w:cs="Times New Roman"/>
          <w:noProof/>
          <w:sz w:val="24"/>
          <w:szCs w:val="24"/>
          <w:lang w:eastAsia="ru-RU"/>
        </w:rPr>
        <w:pict>
          <v:shape id="Рисунок 17" o:spid="_x0000_i1164" type="#_x0000_t75" style="width:290.5pt;height:59.5pt;visibility:visible;mso-wrap-style:square" filled="t">
            <v:imagedata r:id="rId171" o:title="" croptop="-221f" cropbottom="-221f" cropleft="-45f" cropright="-45f"/>
          </v:shape>
        </w:pict>
      </w:r>
    </w:p>
    <w:p w:rsidR="00124042" w:rsidRDefault="00124042" w:rsidP="00124042">
      <w:pPr>
        <w:pStyle w:val="35"/>
        <w:widowControl w:val="0"/>
        <w:jc w:val="center"/>
        <w:outlineLvl w:val="0"/>
      </w:pPr>
      <w:bookmarkStart w:id="75" w:name="_Ref442268709"/>
      <w:bookmarkStart w:id="76" w:name="_Ref418759612"/>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61</w:t>
      </w:r>
      <w:r w:rsidR="00A50001" w:rsidRPr="00E64CCC">
        <w:rPr>
          <w:rFonts w:ascii="Times New Roman" w:hAnsi="Times New Roman" w:cs="Times New Roman"/>
          <w:b/>
          <w:i w:val="0"/>
          <w:sz w:val="22"/>
          <w:szCs w:val="22"/>
        </w:rPr>
        <w:fldChar w:fldCharType="end"/>
      </w:r>
      <w:bookmarkEnd w:id="75"/>
      <w:bookmarkEnd w:id="76"/>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62</w:t>
        </w:r>
      </w:fldSimple>
      <w:r>
        <w:t>.</w:t>
      </w:r>
    </w:p>
    <w:p w:rsidR="00124042" w:rsidRDefault="00C17B12" w:rsidP="00124042">
      <w:pPr>
        <w:spacing w:after="0" w:line="240" w:lineRule="auto"/>
        <w:jc w:val="center"/>
        <w:rPr>
          <w:rFonts w:ascii="Times New Roman" w:hAnsi="Times New Roman" w:cs="Times New Roman"/>
          <w:b/>
        </w:rPr>
      </w:pPr>
      <w:r w:rsidRPr="00A50001">
        <w:rPr>
          <w:rFonts w:ascii="Times New Roman" w:eastAsia="Times New Roman" w:hAnsi="Times New Roman" w:cs="Times New Roman"/>
          <w:noProof/>
          <w:sz w:val="24"/>
          <w:szCs w:val="24"/>
          <w:lang w:eastAsia="ru-RU"/>
        </w:rPr>
        <w:pict>
          <v:shape id="Рисунок 16" o:spid="_x0000_i1165" type="#_x0000_t75" style="width:6in;height:219.75pt;visibility:visible;mso-wrap-style:square" filled="t">
            <v:imagedata r:id="rId172" o:title="" croptop="-61f" cropbottom="-61f" cropleft="-31f" cropright="-31f"/>
          </v:shape>
        </w:pict>
      </w:r>
    </w:p>
    <w:p w:rsidR="00124042" w:rsidRDefault="00124042" w:rsidP="00124042">
      <w:pPr>
        <w:pStyle w:val="35"/>
        <w:jc w:val="center"/>
        <w:outlineLvl w:val="0"/>
      </w:pPr>
      <w:bookmarkStart w:id="77" w:name="_Ref1559783"/>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62</w:t>
      </w:r>
      <w:r w:rsidR="00A50001" w:rsidRPr="00E64CCC">
        <w:rPr>
          <w:rFonts w:ascii="Times New Roman" w:hAnsi="Times New Roman" w:cs="Times New Roman"/>
          <w:b/>
          <w:i w:val="0"/>
          <w:sz w:val="22"/>
          <w:szCs w:val="22"/>
        </w:rPr>
        <w:fldChar w:fldCharType="end"/>
      </w:r>
      <w:bookmarkEnd w:id="77"/>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C17B12" w:rsidRPr="00C17B12">
          <w:rPr>
            <w:rFonts w:ascii="Times New Roman" w:hAnsi="Times New Roman" w:cs="Times New Roman"/>
            <w:sz w:val="24"/>
            <w:szCs w:val="24"/>
          </w:rPr>
          <w:t>Рисунок 63</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C17B12" w:rsidP="00124042">
      <w:pPr>
        <w:spacing w:after="0" w:line="240" w:lineRule="auto"/>
        <w:jc w:val="center"/>
        <w:rPr>
          <w:rFonts w:ascii="Times New Roman" w:hAnsi="Times New Roman" w:cs="Times New Roman"/>
          <w:b/>
        </w:rPr>
      </w:pPr>
      <w:r w:rsidRPr="00A50001">
        <w:rPr>
          <w:rFonts w:ascii="Times New Roman" w:eastAsia="Times New Roman" w:hAnsi="Times New Roman" w:cs="Times New Roman"/>
          <w:noProof/>
          <w:sz w:val="24"/>
          <w:szCs w:val="24"/>
          <w:lang w:eastAsia="ru-RU"/>
        </w:rPr>
        <w:pict>
          <v:shape id="Рисунок 18" o:spid="_x0000_i1166" type="#_x0000_t75" style="width:418.85pt;height:212.25pt;visibility:visible;mso-wrap-style:square" filled="t">
            <v:imagedata r:id="rId173" o:title="" croptop="-48f" cropbottom="-48f" cropleft="-31f" cropright="-31f"/>
          </v:shape>
        </w:pict>
      </w:r>
    </w:p>
    <w:p w:rsidR="00124042" w:rsidRDefault="00124042" w:rsidP="00124042">
      <w:pPr>
        <w:pStyle w:val="35"/>
        <w:spacing w:line="240" w:lineRule="auto"/>
        <w:jc w:val="center"/>
        <w:outlineLvl w:val="0"/>
      </w:pPr>
      <w:bookmarkStart w:id="78" w:name="_Ref479763726"/>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63</w:t>
      </w:r>
      <w:r w:rsidR="00A50001" w:rsidRPr="00E64CCC">
        <w:rPr>
          <w:rFonts w:ascii="Times New Roman" w:hAnsi="Times New Roman" w:cs="Times New Roman"/>
          <w:b/>
          <w:i w:val="0"/>
          <w:sz w:val="22"/>
          <w:szCs w:val="22"/>
        </w:rPr>
        <w:fldChar w:fldCharType="end"/>
      </w:r>
      <w:bookmarkEnd w:id="78"/>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C17B12" w:rsidRPr="00C17B12">
          <w:rPr>
            <w:rFonts w:ascii="Times New Roman" w:eastAsia="Times New Roman" w:hAnsi="Times New Roman" w:cs="Times New Roman"/>
            <w:sz w:val="24"/>
            <w:szCs w:val="24"/>
          </w:rPr>
          <w:t>Рисунок 64</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C17B12" w:rsidP="00124042">
      <w:pPr>
        <w:spacing w:after="0" w:line="240" w:lineRule="auto"/>
        <w:jc w:val="center"/>
        <w:rPr>
          <w:rFonts w:ascii="Times New Roman" w:hAnsi="Times New Roman" w:cs="Times New Roman"/>
          <w:b/>
        </w:rPr>
      </w:pPr>
      <w:r w:rsidRPr="00A50001">
        <w:rPr>
          <w:rFonts w:ascii="Times New Roman" w:eastAsia="Times New Roman" w:hAnsi="Times New Roman" w:cs="Times New Roman"/>
          <w:noProof/>
          <w:sz w:val="24"/>
          <w:szCs w:val="24"/>
          <w:lang w:eastAsia="ru-RU"/>
        </w:rPr>
        <w:pict>
          <v:shape id="Рисунок 19" o:spid="_x0000_i1167" type="#_x0000_t75" style="width:428.85pt;height:209.1pt;visibility:visible;mso-wrap-style:square" filled="t">
            <v:imagedata r:id="rId174" o:title="" croptop="-43f" cropbottom="-43f" cropleft="-21f" cropright="-21f"/>
          </v:shape>
        </w:pict>
      </w:r>
    </w:p>
    <w:p w:rsidR="00124042" w:rsidRDefault="00124042" w:rsidP="00124042">
      <w:pPr>
        <w:pStyle w:val="35"/>
        <w:spacing w:line="240" w:lineRule="auto"/>
        <w:ind w:firstLine="284"/>
        <w:jc w:val="center"/>
        <w:outlineLvl w:val="0"/>
      </w:pPr>
      <w:bookmarkStart w:id="79" w:name="_Ref442284925"/>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64</w:t>
      </w:r>
      <w:r w:rsidR="00A50001" w:rsidRPr="00E64CCC">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C17B12" w:rsidRPr="00C17B12">
          <w:rPr>
            <w:rFonts w:ascii="Times New Roman" w:eastAsia="Times New Roman" w:hAnsi="Times New Roman" w:cs="Times New Roman"/>
            <w:sz w:val="24"/>
            <w:szCs w:val="24"/>
          </w:rPr>
          <w:t>Рисунок 65</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A50001" w:rsidP="00124042">
      <w:pPr>
        <w:spacing w:before="120" w:after="0" w:line="240" w:lineRule="auto"/>
        <w:jc w:val="center"/>
        <w:rPr>
          <w:rFonts w:ascii="Times New Roman" w:hAnsi="Times New Roman" w:cs="Times New Roman"/>
          <w:b/>
        </w:rPr>
      </w:pPr>
      <w:r w:rsidRPr="00A50001">
        <w:pict>
          <v:group id="_x0000_s46623" style="position:absolute;left:0;text-align:left;margin-left:235.9pt;margin-top:7.5pt;width:216.65pt;height:15.6pt;z-index:44;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B23FD6" w:rsidRDefault="00B23FD6"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17B12" w:rsidRPr="00A50001">
        <w:rPr>
          <w:rFonts w:ascii="Times New Roman" w:eastAsia="Times New Roman" w:hAnsi="Times New Roman" w:cs="Times New Roman"/>
          <w:noProof/>
          <w:sz w:val="24"/>
          <w:szCs w:val="24"/>
          <w:lang w:eastAsia="ru-RU"/>
        </w:rPr>
        <w:pict>
          <v:shape id="Рисунок 14" o:spid="_x0000_i1168" type="#_x0000_t75" style="width:267.35pt;height:42.55pt;visibility:visible;mso-wrap-style:square" filled="t">
            <v:imagedata r:id="rId175" o:title="" croptop="-383f" cropbottom="-383f" cropleft="-49f" cropright="-49f"/>
          </v:shape>
        </w:pict>
      </w:r>
    </w:p>
    <w:p w:rsidR="00124042" w:rsidRDefault="00124042" w:rsidP="00124042">
      <w:pPr>
        <w:pStyle w:val="35"/>
        <w:jc w:val="center"/>
        <w:outlineLvl w:val="0"/>
      </w:pPr>
      <w:bookmarkStart w:id="80" w:name="_Ref418778202"/>
      <w:r w:rsidRPr="00625076">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65</w:t>
      </w:r>
      <w:r w:rsidR="00A50001" w:rsidRPr="00625076">
        <w:rPr>
          <w:rFonts w:ascii="Times New Roman" w:hAnsi="Times New Roman" w:cs="Times New Roman"/>
          <w:b/>
          <w:i w:val="0"/>
          <w:sz w:val="22"/>
          <w:szCs w:val="22"/>
        </w:rPr>
        <w:fldChar w:fldCharType="end"/>
      </w:r>
      <w:bookmarkEnd w:id="80"/>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C17B12" w:rsidRPr="00C17B12">
          <w:rPr>
            <w:rFonts w:ascii="Times New Roman" w:eastAsia="Times New Roman" w:hAnsi="Times New Roman" w:cs="Times New Roman"/>
            <w:i w:val="0"/>
            <w:iCs w:val="0"/>
          </w:rPr>
          <w:t>Рисунок 66</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C17B12" w:rsidP="00124042">
      <w:pPr>
        <w:spacing w:after="0" w:line="240" w:lineRule="auto"/>
        <w:jc w:val="center"/>
        <w:rPr>
          <w:rFonts w:ascii="Times New Roman" w:hAnsi="Times New Roman" w:cs="Times New Roman"/>
          <w:b/>
        </w:rPr>
      </w:pPr>
      <w:r w:rsidRPr="00A50001">
        <w:rPr>
          <w:rFonts w:ascii="Times New Roman" w:eastAsia="Times New Roman" w:hAnsi="Times New Roman" w:cs="Times New Roman"/>
          <w:noProof/>
          <w:sz w:val="24"/>
          <w:szCs w:val="24"/>
          <w:lang w:eastAsia="ru-RU"/>
        </w:rPr>
        <w:pict>
          <v:shape id="Рисунок 15" o:spid="_x0000_i1169" type="#_x0000_t75" style="width:305.55pt;height:118.95pt;visibility:visible;mso-wrap-style:square" filled="t">
            <v:imagedata r:id="rId176" o:title="" croptop="-129f" cropbottom="-129f" cropleft="-40f" cropright="-40f"/>
          </v:shape>
        </w:pict>
      </w:r>
    </w:p>
    <w:p w:rsidR="00124042" w:rsidRDefault="00124042" w:rsidP="00124042">
      <w:pPr>
        <w:pStyle w:val="35"/>
        <w:spacing w:after="0"/>
        <w:jc w:val="center"/>
        <w:outlineLvl w:val="0"/>
      </w:pPr>
      <w:bookmarkStart w:id="81" w:name="_Ref458096341"/>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66</w:t>
      </w:r>
      <w:r w:rsidR="00A50001" w:rsidRPr="00E64CCC">
        <w:rPr>
          <w:rFonts w:ascii="Times New Roman" w:hAnsi="Times New Roman" w:cs="Times New Roman"/>
          <w:b/>
          <w:i w:val="0"/>
          <w:sz w:val="22"/>
          <w:szCs w:val="22"/>
        </w:rPr>
        <w:fldChar w:fldCharType="end"/>
      </w:r>
      <w:bookmarkEnd w:id="81"/>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C17B12" w:rsidRPr="00C17B12">
          <w:rPr>
            <w:rFonts w:ascii="Times New Roman" w:hAnsi="Times New Roman" w:cs="Times New Roman"/>
            <w:sz w:val="24"/>
            <w:szCs w:val="24"/>
          </w:rPr>
          <w:t>Рисунок 67</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C17B12" w:rsidP="00124042">
      <w:pPr>
        <w:spacing w:after="0" w:line="240" w:lineRule="auto"/>
        <w:jc w:val="center"/>
        <w:rPr>
          <w:sz w:val="24"/>
          <w:szCs w:val="24"/>
        </w:rPr>
      </w:pPr>
      <w:r w:rsidRPr="00A50001">
        <w:rPr>
          <w:noProof/>
          <w:sz w:val="24"/>
          <w:szCs w:val="24"/>
          <w:lang w:eastAsia="ru-RU"/>
        </w:rPr>
        <w:pict>
          <v:shape id="Рисунок 44" o:spid="_x0000_i1170" type="#_x0000_t75" alt="LEMZ275.jpg" style="width:261.1pt;height:170.3pt;visibility:visible;mso-wrap-style:square">
            <v:imagedata r:id="rId177"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82" w:name="_Ref1565666"/>
      <w:r w:rsidRPr="00194581">
        <w:rPr>
          <w:rFonts w:ascii="Times New Roman" w:hAnsi="Times New Roman" w:cs="Times New Roman"/>
          <w:b/>
          <w:i w:val="0"/>
          <w:sz w:val="22"/>
          <w:szCs w:val="22"/>
        </w:rPr>
        <w:t xml:space="preserve">Рисунок </w:t>
      </w:r>
      <w:r w:rsidR="00A50001"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A50001" w:rsidRPr="0019458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67</w:t>
      </w:r>
      <w:r w:rsidR="00A50001" w:rsidRPr="00194581">
        <w:rPr>
          <w:rFonts w:ascii="Times New Roman" w:hAnsi="Times New Roman" w:cs="Times New Roman"/>
          <w:b/>
          <w:i w:val="0"/>
          <w:sz w:val="22"/>
          <w:szCs w:val="22"/>
        </w:rPr>
        <w:fldChar w:fldCharType="end"/>
      </w:r>
      <w:bookmarkEnd w:id="82"/>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C17B12" w:rsidRPr="00C17B12">
          <w:rPr>
            <w:rFonts w:ascii="Times New Roman" w:hAnsi="Times New Roman" w:cs="Times New Roman"/>
            <w:sz w:val="24"/>
            <w:szCs w:val="24"/>
          </w:rPr>
          <w:t>Рисунок 68</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C17B12" w:rsidP="00124042">
      <w:pPr>
        <w:spacing w:after="0" w:line="240" w:lineRule="auto"/>
        <w:jc w:val="center"/>
        <w:rPr>
          <w:rFonts w:ascii="Times New Roman" w:eastAsia="Times New Roman" w:hAnsi="Times New Roman" w:cs="Times New Roman"/>
          <w:sz w:val="24"/>
          <w:szCs w:val="24"/>
        </w:rPr>
      </w:pPr>
      <w:r w:rsidRPr="00A50001">
        <w:rPr>
          <w:rFonts w:ascii="Times New Roman" w:eastAsia="Times New Roman" w:hAnsi="Times New Roman" w:cs="Times New Roman"/>
          <w:noProof/>
          <w:sz w:val="24"/>
          <w:szCs w:val="24"/>
          <w:lang w:eastAsia="ru-RU"/>
        </w:rPr>
        <w:pict>
          <v:shape id="Рисунок 1" o:spid="_x0000_i1171" type="#_x0000_t75" alt="LEMZ277.jpg" style="width:249.8pt;height:86.4pt;visibility:visible;mso-wrap-style:square">
            <v:imagedata r:id="rId178"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83" w:name="_Ref1565965"/>
      <w:r w:rsidRPr="00D436F2">
        <w:rPr>
          <w:rFonts w:ascii="Times New Roman" w:hAnsi="Times New Roman" w:cs="Times New Roman"/>
          <w:b/>
          <w:i w:val="0"/>
          <w:sz w:val="22"/>
          <w:szCs w:val="22"/>
        </w:rPr>
        <w:t xml:space="preserve">Рисунок </w:t>
      </w:r>
      <w:r w:rsidR="00A50001"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A50001" w:rsidRPr="00D436F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68</w:t>
      </w:r>
      <w:r w:rsidR="00A50001" w:rsidRPr="00D436F2">
        <w:rPr>
          <w:rFonts w:ascii="Times New Roman" w:hAnsi="Times New Roman" w:cs="Times New Roman"/>
          <w:b/>
          <w:i w:val="0"/>
          <w:sz w:val="22"/>
          <w:szCs w:val="22"/>
        </w:rPr>
        <w:fldChar w:fldCharType="end"/>
      </w:r>
      <w:bookmarkEnd w:id="83"/>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C17B12" w:rsidRPr="00C17B12">
          <w:rPr>
            <w:rFonts w:ascii="Times New Roman" w:hAnsi="Times New Roman" w:cs="Times New Roman"/>
            <w:sz w:val="24"/>
            <w:szCs w:val="24"/>
          </w:rPr>
          <w:t>Рисунок 69</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Pr="0024736F"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C17B12" w:rsidP="00161BEF">
      <w:pPr>
        <w:widowControl w:val="0"/>
        <w:spacing w:after="0" w:line="240" w:lineRule="auto"/>
        <w:jc w:val="center"/>
        <w:rPr>
          <w:rFonts w:ascii="Times New Roman" w:hAnsi="Times New Roman" w:cs="Times New Roman"/>
          <w:b/>
          <w:sz w:val="24"/>
          <w:szCs w:val="24"/>
          <w:lang w:eastAsia="ru-RU"/>
        </w:rPr>
      </w:pPr>
      <w:r w:rsidRPr="00A50001">
        <w:rPr>
          <w:rFonts w:ascii="Times New Roman" w:hAnsi="Times New Roman" w:cs="Times New Roman"/>
          <w:b/>
          <w:sz w:val="24"/>
          <w:szCs w:val="24"/>
          <w:lang w:eastAsia="ru-RU"/>
        </w:rPr>
        <w:lastRenderedPageBreak/>
        <w:pict>
          <v:shape id="_x0000_i1172" type="#_x0000_t75" style="width:392.55pt;height:270.45pt">
            <v:imagedata r:id="rId179" o:title="LEMZ25"/>
          </v:shape>
        </w:pict>
      </w:r>
    </w:p>
    <w:p w:rsidR="00161BEF" w:rsidRDefault="00161BEF" w:rsidP="00161BEF">
      <w:pPr>
        <w:pStyle w:val="af6"/>
        <w:jc w:val="center"/>
        <w:rPr>
          <w:rFonts w:ascii="Times New Roman" w:hAnsi="Times New Roman" w:cs="Times New Roman"/>
          <w:b/>
          <w:i w:val="0"/>
          <w:sz w:val="22"/>
          <w:szCs w:val="22"/>
        </w:rPr>
      </w:pPr>
      <w:bookmarkStart w:id="84" w:name="_Ref31981230"/>
      <w:r w:rsidRPr="00161BEF">
        <w:rPr>
          <w:rFonts w:ascii="Times New Roman" w:hAnsi="Times New Roman" w:cs="Times New Roman"/>
          <w:b/>
          <w:i w:val="0"/>
          <w:sz w:val="22"/>
          <w:szCs w:val="22"/>
        </w:rPr>
        <w:t xml:space="preserve">Рисунок </w:t>
      </w:r>
      <w:r w:rsidR="00A50001"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A50001" w:rsidRPr="00161BE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69</w:t>
      </w:r>
      <w:r w:rsidR="00A50001" w:rsidRPr="00161BEF">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C17B12" w:rsidP="00124042">
      <w:pPr>
        <w:widowControl w:val="0"/>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_x0000_i1173" type="#_x0000_t75" style="width:495.85pt;height:483.95pt">
            <v:imagedata r:id="rId180"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70</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C17B12" w:rsidRPr="00C17B12">
          <w:rPr>
            <w:rFonts w:ascii="Times New Roman" w:hAnsi="Times New Roman" w:cs="Times New Roman"/>
            <w:sz w:val="24"/>
            <w:szCs w:val="24"/>
          </w:rPr>
          <w:t>Рисунок 71</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C17B12" w:rsidRPr="00A50001">
        <w:rPr>
          <w:rFonts w:ascii="Times New Roman" w:hAnsi="Times New Roman" w:cs="Times New Roman"/>
          <w:noProof/>
          <w:sz w:val="24"/>
          <w:szCs w:val="24"/>
          <w:lang w:eastAsia="ru-RU"/>
        </w:rPr>
        <w:pict>
          <v:shape id="_x0000_i1174" type="#_x0000_t75" alt="symbol.jpg" style="width:11.25pt;height:11.25pt;visibility:visible;mso-wrap-style:square">
            <v:imagedata r:id="rId181"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A50001"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5"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B23FD6" w:rsidRDefault="00B23FD6"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C17B12" w:rsidRPr="00A50001">
        <w:rPr>
          <w:rFonts w:ascii="Times New Roman" w:hAnsi="Times New Roman" w:cs="Times New Roman"/>
          <w:noProof/>
          <w:sz w:val="24"/>
          <w:szCs w:val="24"/>
          <w:lang w:eastAsia="ru-RU"/>
        </w:rPr>
        <w:pict>
          <v:shape id="_x0000_i1175" type="#_x0000_t75" style="width:495.85pt;height:313.05pt">
            <v:imagedata r:id="rId182"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85" w:name="_Ref1566920"/>
      <w:r w:rsidRPr="00376AB5">
        <w:rPr>
          <w:rFonts w:ascii="Times New Roman" w:hAnsi="Times New Roman" w:cs="Times New Roman"/>
          <w:b/>
          <w:i w:val="0"/>
          <w:sz w:val="22"/>
          <w:szCs w:val="22"/>
        </w:rPr>
        <w:t xml:space="preserve">Рисунок </w:t>
      </w:r>
      <w:r w:rsidR="00A50001"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A50001" w:rsidRPr="00376AB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71</w:t>
      </w:r>
      <w:r w:rsidR="00A50001" w:rsidRPr="00376AB5">
        <w:rPr>
          <w:rFonts w:ascii="Times New Roman" w:hAnsi="Times New Roman" w:cs="Times New Roman"/>
          <w:b/>
          <w:i w:val="0"/>
          <w:sz w:val="22"/>
          <w:szCs w:val="22"/>
        </w:rPr>
        <w:fldChar w:fldCharType="end"/>
      </w:r>
      <w:bookmarkEnd w:id="85"/>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86" w:name="_Toc90389807"/>
      <w:r w:rsidRPr="0039747F">
        <w:rPr>
          <w:sz w:val="26"/>
          <w:szCs w:val="26"/>
        </w:rPr>
        <w:lastRenderedPageBreak/>
        <w:t>5.3.1 Параметры страницы</w:t>
      </w:r>
      <w:bookmarkEnd w:id="86"/>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72</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A50001" w:rsidP="00EE49D5">
      <w:pPr>
        <w:spacing w:after="0" w:line="240" w:lineRule="auto"/>
        <w:jc w:val="center"/>
        <w:rPr>
          <w:rFonts w:ascii="Times New Roman" w:hAnsi="Times New Roman" w:cs="Times New Roman"/>
          <w:b/>
        </w:rPr>
      </w:pPr>
      <w:r w:rsidRPr="00A50001">
        <w:pict>
          <v:group id="_x0000_s46629" style="position:absolute;left:0;text-align:left;margin-left:416.85pt;margin-top:134.65pt;width:90.95pt;height:51.9pt;z-index:46;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B23FD6" w:rsidRDefault="00B23FD6"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C17B12" w:rsidRPr="00A50001">
        <w:rPr>
          <w:rFonts w:ascii="Times New Roman" w:hAnsi="Times New Roman" w:cs="Times New Roman"/>
          <w:b/>
          <w:noProof/>
          <w:lang w:eastAsia="ru-RU"/>
        </w:rPr>
        <w:pict>
          <v:shape id="_x0000_i1176" type="#_x0000_t75" alt="LEMZ281.jpg" style="width:465.8pt;height:385.65pt;visibility:visible;mso-wrap-style:square">
            <v:imagedata r:id="rId183" o:title="LEMZ281"/>
          </v:shape>
        </w:pict>
      </w:r>
    </w:p>
    <w:p w:rsidR="00EE49D5" w:rsidRDefault="00EE49D5" w:rsidP="00EE49D5">
      <w:pPr>
        <w:pStyle w:val="83"/>
        <w:jc w:val="center"/>
        <w:outlineLvl w:val="0"/>
      </w:pPr>
      <w:bookmarkStart w:id="87" w:name="_Ref1567427"/>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72</w:t>
      </w:r>
      <w:r w:rsidR="00A50001"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C17B12" w:rsidRPr="00C17B12">
          <w:rPr>
            <w:rFonts w:ascii="Times New Roman" w:hAnsi="Times New Roman" w:cs="Times New Roman"/>
            <w:sz w:val="24"/>
            <w:szCs w:val="24"/>
          </w:rPr>
          <w:t>Рисунок 73</w:t>
        </w:r>
      </w:fldSimple>
      <w:r>
        <w:rPr>
          <w:rFonts w:ascii="Times New Roman" w:hAnsi="Times New Roman" w:cs="Times New Roman"/>
          <w:sz w:val="24"/>
          <w:szCs w:val="24"/>
        </w:rPr>
        <w:t>.</w:t>
      </w:r>
    </w:p>
    <w:p w:rsidR="00EE49D5" w:rsidRDefault="00C17B12" w:rsidP="00EE49D5">
      <w:pPr>
        <w:spacing w:after="0" w:line="240" w:lineRule="auto"/>
        <w:jc w:val="center"/>
      </w:pPr>
      <w:r>
        <w:rPr>
          <w:noProof/>
          <w:lang w:eastAsia="ru-RU"/>
        </w:rPr>
        <w:pict>
          <v:shape id="_x0000_i1177" type="#_x0000_t75" alt="LEMZ282.jpg" style="width:253.55pt;height:135.85pt;visibility:visible;mso-wrap-style:square">
            <v:imagedata r:id="rId184"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88" w:name="_Ref1567520"/>
      <w:r w:rsidRPr="00EE49D5">
        <w:rPr>
          <w:rFonts w:ascii="Times New Roman" w:hAnsi="Times New Roman" w:cs="Times New Roman"/>
          <w:b/>
          <w:i w:val="0"/>
          <w:sz w:val="22"/>
          <w:szCs w:val="22"/>
        </w:rPr>
        <w:t xml:space="preserve">Рисунок </w:t>
      </w:r>
      <w:r w:rsidR="00A50001"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50001" w:rsidRPr="00EE49D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73</w:t>
      </w:r>
      <w:r w:rsidR="00A50001" w:rsidRPr="00EE49D5">
        <w:rPr>
          <w:rFonts w:ascii="Times New Roman" w:hAnsi="Times New Roman" w:cs="Times New Roman"/>
          <w:b/>
          <w:i w:val="0"/>
          <w:sz w:val="22"/>
          <w:szCs w:val="22"/>
        </w:rPr>
        <w:fldChar w:fldCharType="end"/>
      </w:r>
      <w:bookmarkEnd w:id="88"/>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C17B12" w:rsidP="00EE49D5">
      <w:pPr>
        <w:spacing w:before="120" w:after="120"/>
        <w:jc w:val="center"/>
        <w:rPr>
          <w:rFonts w:ascii="Times New Roman" w:hAnsi="Times New Roman" w:cs="Times New Roman"/>
          <w:b/>
          <w:iCs/>
        </w:rPr>
      </w:pPr>
      <w:r w:rsidRPr="00A50001">
        <w:rPr>
          <w:rFonts w:ascii="Times New Roman" w:hAnsi="Times New Roman" w:cs="Times New Roman"/>
          <w:b/>
          <w:noProof/>
          <w:lang w:eastAsia="ru-RU"/>
        </w:rPr>
        <w:pict>
          <v:shape id="_x0000_i1178" type="#_x0000_t75" alt="LEMZ283.jpg" style="width:5in;height:249.8pt;visibility:visible;mso-wrap-style:square">
            <v:imagedata r:id="rId185"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A50001"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A50001" w:rsidRPr="00EE49D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74</w:t>
      </w:r>
      <w:r w:rsidR="00A50001"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89" w:name="_Toc90389808"/>
      <w:r>
        <w:rPr>
          <w:sz w:val="26"/>
          <w:szCs w:val="26"/>
        </w:rPr>
        <w:lastRenderedPageBreak/>
        <w:t>5.3.2 Параметры кнопки ГГС</w:t>
      </w:r>
      <w:bookmarkEnd w:id="89"/>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C17B12" w:rsidRPr="00C17B12">
          <w:rPr>
            <w:rFonts w:ascii="Times New Roman" w:hAnsi="Times New Roman" w:cs="Times New Roman"/>
            <w:sz w:val="24"/>
            <w:szCs w:val="24"/>
            <w:lang w:eastAsia="ru-RU"/>
          </w:rPr>
          <w:t>Рисунок 75</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C17B12" w:rsidRPr="00C17B12">
          <w:rPr>
            <w:rFonts w:ascii="Times New Roman" w:hAnsi="Times New Roman" w:cs="Times New Roman"/>
            <w:sz w:val="24"/>
            <w:szCs w:val="24"/>
            <w:lang w:eastAsia="ru-RU"/>
          </w:rPr>
          <w:t>Рисунок 75</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179" type="#_x0000_t75" style="width:494.6pt;height:411.35pt">
            <v:imagedata r:id="rId186" o:title="LEMZ287"/>
          </v:shape>
        </w:pict>
      </w:r>
    </w:p>
    <w:p w:rsidR="006C4E31" w:rsidRDefault="006C4E31" w:rsidP="00BC289E">
      <w:pPr>
        <w:pStyle w:val="35"/>
        <w:jc w:val="center"/>
        <w:outlineLvl w:val="0"/>
      </w:pPr>
      <w:bookmarkStart w:id="90" w:name="_Ref392254870"/>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75</w:t>
      </w:r>
      <w:r w:rsidR="00A50001" w:rsidRPr="00E64CCC">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C17B12" w:rsidRPr="00C17B12">
          <w:rPr>
            <w:rFonts w:ascii="Times New Roman" w:hAnsi="Times New Roman" w:cs="Times New Roman"/>
            <w:sz w:val="24"/>
            <w:szCs w:val="24"/>
            <w:lang w:eastAsia="ru-RU"/>
          </w:rPr>
          <w:t>Рисунок 76</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180" type="#_x0000_t75" style="width:286.75pt;height:295.5pt" filled="t">
            <v:fill color2="black"/>
            <v:imagedata r:id="rId187" o:title="" croptop="-11f" cropbottom="-11f" cropleft="-11f" cropright="-11f"/>
          </v:shape>
        </w:pict>
      </w:r>
    </w:p>
    <w:p w:rsidR="006C4E31" w:rsidRDefault="006C4E31" w:rsidP="00BC289E">
      <w:pPr>
        <w:pStyle w:val="35"/>
        <w:jc w:val="center"/>
        <w:outlineLvl w:val="0"/>
      </w:pPr>
      <w:bookmarkStart w:id="91" w:name="_Ref393466965"/>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76</w:t>
      </w:r>
      <w:r w:rsidR="00A50001" w:rsidRPr="00E64CCC">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eastAsia="ru-RU"/>
        </w:rPr>
        <w:pict>
          <v:shape id="_x0000_i1181" type="#_x0000_t75" style="width:332.45pt;height:177.8pt" filled="t">
            <v:fill color2="black"/>
            <v:imagedata r:id="rId188"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77</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182" type="#_x0000_t75" style="width:495.25pt;height:383.15pt">
            <v:imagedata r:id="rId189"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78</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Pr>
          <w:lang w:eastAsia="ru-RU"/>
        </w:rPr>
        <w:pict>
          <v:shape id="_x0000_i1183" type="#_x0000_t75" style="width:408.85pt;height:209.1pt" filled="t">
            <v:fill color2="black"/>
            <v:imagedata r:id="rId190"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79</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80</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A50001">
      <w:pPr>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B23FD6" w:rsidRDefault="00B23FD6"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C17B12" w:rsidRPr="00A50001">
        <w:rPr>
          <w:rFonts w:ascii="Times New Roman" w:hAnsi="Times New Roman" w:cs="Times New Roman"/>
          <w:sz w:val="24"/>
          <w:szCs w:val="24"/>
          <w:lang w:val="en-US" w:eastAsia="ru-RU"/>
        </w:rPr>
        <w:pict>
          <v:shape id="_x0000_i1184" type="#_x0000_t75" style="width:290.5pt;height:76.4pt">
            <v:imagedata r:id="rId191" o:title="LEMZ16"/>
          </v:shape>
        </w:pict>
      </w:r>
    </w:p>
    <w:p w:rsidR="006C4E31" w:rsidRDefault="006C4E31" w:rsidP="00BC289E">
      <w:pPr>
        <w:pStyle w:val="35"/>
        <w:jc w:val="center"/>
        <w:outlineLvl w:val="0"/>
      </w:pPr>
      <w:bookmarkStart w:id="92" w:name="_Ref515022352"/>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80</w:t>
      </w:r>
      <w:r w:rsidR="00A50001" w:rsidRPr="00E64CCC">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C17B12" w:rsidP="00264914">
      <w:pPr>
        <w:spacing w:after="0" w:line="240" w:lineRule="auto"/>
        <w:ind w:firstLine="284"/>
        <w:jc w:val="both"/>
        <w:rPr>
          <w:rFonts w:ascii="Times New Roman" w:hAnsi="Times New Roman" w:cs="Times New Roman"/>
          <w:sz w:val="24"/>
        </w:rPr>
      </w:pPr>
      <w:r w:rsidRPr="00A50001">
        <w:rPr>
          <w:rFonts w:ascii="Times New Roman" w:hAnsi="Times New Roman" w:cs="Times New Roman"/>
          <w:sz w:val="24"/>
        </w:rPr>
        <w:pict>
          <v:shape id="_x0000_i1185" type="#_x0000_t75" style="width:1in;height:46.35pt">
            <v:imagedata r:id="rId192"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80</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81</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A50001">
      <w:pPr>
        <w:spacing w:after="0" w:line="240" w:lineRule="auto"/>
        <w:jc w:val="center"/>
        <w:rPr>
          <w:rFonts w:ascii="Times New Roman" w:hAnsi="Times New Roman" w:cs="Times New Roman"/>
          <w:b/>
        </w:rPr>
      </w:pPr>
      <w:r w:rsidRPr="00A50001">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B23FD6" w:rsidRDefault="00B23FD6"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C17B12" w:rsidRPr="00A50001">
        <w:rPr>
          <w:b/>
          <w:sz w:val="24"/>
        </w:rPr>
        <w:pict>
          <v:shape id="_x0000_i1186" type="#_x0000_t75" style="width:488.95pt;height:318.7pt">
            <v:imagedata r:id="rId193" o:title="LEMZ14"/>
          </v:shape>
        </w:pict>
      </w:r>
    </w:p>
    <w:p w:rsidR="006C4E31" w:rsidRDefault="006C4E31" w:rsidP="00BC289E">
      <w:pPr>
        <w:pStyle w:val="35"/>
        <w:jc w:val="center"/>
        <w:outlineLvl w:val="0"/>
      </w:pPr>
      <w:bookmarkStart w:id="93" w:name="_Ref459728615"/>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81</w:t>
      </w:r>
      <w:r w:rsidR="00A50001" w:rsidRPr="00E64CCC">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C17B12" w:rsidRPr="00C17B12">
          <w:rPr>
            <w:rFonts w:ascii="Times New Roman" w:hAnsi="Times New Roman" w:cs="Times New Roman"/>
            <w:sz w:val="24"/>
            <w:szCs w:val="24"/>
          </w:rPr>
          <w:t>Рисунок 82</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C17B12" w:rsidP="00574520">
      <w:pPr>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187" type="#_x0000_t75" style="width:290.5pt;height:37.55pt">
            <v:imagedata r:id="rId194"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94" w:name="_Ref515275942"/>
      <w:r w:rsidRPr="00FB6E1F">
        <w:rPr>
          <w:rFonts w:ascii="Times New Roman" w:hAnsi="Times New Roman" w:cs="Times New Roman"/>
          <w:b/>
          <w:i w:val="0"/>
          <w:sz w:val="22"/>
          <w:szCs w:val="22"/>
        </w:rPr>
        <w:t xml:space="preserve">Рисунок </w:t>
      </w:r>
      <w:r w:rsidR="00A50001"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A50001" w:rsidRPr="00FB6E1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82</w:t>
      </w:r>
      <w:r w:rsidR="00A50001" w:rsidRPr="00FB6E1F">
        <w:rPr>
          <w:rFonts w:ascii="Times New Roman" w:hAnsi="Times New Roman" w:cs="Times New Roman"/>
          <w:b/>
          <w:i w:val="0"/>
          <w:sz w:val="22"/>
          <w:szCs w:val="22"/>
        </w:rPr>
        <w:fldChar w:fldCharType="end"/>
      </w:r>
      <w:bookmarkEnd w:id="94"/>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jc w:val="center"/>
        <w:rPr>
          <w:rFonts w:ascii="Times New Roman" w:hAnsi="Times New Roman" w:cs="Times New Roman"/>
          <w:b/>
        </w:rPr>
      </w:pPr>
      <w:r w:rsidRPr="00A50001">
        <w:rPr>
          <w:lang w:val="en-US" w:eastAsia="ru-RU"/>
        </w:rPr>
        <w:pict>
          <v:shape id="_x0000_i1188" type="#_x0000_t75" style="width:290.5pt;height:169.65pt">
            <v:imagedata r:id="rId195"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83</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17B12">
      <w:pPr>
        <w:spacing w:after="0" w:line="240" w:lineRule="auto"/>
        <w:ind w:firstLine="284"/>
        <w:jc w:val="both"/>
        <w:rPr>
          <w:rFonts w:ascii="Times New Roman" w:hAnsi="Times New Roman" w:cs="Times New Roman"/>
          <w:b/>
          <w:bCs/>
          <w:sz w:val="24"/>
          <w:szCs w:val="24"/>
        </w:rPr>
      </w:pPr>
      <w:r w:rsidRPr="00A50001">
        <w:rPr>
          <w:rFonts w:ascii="Times New Roman" w:hAnsi="Times New Roman" w:cs="Times New Roman"/>
          <w:b/>
          <w:bCs/>
          <w:sz w:val="24"/>
          <w:szCs w:val="24"/>
        </w:rPr>
        <w:pict>
          <v:shape id="_x0000_i1189" type="#_x0000_t75" style="width:111.45pt;height:53.85pt">
            <v:imagedata r:id="rId196"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C17B12">
      <w:pPr>
        <w:pStyle w:val="35"/>
        <w:spacing w:before="0" w:after="0" w:line="240" w:lineRule="auto"/>
        <w:ind w:firstLine="284"/>
        <w:jc w:val="both"/>
        <w:rPr>
          <w:rFonts w:ascii="Times New Roman" w:hAnsi="Times New Roman" w:cs="Times New Roman"/>
          <w:i w:val="0"/>
          <w:iCs w:val="0"/>
          <w:lang w:eastAsia="ru-RU"/>
        </w:rPr>
      </w:pPr>
      <w:r w:rsidRPr="00A50001">
        <w:rPr>
          <w:rFonts w:ascii="Times New Roman" w:hAnsi="Times New Roman" w:cs="Times New Roman"/>
          <w:i w:val="0"/>
          <w:iCs w:val="0"/>
          <w:lang w:eastAsia="ru-RU"/>
        </w:rPr>
        <w:pict>
          <v:shape id="_x0000_i1190" type="#_x0000_t75" style="width:111.45pt;height:54.45pt">
            <v:imagedata r:id="rId197"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95" w:name="_Toc90389809"/>
      <w:r>
        <w:rPr>
          <w:b/>
        </w:rPr>
        <w:lastRenderedPageBreak/>
        <w:t>5.3.2.1 Разговорные устройства</w:t>
      </w:r>
      <w:bookmarkEnd w:id="95"/>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C17B12" w:rsidP="00402A4D">
      <w:pPr>
        <w:spacing w:after="0" w:line="240" w:lineRule="auto"/>
        <w:jc w:val="center"/>
        <w:rPr>
          <w:rFonts w:ascii="Times New Roman" w:hAnsi="Times New Roman" w:cs="Times New Roman"/>
          <w:b/>
        </w:rPr>
      </w:pPr>
      <w:r w:rsidRPr="00A50001">
        <w:rPr>
          <w:rFonts w:ascii="Times New Roman" w:hAnsi="Times New Roman" w:cs="Times New Roman"/>
          <w:b/>
          <w:bCs/>
          <w:sz w:val="24"/>
          <w:szCs w:val="24"/>
        </w:rPr>
        <w:pict>
          <v:shape id="_x0000_i1191" type="#_x0000_t75" style="width:432.65pt;height:286.75pt">
            <v:imagedata r:id="rId198"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84</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96" w:name="_Toc90389810"/>
      <w:r>
        <w:rPr>
          <w:b/>
        </w:rPr>
        <w:t>5.3.2.2 Циркуляр ГГС</w:t>
      </w:r>
      <w:bookmarkEnd w:id="96"/>
    </w:p>
    <w:p w:rsidR="006C4E31" w:rsidRDefault="006C4E31">
      <w:pPr>
        <w:spacing w:after="0" w:line="240" w:lineRule="auto"/>
        <w:ind w:firstLine="284"/>
        <w:jc w:val="both"/>
        <w:rPr>
          <w:rFonts w:ascii="Times New Roman" w:hAnsi="Times New Roman" w:cs="Times New Roman"/>
          <w:b/>
          <w:bCs/>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b/>
          <w:bCs/>
          <w:sz w:val="24"/>
          <w:szCs w:val="24"/>
        </w:rPr>
        <w:pict>
          <v:shape id="_x0000_i1192" type="#_x0000_t75" style="width:495.85pt;height:99.55pt" filled="t">
            <v:fill color2="black"/>
            <v:imagedata r:id="rId199"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85</w:t>
      </w:r>
      <w:r w:rsidR="00A50001"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97" w:name="_Toc90389811"/>
      <w:r>
        <w:rPr>
          <w:sz w:val="26"/>
          <w:szCs w:val="26"/>
        </w:rPr>
        <w:lastRenderedPageBreak/>
        <w:t>5.3.3 Параметры кнопки Радио</w:t>
      </w:r>
      <w:bookmarkEnd w:id="97"/>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C17B12" w:rsidP="00897DFF">
      <w:pPr>
        <w:spacing w:after="0" w:line="240" w:lineRule="auto"/>
        <w:jc w:val="center"/>
        <w:rPr>
          <w:rFonts w:ascii="Times New Roman" w:hAnsi="Times New Roman" w:cs="Times New Roman"/>
          <w:b/>
        </w:rPr>
      </w:pPr>
      <w:r>
        <w:rPr>
          <w:lang w:eastAsia="ru-RU"/>
        </w:rPr>
        <w:pict>
          <v:shape id="_x0000_i1193" type="#_x0000_t75" style="width:495.85pt;height:586pt">
            <v:imagedata r:id="rId200" o:title="LEMZ163"/>
          </v:shape>
        </w:pict>
      </w:r>
    </w:p>
    <w:p w:rsidR="006C4E31" w:rsidRDefault="006C4E31" w:rsidP="00BC289E">
      <w:pPr>
        <w:pStyle w:val="35"/>
        <w:jc w:val="center"/>
        <w:outlineLvl w:val="0"/>
      </w:pPr>
      <w:bookmarkStart w:id="98" w:name="_Ref394060792"/>
      <w:r>
        <w:rPr>
          <w:rFonts w:ascii="Times New Roman" w:hAnsi="Times New Roman" w:cs="Times New Roman"/>
          <w:b/>
          <w:i w:val="0"/>
          <w:sz w:val="22"/>
          <w:szCs w:val="22"/>
        </w:rPr>
        <w:t xml:space="preserve">Рисунок </w:t>
      </w:r>
      <w:r w:rsidR="00A50001"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A50001" w:rsidRPr="00E64CC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86</w:t>
      </w:r>
      <w:r w:rsidR="00A50001" w:rsidRPr="00E64CCC">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rsidP="00F82295">
      <w:pPr>
        <w:spacing w:after="0" w:line="240" w:lineRule="auto"/>
        <w:jc w:val="center"/>
        <w:rPr>
          <w:rFonts w:ascii="Times New Roman" w:hAnsi="Times New Roman" w:cs="Times New Roman"/>
          <w:lang w:eastAsia="ru-RU"/>
        </w:rPr>
      </w:pPr>
      <w:r w:rsidRPr="00A50001">
        <w:rPr>
          <w:rFonts w:ascii="Times New Roman" w:hAnsi="Times New Roman" w:cs="Times New Roman"/>
          <w:lang w:eastAsia="ru-RU"/>
        </w:rPr>
        <w:pict>
          <v:shape id="_x0000_i1194" type="#_x0000_t75" style="width:444.5pt;height:144.65pt">
            <v:imagedata r:id="rId201"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50001"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50001" w:rsidRPr="000E1D7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87</w:t>
      </w:r>
      <w:r w:rsidR="00A50001"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C17B12" w:rsidP="00257C44">
      <w:pPr>
        <w:spacing w:after="0" w:line="240" w:lineRule="auto"/>
        <w:jc w:val="center"/>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195" type="#_x0000_t75" style="width:444.5pt;height:145.9pt">
            <v:imagedata r:id="rId202"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A50001"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A50001" w:rsidRPr="00ED3F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88</w:t>
      </w:r>
      <w:r w:rsidR="00A50001"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50001" w:rsidP="00350DF8">
      <w:pPr>
        <w:spacing w:after="0" w:line="240" w:lineRule="auto"/>
        <w:jc w:val="center"/>
        <w:rPr>
          <w:rFonts w:ascii="Times New Roman" w:hAnsi="Times New Roman" w:cs="Times New Roman"/>
          <w:lang w:val="en-US" w:eastAsia="ru-RU"/>
        </w:rPr>
      </w:pPr>
      <w:r w:rsidRPr="00A50001">
        <w:rPr>
          <w:rFonts w:ascii="Times New Roman" w:hAnsi="Times New Roman" w:cs="Times New Roman"/>
          <w:noProof/>
          <w:sz w:val="24"/>
          <w:szCs w:val="24"/>
          <w:lang w:eastAsia="ru-RU"/>
        </w:rPr>
        <w:pict>
          <v:group id="_x0000_s215579" style="position:absolute;left:0;text-align:left;margin-left:374.6pt;margin-top:27.5pt;width:141.1pt;height:42.3pt;z-index:70"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B23FD6" w:rsidRDefault="00B23FD6"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C17B12" w:rsidRPr="00A50001">
        <w:rPr>
          <w:rFonts w:ascii="Times New Roman" w:hAnsi="Times New Roman" w:cs="Times New Roman"/>
          <w:lang w:eastAsia="ru-RU"/>
        </w:rPr>
        <w:pict>
          <v:shape id="_x0000_i1196" type="#_x0000_t75" style="width:321.8pt;height:35.05pt">
            <v:imagedata r:id="rId203"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A50001"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A50001" w:rsidRPr="000E1D7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89</w:t>
      </w:r>
      <w:r w:rsidR="00A50001"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eastAsia="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197" type="#_x0000_t75" style="width:126.45pt;height:57.6pt" filled="t">
            <v:fill color2="black"/>
            <v:imagedata r:id="rId204"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50001">
        <w:rPr>
          <w:rFonts w:ascii="Times New Roman" w:hAnsi="Times New Roman" w:cs="Times New Roman"/>
          <w:sz w:val="24"/>
          <w:szCs w:val="24"/>
          <w:lang w:eastAsia="ru-RU"/>
        </w:rPr>
        <w:pict>
          <v:shape id="_x0000_i1198" type="#_x0000_t75" style="width:126.45pt;height:57.6pt" filled="t">
            <v:fill color2="black"/>
            <v:imagedata r:id="rId205"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199" type="#_x0000_t75" style="width:126.45pt;height:57.6pt" filled="t">
            <v:fill color2="black"/>
            <v:imagedata r:id="rId204"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A50001">
        <w:rPr>
          <w:rFonts w:ascii="Times New Roman" w:hAnsi="Times New Roman" w:cs="Times New Roman"/>
          <w:sz w:val="24"/>
          <w:szCs w:val="24"/>
          <w:lang w:eastAsia="ru-RU"/>
        </w:rPr>
        <w:pict>
          <v:shape id="_x0000_i1200" type="#_x0000_t75" style="width:126.45pt;height:57.6pt" filled="t">
            <v:fill color2="black"/>
            <v:imagedata r:id="rId206"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eastAsia="ru-RU"/>
        </w:rPr>
        <w:pict>
          <v:shape id="_x0000_i1201" type="#_x0000_t75" style="width:400.05pt;height:107.05pt">
            <v:imagedata r:id="rId207"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90</w:t>
      </w:r>
      <w:r w:rsidR="00A50001"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C17B12" w:rsidP="00AB0421">
      <w:pPr>
        <w:widowControl w:val="0"/>
        <w:spacing w:after="0" w:line="240" w:lineRule="auto"/>
        <w:ind w:firstLine="284"/>
        <w:jc w:val="center"/>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02" type="#_x0000_t75" style="width:123.95pt;height:49.45pt">
            <v:imagedata r:id="rId208"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3634AF" w:rsidRPr="003634AF" w:rsidRDefault="00F91760"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br w:type="page"/>
      </w:r>
      <w:r w:rsidR="003634AF" w:rsidRPr="00B9464A">
        <w:rPr>
          <w:rFonts w:ascii="Times New Roman" w:hAnsi="Times New Roman" w:cs="Times New Roman"/>
          <w:i w:val="0"/>
          <w:lang w:eastAsia="ru-RU"/>
        </w:rPr>
        <w:lastRenderedPageBreak/>
        <w:t xml:space="preserve">Флаг </w:t>
      </w:r>
      <w:r w:rsidR="003634AF" w:rsidRPr="00B9464A">
        <w:rPr>
          <w:rFonts w:ascii="Times New Roman" w:hAnsi="Times New Roman" w:cs="Times New Roman"/>
          <w:b/>
          <w:i w:val="0"/>
          <w:lang w:eastAsia="ru-RU"/>
        </w:rPr>
        <w:t>«Кнопка ВНС активируется длительным нажатием»</w:t>
      </w:r>
      <w:r w:rsidR="003634AF" w:rsidRPr="00B9464A">
        <w:rPr>
          <w:rFonts w:ascii="Times New Roman" w:hAnsi="Times New Roman" w:cs="Times New Roman"/>
          <w:i w:val="0"/>
          <w:lang w:eastAsia="ru-RU"/>
        </w:rPr>
        <w:t xml:space="preserve"> </w:t>
      </w:r>
      <w:r w:rsidR="003634AF" w:rsidRPr="00B9464A">
        <w:rPr>
          <w:rFonts w:ascii="Times New Roman" w:hAnsi="Times New Roman" w:cs="Times New Roman"/>
          <w:b/>
          <w:i w:val="0"/>
          <w:lang w:eastAsia="ru-RU"/>
        </w:rPr>
        <w:t xml:space="preserve">- </w:t>
      </w:r>
      <w:r w:rsidR="003634AF" w:rsidRPr="00B9464A">
        <w:rPr>
          <w:rFonts w:ascii="Times New Roman" w:hAnsi="Times New Roman" w:cs="Times New Roman"/>
          <w:i w:val="0"/>
          <w:iCs w:val="0"/>
          <w:lang w:eastAsia="ru-RU"/>
        </w:rPr>
        <w:t>флаг доступен при выборе режима работы кнопки «Управление функцией ВНС (</w:t>
      </w:r>
      <w:r w:rsidR="003634AF" w:rsidRPr="00B9464A">
        <w:rPr>
          <w:rFonts w:ascii="Times New Roman" w:hAnsi="Times New Roman" w:cs="Times New Roman"/>
          <w:i w:val="0"/>
          <w:iCs w:val="0"/>
          <w:lang w:val="en-US" w:eastAsia="ru-RU"/>
        </w:rPr>
        <w:t>BSS</w:t>
      </w:r>
      <w:r w:rsidR="003634AF" w:rsidRPr="00B9464A">
        <w:rPr>
          <w:rFonts w:ascii="Times New Roman" w:hAnsi="Times New Roman" w:cs="Times New Roman"/>
          <w:i w:val="0"/>
          <w:iCs w:val="0"/>
          <w:lang w:eastAsia="ru-RU"/>
        </w:rPr>
        <w:t xml:space="preserve">)». </w:t>
      </w:r>
      <w:r w:rsidR="00B23FD6" w:rsidRPr="00B9464A">
        <w:rPr>
          <w:rFonts w:ascii="Times New Roman" w:hAnsi="Times New Roman" w:cs="Times New Roman"/>
          <w:i w:val="0"/>
          <w:iCs w:val="0"/>
          <w:lang w:eastAsia="ru-RU"/>
        </w:rPr>
        <w:t xml:space="preserve">Если флаг установлен, то ВНС всегда активируется длительным нажатием. </w:t>
      </w:r>
      <w:r w:rsidR="00C112F6" w:rsidRPr="00B9464A">
        <w:rPr>
          <w:rFonts w:ascii="Times New Roman" w:hAnsi="Times New Roman" w:cs="Times New Roman"/>
          <w:i w:val="0"/>
          <w:iCs w:val="0"/>
          <w:lang w:eastAsia="ru-RU"/>
        </w:rPr>
        <w:t>Способ активации ВНС также зависит от параметра «По</w:t>
      </w:r>
      <w:r w:rsidR="00B23FD6" w:rsidRPr="00B9464A">
        <w:rPr>
          <w:rFonts w:ascii="Times New Roman" w:hAnsi="Times New Roman" w:cs="Times New Roman"/>
          <w:i w:val="0"/>
          <w:iCs w:val="0"/>
          <w:lang w:eastAsia="ru-RU"/>
        </w:rPr>
        <w:t xml:space="preserve">ддержка повышения приоритета группы ВНС» </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см. пункт 5.1.2.3 «Радиосвязь» настоящей инструкции</w:t>
      </w:r>
      <w:r w:rsidR="00A026E3" w:rsidRPr="00B9464A">
        <w:rPr>
          <w:rFonts w:ascii="Times New Roman" w:hAnsi="Times New Roman" w:cs="Times New Roman"/>
          <w:i w:val="0"/>
          <w:iCs w:val="0"/>
          <w:lang w:eastAsia="ru-RU"/>
        </w:rPr>
        <w:t>)</w:t>
      </w:r>
      <w:r w:rsidR="00B23FD6" w:rsidRPr="00B9464A">
        <w:rPr>
          <w:rFonts w:ascii="Times New Roman" w:hAnsi="Times New Roman" w:cs="Times New Roman"/>
          <w:i w:val="0"/>
          <w:iCs w:val="0"/>
          <w:lang w:eastAsia="ru-RU"/>
        </w:rPr>
        <w:t>.</w:t>
      </w:r>
      <w:r w:rsidR="00B23FD6">
        <w:rPr>
          <w:rFonts w:ascii="Times New Roman" w:hAnsi="Times New Roman" w:cs="Times New Roman"/>
          <w:i w:val="0"/>
          <w:iCs w:val="0"/>
          <w:lang w:eastAsia="ru-RU"/>
        </w:rPr>
        <w:t xml:space="preserve">  </w:t>
      </w:r>
    </w:p>
    <w:p w:rsidR="00DD0492" w:rsidRDefault="00DD0492" w:rsidP="00AB0421">
      <w:pPr>
        <w:pStyle w:val="35"/>
        <w:spacing w:after="0" w:line="240" w:lineRule="auto"/>
        <w:ind w:firstLine="284"/>
        <w:jc w:val="both"/>
        <w:rPr>
          <w:rFonts w:ascii="Times New Roman" w:hAnsi="Times New Roman" w:cs="Times New Roman"/>
          <w:i w:val="0"/>
          <w:iCs w:val="0"/>
          <w:lang w:eastAsia="ru-RU"/>
        </w:rPr>
      </w:pPr>
      <w:r w:rsidRPr="00C60BA9">
        <w:rPr>
          <w:rFonts w:ascii="Times New Roman" w:hAnsi="Times New Roman" w:cs="Times New Roman"/>
          <w:i w:val="0"/>
          <w:iCs w:val="0"/>
          <w:lang w:eastAsia="ru-RU"/>
        </w:rPr>
        <w:t xml:space="preserve">Флаг </w:t>
      </w:r>
      <w:r w:rsidRPr="00C60BA9">
        <w:rPr>
          <w:rFonts w:ascii="Times New Roman" w:hAnsi="Times New Roman" w:cs="Times New Roman"/>
          <w:b/>
          <w:i w:val="0"/>
          <w:iCs w:val="0"/>
          <w:lang w:eastAsia="ru-RU"/>
        </w:rPr>
        <w:t>«</w:t>
      </w:r>
      <w:r w:rsidRPr="00473B3E">
        <w:rPr>
          <w:rFonts w:ascii="Times New Roman" w:hAnsi="Times New Roman" w:cs="Times New Roman"/>
          <w:b/>
          <w:i w:val="0"/>
          <w:iCs w:val="0"/>
          <w:lang w:eastAsia="ru-RU"/>
        </w:rPr>
        <w:t>Индикация сигнала обнаружения несущей на неактивных ПРМ</w:t>
      </w:r>
      <w:r w:rsidRPr="003F4C6B">
        <w:rPr>
          <w:rFonts w:ascii="Times New Roman" w:hAnsi="Times New Roman" w:cs="Times New Roman"/>
          <w:b/>
          <w:i w:val="0"/>
          <w:iCs w:val="0"/>
          <w:lang w:eastAsia="ru-RU"/>
        </w:rPr>
        <w:t xml:space="preserve"> ПРД»</w:t>
      </w:r>
      <w:r>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473B3E" w:rsidRDefault="00C17B12" w:rsidP="00EC10B9">
      <w:pPr>
        <w:widowControl w:val="0"/>
        <w:spacing w:after="0" w:line="240" w:lineRule="auto"/>
        <w:jc w:val="center"/>
        <w:rPr>
          <w:rFonts w:ascii="Times New Roman" w:hAnsi="Times New Roman"/>
          <w:sz w:val="24"/>
          <w:szCs w:val="24"/>
        </w:rPr>
      </w:pPr>
      <w:r w:rsidRPr="00A50001">
        <w:rPr>
          <w:rFonts w:ascii="Times New Roman" w:hAnsi="Times New Roman"/>
          <w:sz w:val="24"/>
          <w:szCs w:val="24"/>
        </w:rPr>
        <w:pict>
          <v:shape id="_x0000_i1203" type="#_x0000_t75" style="width:111.45pt;height:56.35pt">
            <v:imagedata r:id="rId209"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C17B12" w:rsidP="00EC10B9">
      <w:pPr>
        <w:pStyle w:val="35"/>
        <w:spacing w:before="0" w:after="0" w:line="240" w:lineRule="auto"/>
        <w:jc w:val="center"/>
        <w:rPr>
          <w:rFonts w:ascii="Times New Roman" w:hAnsi="Times New Roman" w:cs="Times New Roman"/>
          <w:i w:val="0"/>
          <w:iCs w:val="0"/>
          <w:lang w:eastAsia="ru-RU"/>
        </w:rPr>
      </w:pPr>
      <w:r w:rsidRPr="00A50001">
        <w:rPr>
          <w:rFonts w:ascii="Times New Roman" w:hAnsi="Times New Roman" w:cs="Times New Roman"/>
          <w:i w:val="0"/>
          <w:iCs w:val="0"/>
          <w:lang w:eastAsia="ru-RU"/>
        </w:rPr>
        <w:pict>
          <v:shape id="_x0000_i1204" type="#_x0000_t75" style="width:128.95pt;height:70.1pt" filled="t">
            <v:fill color2="black"/>
            <v:imagedata r:id="rId210"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A50001">
        <w:rPr>
          <w:rFonts w:ascii="Times New Roman" w:hAnsi="Times New Roman" w:cs="Times New Roman"/>
          <w:i w:val="0"/>
          <w:iCs w:val="0"/>
          <w:lang w:eastAsia="ru-RU"/>
        </w:rPr>
        <w:pict>
          <v:shape id="_x0000_i1205" type="#_x0000_t75" style="width:128.95pt;height:66.35pt" filled="t">
            <v:fill color2="black"/>
            <v:imagedata r:id="rId211"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C17B12" w:rsidRPr="00C17B12">
          <w:rPr>
            <w:rFonts w:ascii="Times New Roman" w:hAnsi="Times New Roman" w:cs="Times New Roman"/>
            <w:i w:val="0"/>
            <w:iCs w:val="0"/>
            <w:lang w:eastAsia="ru-RU"/>
          </w:rPr>
          <w:t>Рисунок 91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C17B12" w:rsidP="00734C08">
      <w:pPr>
        <w:widowControl w:val="0"/>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eastAsia="ru-RU"/>
        </w:rPr>
        <w:lastRenderedPageBreak/>
        <w:pict>
          <v:shape id="_x0000_i1206" type="#_x0000_t75" style="width:318.7pt;height:400.05pt">
            <v:imagedata r:id="rId212" o:title="LEMZ112"/>
          </v:shape>
        </w:pict>
      </w:r>
    </w:p>
    <w:p w:rsidR="00734C08" w:rsidRDefault="00734C08" w:rsidP="00734C08">
      <w:pPr>
        <w:pStyle w:val="35"/>
        <w:jc w:val="center"/>
        <w:outlineLvl w:val="0"/>
      </w:pPr>
      <w:bookmarkStart w:id="99" w:name="_Ref410725049"/>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91</w:t>
      </w:r>
      <w:r w:rsidR="00A50001" w:rsidRPr="006277C4">
        <w:rPr>
          <w:rFonts w:ascii="Times New Roman" w:hAnsi="Times New Roman" w:cs="Times New Roman"/>
          <w:b/>
          <w:i w:val="0"/>
          <w:sz w:val="22"/>
          <w:szCs w:val="22"/>
        </w:rPr>
        <w:fldChar w:fldCharType="end"/>
      </w:r>
      <w:bookmarkEnd w:id="99"/>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C17B12">
      <w:pPr>
        <w:spacing w:after="0" w:line="240" w:lineRule="auto"/>
        <w:jc w:val="center"/>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07" type="#_x0000_t75" style="width:128.95pt;height:70.1pt" filled="t">
            <v:fill color2="black"/>
            <v:imagedata r:id="rId213"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A50001">
        <w:rPr>
          <w:rFonts w:ascii="Times New Roman" w:hAnsi="Times New Roman" w:cs="Times New Roman"/>
          <w:sz w:val="24"/>
          <w:szCs w:val="24"/>
          <w:lang w:eastAsia="ru-RU"/>
        </w:rPr>
        <w:pict>
          <v:shape id="_x0000_i1208" type="#_x0000_t75" style="width:128.95pt;height:70.1pt" filled="t">
            <v:fill color2="black"/>
            <v:imagedata r:id="rId214"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sz w:val="24"/>
          <w:szCs w:val="24"/>
          <w:lang w:val="en-US" w:eastAsia="ru-RU"/>
        </w:rPr>
      </w:pPr>
      <w:r w:rsidRPr="00A50001">
        <w:rPr>
          <w:rFonts w:ascii="Times New Roman" w:hAnsi="Times New Roman" w:cs="Times New Roman"/>
        </w:rPr>
        <w:pict>
          <v:shape id="_x0000_i1209" type="#_x0000_t75" style="width:126.45pt;height:66.35pt" filled="t">
            <v:fill color2="black"/>
            <v:imagedata r:id="rId215"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C17B12" w:rsidP="006623BC">
      <w:pPr>
        <w:spacing w:after="0" w:line="240" w:lineRule="auto"/>
        <w:jc w:val="center"/>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10" type="#_x0000_t75" style="width:43.2pt;height:41.3pt">
            <v:imagedata r:id="rId216"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A50001">
      <w:pPr>
        <w:pStyle w:val="35"/>
        <w:spacing w:before="0" w:after="0" w:line="240" w:lineRule="auto"/>
        <w:jc w:val="center"/>
        <w:rPr>
          <w:rFonts w:ascii="Times New Roman" w:hAnsi="Times New Roman" w:cs="Times New Roman"/>
          <w:b/>
          <w:i w:val="0"/>
          <w:iCs w:val="0"/>
          <w:lang w:val="en-US" w:eastAsia="ru-RU"/>
        </w:rPr>
      </w:pPr>
      <w:r w:rsidRPr="00A50001">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C17B12" w:rsidRPr="00A50001">
        <w:rPr>
          <w:rFonts w:ascii="Times New Roman" w:hAnsi="Times New Roman" w:cs="Times New Roman"/>
          <w:b/>
          <w:i w:val="0"/>
          <w:iCs w:val="0"/>
          <w:lang w:eastAsia="ru-RU"/>
        </w:rPr>
        <w:pict>
          <v:shape id="_x0000_i1211" type="#_x0000_t75" style="width:123.95pt;height:50.1pt" filled="t">
            <v:fill color2="black"/>
            <v:imagedata r:id="rId217"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если флаг установлен, то при активации кнопки ПРМ будет автоматически активироваться кнопка ПРД.</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D37CB2" w:rsidRPr="007D27A7" w:rsidRDefault="00D37CB2">
      <w:pPr>
        <w:pStyle w:val="35"/>
        <w:spacing w:before="0" w:after="0" w:line="240" w:lineRule="auto"/>
        <w:ind w:firstLine="284"/>
        <w:jc w:val="both"/>
        <w:rPr>
          <w:i w:val="0"/>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9502DE" w:rsidRDefault="00A51DC9" w:rsidP="009502DE">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w:t>
      </w:r>
      <w:r w:rsidRPr="009B5DF1">
        <w:rPr>
          <w:rFonts w:ascii="Times New Roman" w:hAnsi="Times New Roman" w:cs="Times New Roman"/>
          <w:i w:val="0"/>
          <w:iCs w:val="0"/>
          <w:lang w:eastAsia="ru-RU"/>
        </w:rPr>
        <w:lastRenderedPageBreak/>
        <w:t>тангенте.</w:t>
      </w:r>
      <w:r w:rsidR="009502DE">
        <w:rPr>
          <w:rFonts w:ascii="Times New Roman" w:hAnsi="Times New Roman" w:cs="Times New Roman"/>
          <w:i w:val="0"/>
          <w:iCs w:val="0"/>
          <w:lang w:eastAsia="ru-RU"/>
        </w:rPr>
        <w:t xml:space="preserve"> Флаг будет работать</w:t>
      </w:r>
      <w:r w:rsidR="0030739A">
        <w:rPr>
          <w:rFonts w:ascii="Times New Roman" w:hAnsi="Times New Roman" w:cs="Times New Roman"/>
          <w:i w:val="0"/>
          <w:iCs w:val="0"/>
          <w:lang w:eastAsia="ru-RU"/>
        </w:rPr>
        <w:t>,</w:t>
      </w:r>
      <w:r w:rsidR="009502DE">
        <w:rPr>
          <w:rFonts w:ascii="Times New Roman" w:hAnsi="Times New Roman" w:cs="Times New Roman"/>
          <w:i w:val="0"/>
          <w:iCs w:val="0"/>
          <w:lang w:eastAsia="ru-RU"/>
        </w:rPr>
        <w:t xml:space="preserve"> только если в ЦТРС будет активирован </w:t>
      </w:r>
      <w:r w:rsidR="009502DE" w:rsidRPr="009502DE">
        <w:rPr>
          <w:rFonts w:ascii="Times New Roman" w:hAnsi="Times New Roman" w:cs="Times New Roman"/>
          <w:i w:val="0"/>
          <w:iCs w:val="0"/>
          <w:lang w:eastAsia="ru-RU"/>
        </w:rPr>
        <w:t>режим разноса несущих</w:t>
      </w:r>
      <w:r w:rsidR="009502DE">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w:t>
      </w:r>
      <w:r w:rsidR="005958ED" w:rsidRPr="00B93650">
        <w:rPr>
          <w:rFonts w:ascii="Times New Roman" w:hAnsi="Times New Roman" w:cs="Times New Roman"/>
          <w:i w:val="0"/>
          <w:iCs w:val="0"/>
          <w:lang w:eastAsia="ru-RU"/>
        </w:rPr>
        <w:t>. При этом микрофон будет вещать только в активный ПРД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ПРД</w:t>
      </w:r>
      <w:r w:rsidR="005958ED" w:rsidRPr="00B93650">
        <w:rPr>
          <w:rFonts w:ascii="Times New Roman" w:hAnsi="Times New Roman" w:cs="Times New Roman"/>
          <w:i w:val="0"/>
          <w:iCs w:val="0"/>
          <w:lang w:eastAsia="ru-RU"/>
        </w:rPr>
        <w:t>, при выходе на передачу микрофон коммутируется сразу на все каналы ПРД</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C17B12" w:rsidRPr="00C17B12">
          <w:rPr>
            <w:rFonts w:ascii="Times New Roman" w:hAnsi="Times New Roman" w:cs="Times New Roman"/>
            <w:i w:val="0"/>
            <w:iCs w:val="0"/>
            <w:lang w:eastAsia="ru-RU"/>
          </w:rPr>
          <w:t>Рисунок 91</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343606" w:rsidP="003751D2">
      <w:pPr>
        <w:pStyle w:val="4"/>
        <w:spacing w:before="0" w:after="0"/>
        <w:ind w:left="862" w:hanging="578"/>
      </w:pPr>
      <w:r>
        <w:rPr>
          <w:b/>
          <w:szCs w:val="24"/>
        </w:rPr>
        <w:br w:type="page"/>
      </w:r>
      <w:bookmarkStart w:id="100" w:name="_Toc90389812"/>
      <w:r w:rsidR="006C4E31">
        <w:rPr>
          <w:b/>
          <w:szCs w:val="24"/>
        </w:rPr>
        <w:lastRenderedPageBreak/>
        <w:t xml:space="preserve">5.3.3.1 </w:t>
      </w:r>
      <w:r w:rsidR="006C4E31">
        <w:rPr>
          <w:b/>
        </w:rPr>
        <w:t>Разговорные устройства</w:t>
      </w:r>
      <w:bookmarkEnd w:id="100"/>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C17B12" w:rsidRPr="00C17B12">
          <w:rPr>
            <w:rFonts w:ascii="Times New Roman" w:hAnsi="Times New Roman" w:cs="Times New Roman"/>
            <w:sz w:val="24"/>
            <w:szCs w:val="24"/>
            <w:lang w:eastAsia="ru-RU"/>
          </w:rPr>
          <w:t>Рисунок 92</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b/>
          <w:sz w:val="24"/>
          <w:szCs w:val="24"/>
        </w:rPr>
        <w:pict>
          <v:shape id="_x0000_i1212" type="#_x0000_t75" style="width:405.7pt;height:398.2pt">
            <v:imagedata r:id="rId218" o:title="LEMZ27"/>
          </v:shape>
        </w:pict>
      </w:r>
    </w:p>
    <w:p w:rsidR="006C4E31" w:rsidRDefault="006C4E31" w:rsidP="00BC289E">
      <w:pPr>
        <w:pStyle w:val="35"/>
        <w:jc w:val="center"/>
        <w:outlineLvl w:val="0"/>
      </w:pPr>
      <w:bookmarkStart w:id="101" w:name="_Ref400636578"/>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92</w:t>
      </w:r>
      <w:r w:rsidR="00A50001" w:rsidRPr="006277C4">
        <w:rPr>
          <w:rFonts w:ascii="Times New Roman" w:hAnsi="Times New Roman" w:cs="Times New Roman"/>
          <w:b/>
          <w:i w:val="0"/>
          <w:sz w:val="22"/>
          <w:szCs w:val="22"/>
        </w:rPr>
        <w:fldChar w:fldCharType="end"/>
      </w:r>
      <w:bookmarkEnd w:id="101"/>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ПРМ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(см. пункт 5.1.2.3 «Радиосвязь» настоящей инструкции).</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C17B12" w:rsidRPr="00C17B12">
          <w:rPr>
            <w:rFonts w:ascii="Times New Roman" w:eastAsia="Wingdings 2" w:hAnsi="Times New Roman" w:cs="Times New Roman"/>
            <w:sz w:val="24"/>
            <w:szCs w:val="24"/>
            <w:lang w:eastAsia="ru-RU"/>
          </w:rPr>
          <w:t>Рисунок 93</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213" type="#_x0000_t75" style="width:420.75pt;height:164.05pt">
            <v:imagedata r:id="rId219" o:title="LEMZ248"/>
          </v:shape>
        </w:pict>
      </w:r>
    </w:p>
    <w:p w:rsidR="006C4E31" w:rsidRDefault="006C4E31" w:rsidP="00BC289E">
      <w:pPr>
        <w:pStyle w:val="35"/>
        <w:spacing w:after="0"/>
        <w:jc w:val="center"/>
        <w:outlineLvl w:val="0"/>
      </w:pPr>
      <w:bookmarkStart w:id="102" w:name="_Ref400638289"/>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93</w:t>
      </w:r>
      <w:r w:rsidR="00A50001" w:rsidRPr="006277C4">
        <w:rPr>
          <w:rFonts w:ascii="Times New Roman" w:hAnsi="Times New Roman" w:cs="Times New Roman"/>
          <w:b/>
          <w:i w:val="0"/>
          <w:sz w:val="22"/>
          <w:szCs w:val="22"/>
        </w:rPr>
        <w:fldChar w:fldCharType="end"/>
      </w:r>
      <w:bookmarkEnd w:id="102"/>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03" w:name="_Toc90389813"/>
      <w:r>
        <w:rPr>
          <w:b/>
          <w:szCs w:val="24"/>
        </w:rPr>
        <w:t>5.3.3.2 Сопряженные радио</w:t>
      </w:r>
      <w:bookmarkEnd w:id="103"/>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C17B12">
      <w:pPr>
        <w:widowControl w:val="0"/>
        <w:spacing w:after="0" w:line="240" w:lineRule="auto"/>
        <w:jc w:val="center"/>
        <w:rPr>
          <w:rFonts w:ascii="Times New Roman" w:hAnsi="Times New Roman" w:cs="Times New Roman"/>
          <w:b/>
        </w:rPr>
      </w:pPr>
      <w:r w:rsidRPr="00A50001">
        <w:rPr>
          <w:rFonts w:ascii="Times New Roman" w:hAnsi="Times New Roman" w:cs="Times New Roman"/>
          <w:b/>
          <w:sz w:val="24"/>
          <w:szCs w:val="24"/>
          <w:lang w:eastAsia="ru-RU"/>
        </w:rPr>
        <w:pict>
          <v:shape id="_x0000_i1214" type="#_x0000_t75" style="width:385.05pt;height:174.7pt" filled="t">
            <v:fill color2="black"/>
            <v:imagedata r:id="rId220"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94</w:t>
      </w:r>
      <w:r w:rsidR="00A50001"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04" w:name="_Toc90389814"/>
      <w:r>
        <w:rPr>
          <w:sz w:val="26"/>
          <w:szCs w:val="26"/>
        </w:rPr>
        <w:lastRenderedPageBreak/>
        <w:t>5.3.4 Параметры кнопки Радио КИТ</w:t>
      </w:r>
      <w:bookmarkEnd w:id="104"/>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C17B12" w:rsidRPr="00C17B12">
          <w:rPr>
            <w:rFonts w:ascii="Times New Roman" w:hAnsi="Times New Roman" w:cs="Times New Roman"/>
            <w:sz w:val="24"/>
            <w:szCs w:val="24"/>
          </w:rPr>
          <w:t>Рисунок 95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lang w:val="en-US"/>
        </w:rPr>
        <w:pict>
          <v:shape id="_x0000_i1215" type="#_x0000_t75" style="width:495.25pt;height:366.9pt">
            <v:imagedata r:id="rId221" o:title="LEMZ168"/>
          </v:shape>
        </w:pict>
      </w:r>
    </w:p>
    <w:p w:rsidR="006C4E31" w:rsidRDefault="006C4E31" w:rsidP="00BC289E">
      <w:pPr>
        <w:pStyle w:val="83"/>
        <w:jc w:val="center"/>
        <w:outlineLvl w:val="0"/>
      </w:pPr>
      <w:bookmarkStart w:id="105" w:name="_Ref473197737"/>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95</w:t>
      </w:r>
      <w:r w:rsidR="00A50001" w:rsidRPr="006277C4">
        <w:rPr>
          <w:rFonts w:ascii="Times New Roman" w:hAnsi="Times New Roman" w:cs="Times New Roman"/>
          <w:b/>
          <w:i w:val="0"/>
          <w:sz w:val="22"/>
          <w:szCs w:val="22"/>
        </w:rPr>
        <w:fldChar w:fldCharType="end"/>
      </w:r>
      <w:bookmarkEnd w:id="105"/>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C17B12" w:rsidRPr="00C17B12">
          <w:rPr>
            <w:rFonts w:ascii="Times New Roman" w:hAnsi="Times New Roman" w:cs="Times New Roman"/>
            <w:sz w:val="24"/>
            <w:szCs w:val="24"/>
            <w:lang w:eastAsia="ru-RU"/>
          </w:rPr>
          <w:t>Рисунок 96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lang w:val="en-US"/>
        </w:rPr>
        <w:pict>
          <v:shape id="_x0000_i1216" type="#_x0000_t75" style="width:496.5pt;height:437pt">
            <v:imagedata r:id="rId222" o:title="LEMZ28"/>
          </v:shape>
        </w:pict>
      </w:r>
    </w:p>
    <w:p w:rsidR="006C4E31" w:rsidRDefault="006C4E31" w:rsidP="00BC289E">
      <w:pPr>
        <w:pStyle w:val="83"/>
        <w:jc w:val="center"/>
        <w:outlineLvl w:val="0"/>
      </w:pPr>
      <w:bookmarkStart w:id="106" w:name="_Ref473198481"/>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96</w:t>
      </w:r>
      <w:r w:rsidR="00A50001"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lang w:val="en-US"/>
        </w:rPr>
        <w:lastRenderedPageBreak/>
        <w:pict>
          <v:shape id="_x0000_i1217" type="#_x0000_t75" style="width:495.85pt;height:437pt">
            <v:imagedata r:id="rId223" o:title="LEMZ29"/>
          </v:shape>
        </w:pict>
      </w:r>
    </w:p>
    <w:p w:rsidR="006C4E31" w:rsidRDefault="006C4E31" w:rsidP="00BC289E">
      <w:pPr>
        <w:pStyle w:val="83"/>
        <w:jc w:val="center"/>
        <w:outlineLvl w:val="0"/>
      </w:pPr>
      <w:bookmarkStart w:id="107" w:name="_Ref473284748"/>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97</w:t>
      </w:r>
      <w:r w:rsidR="00A50001"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C17B12" w:rsidRPr="00C17B12">
          <w:rPr>
            <w:rFonts w:ascii="Times New Roman" w:hAnsi="Times New Roman" w:cs="Times New Roman"/>
            <w:i w:val="0"/>
            <w:iCs w:val="0"/>
            <w:lang w:eastAsia="ru-RU"/>
          </w:rPr>
          <w:t>Рисунок 97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08" w:name="_Toc90389815"/>
      <w:r>
        <w:rPr>
          <w:b/>
        </w:rPr>
        <w:t>5.3.4.1 Разговорные устройства</w:t>
      </w:r>
      <w:bookmarkEnd w:id="108"/>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C17B12" w:rsidRPr="00C17B12">
          <w:rPr>
            <w:rFonts w:ascii="Times New Roman" w:hAnsi="Times New Roman" w:cs="Times New Roman"/>
            <w:sz w:val="24"/>
            <w:szCs w:val="24"/>
            <w:lang w:eastAsia="ru-RU"/>
          </w:rPr>
          <w:t>Рисунок 98</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C17B12" w:rsidP="003E3A7F">
      <w:pPr>
        <w:spacing w:after="0" w:line="240" w:lineRule="auto"/>
        <w:jc w:val="center"/>
        <w:rPr>
          <w:rFonts w:ascii="Times New Roman" w:hAnsi="Times New Roman" w:cs="Times New Roman"/>
          <w:b/>
        </w:rPr>
      </w:pPr>
      <w:r w:rsidRPr="00A50001">
        <w:rPr>
          <w:rFonts w:ascii="Times New Roman" w:hAnsi="Times New Roman" w:cs="Times New Roman"/>
          <w:sz w:val="24"/>
          <w:lang w:val="en-US"/>
        </w:rPr>
        <w:pict>
          <v:shape id="_x0000_i1218" type="#_x0000_t75" style="width:496.5pt;height:290.5pt">
            <v:imagedata r:id="rId224" o:title="LEMZ30"/>
          </v:shape>
        </w:pict>
      </w:r>
    </w:p>
    <w:p w:rsidR="003E3A7F" w:rsidRDefault="003E3A7F" w:rsidP="003E3A7F">
      <w:pPr>
        <w:pStyle w:val="83"/>
        <w:jc w:val="center"/>
        <w:outlineLvl w:val="0"/>
      </w:pPr>
      <w:bookmarkStart w:id="109" w:name="_Ref473210653"/>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98</w:t>
      </w:r>
      <w:r w:rsidR="00A50001" w:rsidRPr="006277C4">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C17B12" w:rsidRPr="00C17B12">
          <w:rPr>
            <w:rFonts w:ascii="Times New Roman" w:eastAsia="Wingdings 2" w:hAnsi="Times New Roman" w:cs="Times New Roman"/>
            <w:sz w:val="24"/>
            <w:szCs w:val="24"/>
            <w:lang w:eastAsia="ru-RU"/>
          </w:rPr>
          <w:t>Рисунок 99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219" type="#_x0000_t75" style="width:478.35pt;height:157.15pt">
            <v:imagedata r:id="rId225" o:title="LEMZ31"/>
          </v:shape>
        </w:pict>
      </w:r>
    </w:p>
    <w:p w:rsidR="006C4E31" w:rsidRDefault="006C4E31" w:rsidP="00BC289E">
      <w:pPr>
        <w:pStyle w:val="35"/>
        <w:spacing w:after="0"/>
        <w:jc w:val="center"/>
        <w:outlineLvl w:val="0"/>
      </w:pPr>
      <w:bookmarkStart w:id="110" w:name="_Ref473211019"/>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99</w:t>
      </w:r>
      <w:r w:rsidR="00A50001" w:rsidRPr="006277C4">
        <w:rPr>
          <w:rFonts w:ascii="Times New Roman" w:hAnsi="Times New Roman" w:cs="Times New Roman"/>
          <w:b/>
          <w:i w:val="0"/>
          <w:sz w:val="22"/>
          <w:szCs w:val="22"/>
        </w:rPr>
        <w:fldChar w:fldCharType="end"/>
      </w:r>
      <w:bookmarkEnd w:id="110"/>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11" w:name="_Toc90389816"/>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11"/>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C17B12" w:rsidRPr="00C17B12">
          <w:rPr>
            <w:rFonts w:ascii="Times New Roman" w:hAnsi="Times New Roman" w:cs="Times New Roman"/>
            <w:sz w:val="24"/>
            <w:szCs w:val="24"/>
          </w:rPr>
          <w:t>Рисунок 100</w:t>
        </w:r>
      </w:fldSimple>
      <w:r w:rsidRPr="006277C4">
        <w:rPr>
          <w:rFonts w:ascii="Times New Roman" w:hAnsi="Times New Roman" w:cs="Times New Roman"/>
          <w:sz w:val="24"/>
          <w:szCs w:val="24"/>
        </w:rPr>
        <w:t>.</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220" type="#_x0000_t75" style="width:495.25pt;height:366.9pt">
            <v:imagedata r:id="rId226" o:title="LEMZ171"/>
          </v:shape>
        </w:pict>
      </w:r>
    </w:p>
    <w:p w:rsidR="006C4E31" w:rsidRDefault="006C4E31" w:rsidP="00BC289E">
      <w:pPr>
        <w:pStyle w:val="83"/>
        <w:jc w:val="center"/>
        <w:outlineLvl w:val="0"/>
      </w:pPr>
      <w:bookmarkStart w:id="112" w:name="_Ref485815688"/>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100</w:t>
      </w:r>
      <w:r w:rsidR="00A50001" w:rsidRPr="00625076">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C17B12" w:rsidRPr="00C17B12">
          <w:rPr>
            <w:rFonts w:ascii="Times New Roman" w:hAnsi="Times New Roman" w:cs="Times New Roman"/>
            <w:sz w:val="24"/>
            <w:szCs w:val="24"/>
          </w:rPr>
          <w:t>Рисунок 101</w:t>
        </w:r>
      </w:fldSimple>
      <w:r>
        <w:rPr>
          <w:rFonts w:ascii="Times New Roman" w:hAnsi="Times New Roman" w:cs="Times New Roman"/>
          <w:sz w:val="24"/>
          <w:szCs w:val="24"/>
        </w:rPr>
        <w:t>.</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221" type="#_x0000_t75" style="width:455.8pt;height:430.75pt">
            <v:imagedata r:id="rId227" o:title="LEMZ172"/>
          </v:shape>
        </w:pict>
      </w:r>
    </w:p>
    <w:p w:rsidR="006C4E31" w:rsidRDefault="006C4E31" w:rsidP="00BC289E">
      <w:pPr>
        <w:pStyle w:val="83"/>
        <w:jc w:val="center"/>
        <w:outlineLvl w:val="0"/>
      </w:pPr>
      <w:bookmarkStart w:id="113" w:name="_Ref485822461"/>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101</w:t>
      </w:r>
      <w:r w:rsidR="00A50001" w:rsidRPr="006277C4">
        <w:rPr>
          <w:rFonts w:ascii="Times New Roman" w:hAnsi="Times New Roman" w:cs="Times New Roman"/>
          <w:b/>
          <w:i w:val="0"/>
          <w:sz w:val="22"/>
          <w:szCs w:val="22"/>
        </w:rPr>
        <w:fldChar w:fldCharType="end"/>
      </w:r>
      <w:bookmarkEnd w:id="113"/>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C17B12" w:rsidRPr="00C17B12">
          <w:rPr>
            <w:rFonts w:ascii="Times New Roman" w:hAnsi="Times New Roman" w:cs="Times New Roman"/>
            <w:sz w:val="24"/>
            <w:szCs w:val="24"/>
          </w:rPr>
          <w:t>Рисунок 102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222" type="#_x0000_t75" style="width:400.7pt;height:405.1pt">
            <v:imagedata r:id="rId228" o:title="LEMZ173"/>
          </v:shape>
        </w:pict>
      </w:r>
    </w:p>
    <w:p w:rsidR="006C4E31" w:rsidRDefault="006C4E31" w:rsidP="00BC289E">
      <w:pPr>
        <w:pStyle w:val="83"/>
        <w:jc w:val="center"/>
        <w:outlineLvl w:val="0"/>
      </w:pPr>
      <w:bookmarkStart w:id="114" w:name="_Ref485651194"/>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102</w:t>
      </w:r>
      <w:r w:rsidR="00A50001" w:rsidRPr="006277C4">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C17B12" w:rsidRPr="00C17B12">
          <w:rPr>
            <w:rFonts w:ascii="Times New Roman" w:hAnsi="Times New Roman" w:cs="Times New Roman"/>
            <w:sz w:val="24"/>
            <w:szCs w:val="24"/>
          </w:rPr>
          <w:t>Рисунок 103</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C17B12" w:rsidP="00A305DF">
      <w:pPr>
        <w:widowControl w:val="0"/>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223" type="#_x0000_t75" style="width:410.7pt;height:454.55pt">
            <v:imagedata r:id="rId229" o:title="LEMZ174"/>
          </v:shape>
        </w:pict>
      </w:r>
    </w:p>
    <w:p w:rsidR="006C4E31" w:rsidRDefault="006C4E31" w:rsidP="00A305DF">
      <w:pPr>
        <w:pStyle w:val="83"/>
        <w:widowControl w:val="0"/>
        <w:jc w:val="center"/>
        <w:outlineLvl w:val="0"/>
      </w:pPr>
      <w:bookmarkStart w:id="115" w:name="_Ref486432659"/>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103</w:t>
      </w:r>
      <w:r w:rsidR="00A50001" w:rsidRPr="006277C4">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16" w:name="_Toc90389817"/>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16"/>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104</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C17B12" w:rsidP="00875EFE">
      <w:pPr>
        <w:spacing w:after="0" w:line="240" w:lineRule="auto"/>
        <w:jc w:val="center"/>
      </w:pPr>
      <w:r>
        <w:pict>
          <v:shape id="_x0000_i1224" type="#_x0000_t75" style="width:494.6pt;height:169.05pt">
            <v:imagedata r:id="rId230"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17" w:name="_Ref15987710"/>
      <w:r w:rsidRPr="008956B5">
        <w:rPr>
          <w:rFonts w:ascii="Times New Roman" w:hAnsi="Times New Roman" w:cs="Times New Roman"/>
          <w:b/>
          <w:i w:val="0"/>
          <w:sz w:val="22"/>
          <w:szCs w:val="22"/>
        </w:rPr>
        <w:t xml:space="preserve">Рисунок </w:t>
      </w:r>
      <w:r w:rsidR="00A50001"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A50001" w:rsidRPr="008956B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104</w:t>
      </w:r>
      <w:r w:rsidR="00A50001" w:rsidRPr="008956B5">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C17B12" w:rsidRPr="00C17B12">
          <w:rPr>
            <w:rFonts w:ascii="Times New Roman" w:hAnsi="Times New Roman" w:cs="Times New Roman"/>
            <w:sz w:val="24"/>
            <w:szCs w:val="24"/>
          </w:rPr>
          <w:t>Рисунок 105</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C17B12" w:rsidP="00E30AD7">
      <w:pPr>
        <w:spacing w:after="0" w:line="240" w:lineRule="auto"/>
        <w:jc w:val="center"/>
        <w:rPr>
          <w:rFonts w:ascii="Times New Roman" w:hAnsi="Times New Roman" w:cs="Times New Roman"/>
          <w:b/>
          <w:sz w:val="24"/>
          <w:szCs w:val="24"/>
          <w:lang w:eastAsia="ru-RU"/>
        </w:rPr>
      </w:pPr>
      <w:r w:rsidRPr="00A50001">
        <w:rPr>
          <w:rFonts w:ascii="Times New Roman" w:hAnsi="Times New Roman" w:cs="Times New Roman"/>
          <w:b/>
          <w:sz w:val="24"/>
          <w:szCs w:val="24"/>
          <w:lang w:eastAsia="ru-RU"/>
        </w:rPr>
        <w:pict>
          <v:shape id="_x0000_i1225" type="#_x0000_t75" style="width:388.8pt;height:419.5pt">
            <v:imagedata r:id="rId231"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18" w:name="_Ref16000714"/>
      <w:r w:rsidRPr="00917157">
        <w:rPr>
          <w:rFonts w:ascii="Times New Roman" w:hAnsi="Times New Roman" w:cs="Times New Roman"/>
          <w:b/>
          <w:i w:val="0"/>
          <w:sz w:val="22"/>
          <w:szCs w:val="22"/>
        </w:rPr>
        <w:t xml:space="preserve">Рисунок </w:t>
      </w:r>
      <w:r w:rsidR="00A50001"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A50001" w:rsidRPr="0091715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105</w:t>
      </w:r>
      <w:r w:rsidR="00A50001" w:rsidRPr="00917157">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19" w:name="_Toc90389818"/>
      <w:r w:rsidRPr="00B66715">
        <w:rPr>
          <w:rStyle w:val="21"/>
          <w:b/>
        </w:rPr>
        <w:lastRenderedPageBreak/>
        <w:t>5.4 Звуковые События</w:t>
      </w:r>
      <w:bookmarkEnd w:id="119"/>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106</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A50001">
      <w:pPr>
        <w:spacing w:after="0" w:line="240" w:lineRule="auto"/>
        <w:jc w:val="center"/>
        <w:rPr>
          <w:rFonts w:ascii="Times New Roman" w:hAnsi="Times New Roman" w:cs="Times New Roman"/>
          <w:b/>
        </w:rPr>
      </w:pPr>
      <w:r w:rsidRPr="00A50001">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A50001">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A50001">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C17B12" w:rsidRPr="00A50001">
        <w:rPr>
          <w:rFonts w:ascii="Times New Roman" w:hAnsi="Times New Roman" w:cs="Times New Roman"/>
          <w:sz w:val="24"/>
          <w:szCs w:val="24"/>
        </w:rPr>
        <w:pict>
          <v:shape id="_x0000_i1226" type="#_x0000_t75" style="width:485.85pt;height:284.85pt">
            <v:fill color2="black"/>
            <v:imagedata r:id="rId232" o:title=""/>
          </v:shape>
        </w:pict>
      </w:r>
    </w:p>
    <w:p w:rsidR="006C4E31" w:rsidRDefault="006C4E31" w:rsidP="00BC289E">
      <w:pPr>
        <w:pStyle w:val="35"/>
        <w:jc w:val="center"/>
        <w:outlineLvl w:val="0"/>
      </w:pPr>
      <w:bookmarkStart w:id="120" w:name="_Ref480278882"/>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106</w:t>
      </w:r>
      <w:r w:rsidR="00A50001" w:rsidRPr="006277C4">
        <w:rPr>
          <w:rFonts w:ascii="Times New Roman" w:hAnsi="Times New Roman" w:cs="Times New Roman"/>
          <w:b/>
          <w:i w:val="0"/>
          <w:sz w:val="22"/>
          <w:szCs w:val="22"/>
        </w:rPr>
        <w:fldChar w:fldCharType="end"/>
      </w:r>
      <w:bookmarkEnd w:id="120"/>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C17B12">
      <w:pPr>
        <w:spacing w:after="0" w:line="240" w:lineRule="auto"/>
        <w:ind w:firstLine="284"/>
      </w:pPr>
      <w:r>
        <w:pict>
          <v:shape id="_x0000_i1227" type="#_x0000_t75" style="width:26.9pt;height:27.55pt" filled="t">
            <v:fill color2="black"/>
            <v:imagedata r:id="rId23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17B12">
      <w:pPr>
        <w:spacing w:after="0" w:line="240" w:lineRule="auto"/>
        <w:ind w:firstLine="284"/>
      </w:pPr>
      <w:r>
        <w:pict>
          <v:shape id="_x0000_i1228" type="#_x0000_t75" style="width:26.3pt;height:26.3pt" filled="t">
            <v:fill color2="black"/>
            <v:imagedata r:id="rId23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C17B12">
      <w:pPr>
        <w:spacing w:after="0" w:line="240" w:lineRule="auto"/>
        <w:ind w:firstLine="284"/>
      </w:pPr>
      <w:r>
        <w:pict>
          <v:shape id="_x0000_i1229" type="#_x0000_t75" style="width:26.3pt;height:26.3pt" filled="t">
            <v:fill color2="black"/>
            <v:imagedata r:id="rId23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C17B12">
        <w:pict>
          <v:shape id="_x0000_i1230" type="#_x0000_t75" style="width:20.65pt;height:21.9pt" filled="t">
            <v:fill color2="black"/>
            <v:imagedata r:id="rId23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C17B12" w:rsidRPr="00A50001">
        <w:rPr>
          <w:rFonts w:ascii="Times New Roman" w:hAnsi="Times New Roman" w:cs="Times New Roman"/>
          <w:sz w:val="24"/>
          <w:szCs w:val="24"/>
        </w:rPr>
        <w:pict>
          <v:shape id="_x0000_i1231" type="#_x0000_t75" style="width:22.55pt;height:22.55pt" filled="t">
            <v:fill color2="black"/>
            <v:imagedata r:id="rId23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C17B12" w:rsidRPr="00C17B12">
          <w:rPr>
            <w:rFonts w:ascii="Times New Roman" w:hAnsi="Times New Roman" w:cs="Times New Roman"/>
            <w:sz w:val="24"/>
            <w:szCs w:val="24"/>
          </w:rPr>
          <w:t>Рисунок 107</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C17B12" w:rsidRPr="00C17B12">
          <w:rPr>
            <w:rFonts w:ascii="Times New Roman" w:hAnsi="Times New Roman" w:cs="Times New Roman"/>
            <w:sz w:val="24"/>
            <w:szCs w:val="24"/>
          </w:rPr>
          <w:t>Рисунок 108</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C17B12" w:rsidRPr="00C17B12">
          <w:rPr>
            <w:rFonts w:ascii="Times New Roman" w:hAnsi="Times New Roman" w:cs="Times New Roman"/>
            <w:sz w:val="24"/>
            <w:szCs w:val="24"/>
          </w:rPr>
          <w:t>Рисунок 109</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C17B12" w:rsidRPr="00C17B12">
          <w:rPr>
            <w:rFonts w:ascii="Times New Roman" w:hAnsi="Times New Roman" w:cs="Times New Roman"/>
            <w:sz w:val="24"/>
            <w:szCs w:val="24"/>
          </w:rPr>
          <w:t>Рисунок 110</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A50001">
      <w:pPr>
        <w:spacing w:after="0" w:line="240" w:lineRule="auto"/>
        <w:jc w:val="center"/>
        <w:rPr>
          <w:rFonts w:ascii="Times New Roman" w:hAnsi="Times New Roman" w:cs="Times New Roman"/>
          <w:b/>
        </w:rPr>
      </w:pPr>
      <w:r w:rsidRPr="00A50001">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C17B12" w:rsidRPr="00A50001">
        <w:rPr>
          <w:rFonts w:ascii="Times New Roman" w:hAnsi="Times New Roman" w:cs="Times New Roman"/>
          <w:sz w:val="24"/>
          <w:szCs w:val="24"/>
        </w:rPr>
        <w:pict>
          <v:shape id="_x0000_i1232" type="#_x0000_t75" style="width:356.25pt;height:304.9pt" filled="t">
            <v:fill color2="black"/>
            <v:imagedata r:id="rId237" o:title="" croptop="-36f" cropbottom="-36f" cropleft="-31f" cropright="-31f"/>
          </v:shape>
        </w:pict>
      </w:r>
    </w:p>
    <w:p w:rsidR="006C4E31" w:rsidRDefault="006C4E31" w:rsidP="00BC289E">
      <w:pPr>
        <w:pStyle w:val="83"/>
        <w:jc w:val="center"/>
        <w:outlineLvl w:val="0"/>
      </w:pPr>
      <w:bookmarkStart w:id="121" w:name="_Ref480300422"/>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107</w:t>
      </w:r>
      <w:r w:rsidR="00A50001"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233" type="#_x0000_t75" style="width:360.65pt;height:4in" filled="t">
            <v:fill color2="black"/>
            <v:imagedata r:id="rId238" o:title="" croptop="-34f" cropbottom="-34f" cropleft="-27f" cropright="-27f"/>
          </v:shape>
        </w:pict>
      </w:r>
    </w:p>
    <w:p w:rsidR="006C4E31" w:rsidRDefault="006C4E31" w:rsidP="00BC289E">
      <w:pPr>
        <w:pStyle w:val="83"/>
        <w:jc w:val="center"/>
        <w:outlineLvl w:val="0"/>
      </w:pPr>
      <w:bookmarkStart w:id="122" w:name="_Ref480367308"/>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108</w:t>
      </w:r>
      <w:r w:rsidR="00A50001" w:rsidRPr="006277C4">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234" type="#_x0000_t75" style="width:275.5pt;height:95.15pt" filled="t">
            <v:fill color2="black"/>
            <v:imagedata r:id="rId239" o:title="" croptop="-172f" cropbottom="-172f" cropleft="-60f" cropright="-60f"/>
          </v:shape>
        </w:pict>
      </w:r>
    </w:p>
    <w:p w:rsidR="006C4E31" w:rsidRDefault="006C4E31" w:rsidP="00BC289E">
      <w:pPr>
        <w:pStyle w:val="83"/>
        <w:jc w:val="center"/>
        <w:outlineLvl w:val="0"/>
      </w:pPr>
      <w:bookmarkStart w:id="123" w:name="_Ref480368196"/>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109</w:t>
      </w:r>
      <w:r w:rsidR="00A50001" w:rsidRPr="006277C4">
        <w:rPr>
          <w:rFonts w:ascii="Times New Roman" w:hAnsi="Times New Roman" w:cs="Times New Roman"/>
          <w:b/>
          <w:i w:val="0"/>
          <w:sz w:val="22"/>
          <w:szCs w:val="22"/>
        </w:rPr>
        <w:fldChar w:fldCharType="end"/>
      </w:r>
      <w:bookmarkEnd w:id="123"/>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A50001">
      <w:pPr>
        <w:spacing w:after="0" w:line="240" w:lineRule="auto"/>
        <w:jc w:val="center"/>
        <w:rPr>
          <w:rFonts w:ascii="Times New Roman" w:hAnsi="Times New Roman" w:cs="Times New Roman"/>
          <w:b/>
        </w:rPr>
      </w:pPr>
      <w:r w:rsidRPr="00A50001">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A50001">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C17B12" w:rsidRPr="00A50001">
        <w:rPr>
          <w:rFonts w:ascii="Times New Roman" w:hAnsi="Times New Roman" w:cs="Times New Roman"/>
          <w:sz w:val="24"/>
          <w:szCs w:val="24"/>
        </w:rPr>
        <w:pict>
          <v:shape id="_x0000_i1235" type="#_x0000_t75" style="width:496.5pt;height:288.65pt" filled="t">
            <v:fill color2="black"/>
            <v:imagedata r:id="rId240" o:title="" croptop="-46f" cropbottom="-46f" cropleft="-21f" cropright="-21f"/>
          </v:shape>
        </w:pict>
      </w:r>
    </w:p>
    <w:p w:rsidR="006C4E31" w:rsidRDefault="006C4E31" w:rsidP="00BC289E">
      <w:pPr>
        <w:pStyle w:val="83"/>
        <w:jc w:val="center"/>
        <w:outlineLvl w:val="0"/>
      </w:pPr>
      <w:bookmarkStart w:id="124" w:name="_Ref480368866"/>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110</w:t>
      </w:r>
      <w:r w:rsidR="00A50001" w:rsidRPr="006277C4">
        <w:rPr>
          <w:rFonts w:ascii="Times New Roman" w:hAnsi="Times New Roman" w:cs="Times New Roman"/>
          <w:b/>
          <w:i w:val="0"/>
          <w:sz w:val="22"/>
          <w:szCs w:val="22"/>
        </w:rPr>
        <w:fldChar w:fldCharType="end"/>
      </w:r>
      <w:bookmarkEnd w:id="124"/>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C17B12">
      <w:pPr>
        <w:spacing w:after="0" w:line="240" w:lineRule="auto"/>
        <w:ind w:firstLine="284"/>
        <w:jc w:val="both"/>
      </w:pPr>
      <w:r w:rsidRPr="00A50001">
        <w:rPr>
          <w:rFonts w:ascii="Times New Roman" w:eastAsia="Times New Roman" w:hAnsi="Times New Roman" w:cs="Times New Roman"/>
          <w:sz w:val="24"/>
          <w:szCs w:val="24"/>
        </w:rPr>
        <w:pict>
          <v:shape id="_x0000_i1236" type="#_x0000_t75" style="width:121.45pt;height:20.65pt" filled="t">
            <v:fill color2="black"/>
            <v:imagedata r:id="rId159"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C17B12">
      <w:pPr>
        <w:spacing w:after="0" w:line="240" w:lineRule="auto"/>
        <w:ind w:firstLine="284"/>
        <w:jc w:val="both"/>
      </w:pPr>
      <w:r w:rsidRPr="00A50001">
        <w:rPr>
          <w:rFonts w:ascii="Times New Roman" w:hAnsi="Times New Roman" w:cs="Times New Roman"/>
          <w:sz w:val="24"/>
          <w:szCs w:val="24"/>
        </w:rPr>
        <w:pict>
          <v:shape id="_x0000_i1237" type="#_x0000_t75" style="width:121.45pt;height:20.65pt" filled="t">
            <v:fill color2="black"/>
            <v:imagedata r:id="rId160"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A50001">
      <w:pPr>
        <w:spacing w:before="120" w:after="0" w:line="240" w:lineRule="auto"/>
        <w:ind w:firstLine="284"/>
        <w:rPr>
          <w:rFonts w:ascii="Times New Roman" w:hAnsi="Times New Roman" w:cs="Times New Roman"/>
          <w:b/>
          <w:sz w:val="24"/>
          <w:szCs w:val="24"/>
        </w:rPr>
      </w:pPr>
      <w:r w:rsidRPr="00A50001">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B23FD6" w:rsidRDefault="00B23FD6">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C17B12" w:rsidRPr="00A50001">
        <w:rPr>
          <w:rFonts w:ascii="Times New Roman" w:eastAsia="Times New Roman" w:hAnsi="Times New Roman" w:cs="Times New Roman"/>
          <w:sz w:val="24"/>
          <w:szCs w:val="24"/>
        </w:rPr>
        <w:pict>
          <v:shape id="_x0000_i1238" type="#_x0000_t75" style="width:266.1pt;height:41.95pt" filled="t">
            <v:fill color2="black"/>
            <v:imagedata r:id="rId24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C17B12">
      <w:pPr>
        <w:spacing w:after="0" w:line="240" w:lineRule="auto"/>
        <w:ind w:firstLine="284"/>
        <w:jc w:val="both"/>
      </w:pPr>
      <w:r w:rsidRPr="00A50001">
        <w:rPr>
          <w:rFonts w:ascii="Times New Roman" w:eastAsia="Times New Roman" w:hAnsi="Times New Roman" w:cs="Times New Roman"/>
          <w:sz w:val="24"/>
          <w:szCs w:val="24"/>
        </w:rPr>
        <w:pict>
          <v:shape id="_x0000_i1239" type="#_x0000_t75" style="width:118.95pt;height:20.65pt" filled="t">
            <v:fill color2="black"/>
            <v:imagedata r:id="rId24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C17B12" w:rsidRPr="00C17B12">
          <w:rPr>
            <w:rFonts w:ascii="Times New Roman" w:hAnsi="Times New Roman" w:cs="Times New Roman"/>
            <w:sz w:val="24"/>
            <w:szCs w:val="24"/>
          </w:rPr>
          <w:t>Рисунок 111</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pict>
          <v:shape id="_x0000_i1240" type="#_x0000_t75" style="width:281.1pt;height:286.1pt" filled="t">
            <v:fill color2="black"/>
            <v:imagedata r:id="rId243" o:title="" croptop="-57f" cropbottom="-57f" cropleft="-46f" cropright="-46f"/>
          </v:shape>
        </w:pict>
      </w:r>
    </w:p>
    <w:p w:rsidR="006C4E31" w:rsidRDefault="006C4E31" w:rsidP="00BC289E">
      <w:pPr>
        <w:pStyle w:val="83"/>
        <w:jc w:val="center"/>
        <w:outlineLvl w:val="0"/>
      </w:pPr>
      <w:bookmarkStart w:id="125" w:name="_Ref480372880"/>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111</w:t>
      </w:r>
      <w:r w:rsidR="00A50001"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26" w:name="_Toc90389819"/>
      <w:r>
        <w:rPr>
          <w:sz w:val="28"/>
          <w:szCs w:val="28"/>
        </w:rPr>
        <w:lastRenderedPageBreak/>
        <w:t>5.5 Функциональные кнопки</w:t>
      </w:r>
      <w:bookmarkEnd w:id="126"/>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«Функциональный код», инструкция «Руководство оператора ЦТРС. </w:t>
      </w:r>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
    <w:p w:rsidR="006C4E31" w:rsidRDefault="006C4E31">
      <w:pPr>
        <w:spacing w:after="0" w:line="240" w:lineRule="auto"/>
        <w:rPr>
          <w:lang w:eastAsia="ru-RU"/>
        </w:rPr>
      </w:pPr>
    </w:p>
    <w:p w:rsidR="006C4E31" w:rsidRDefault="00C17B12">
      <w:pPr>
        <w:spacing w:after="0" w:line="240" w:lineRule="auto"/>
        <w:jc w:val="center"/>
        <w:rPr>
          <w:rFonts w:ascii="Times New Roman" w:hAnsi="Times New Roman" w:cs="Times New Roman"/>
          <w:b/>
        </w:rPr>
      </w:pPr>
      <w:r>
        <w:rPr>
          <w:lang w:eastAsia="ru-RU"/>
        </w:rPr>
        <w:pict>
          <v:shape id="_x0000_i1241" type="#_x0000_t75" style="width:495.85pt;height:393.2pt">
            <v:imagedata r:id="rId244" o:title="LEMZ2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112</w:t>
      </w:r>
      <w:r w:rsidR="00A50001"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17B12">
      <w:pPr>
        <w:tabs>
          <w:tab w:val="left" w:pos="284"/>
        </w:tabs>
        <w:spacing w:after="0" w:line="240" w:lineRule="auto"/>
        <w:ind w:firstLine="284"/>
        <w:jc w:val="both"/>
      </w:pPr>
      <w:r w:rsidRPr="00A50001">
        <w:rPr>
          <w:rFonts w:ascii="Times New Roman" w:eastAsia="Times New Roman" w:hAnsi="Times New Roman" w:cs="Times New Roman"/>
          <w:b/>
          <w:sz w:val="24"/>
          <w:szCs w:val="24"/>
          <w:lang w:eastAsia="ru-RU"/>
        </w:rPr>
        <w:pict>
          <v:shape id="_x0000_i1242" type="#_x0000_t75" style="width:50.1pt;height:50.1pt" filled="t">
            <v:fill color2="black"/>
            <v:imagedata r:id="rId24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C17B12">
      <w:pPr>
        <w:spacing w:after="0" w:line="240" w:lineRule="auto"/>
        <w:ind w:firstLine="284"/>
        <w:jc w:val="both"/>
      </w:pPr>
      <w:r w:rsidRPr="00A50001">
        <w:rPr>
          <w:rFonts w:ascii="Times New Roman" w:eastAsia="Times New Roman" w:hAnsi="Times New Roman" w:cs="Times New Roman"/>
          <w:b/>
          <w:sz w:val="24"/>
          <w:szCs w:val="24"/>
          <w:lang w:eastAsia="ru-RU"/>
        </w:rPr>
        <w:lastRenderedPageBreak/>
        <w:pict>
          <v:shape id="_x0000_i1243" type="#_x0000_t75" style="width:49.45pt;height:49.45pt" filled="t">
            <v:fill color2="black"/>
            <v:imagedata r:id="rId24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17B12">
      <w:pPr>
        <w:spacing w:after="0" w:line="240" w:lineRule="auto"/>
        <w:ind w:firstLine="284"/>
        <w:jc w:val="both"/>
        <w:rPr>
          <w:rFonts w:ascii="Times New Roman" w:hAnsi="Times New Roman" w:cs="Times New Roman"/>
          <w:bCs/>
          <w:sz w:val="24"/>
          <w:szCs w:val="24"/>
        </w:rPr>
      </w:pPr>
      <w:r w:rsidRPr="00A50001">
        <w:rPr>
          <w:rFonts w:ascii="Times New Roman" w:eastAsia="Times New Roman" w:hAnsi="Times New Roman" w:cs="Times New Roman"/>
          <w:b/>
          <w:sz w:val="24"/>
          <w:szCs w:val="24"/>
          <w:lang w:eastAsia="ru-RU"/>
        </w:rPr>
        <w:pict>
          <v:shape id="_x0000_i1244" type="#_x0000_t75" style="width:50.1pt;height:50.1pt" filled="t">
            <v:fill color2="black"/>
            <v:imagedata r:id="rId24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C17B12">
      <w:pPr>
        <w:spacing w:after="0" w:line="240" w:lineRule="auto"/>
        <w:ind w:firstLine="284"/>
        <w:jc w:val="both"/>
      </w:pPr>
      <w:r w:rsidRPr="00A50001">
        <w:rPr>
          <w:rFonts w:ascii="Times New Roman" w:eastAsia="Times New Roman" w:hAnsi="Times New Roman" w:cs="Times New Roman"/>
          <w:b/>
          <w:sz w:val="24"/>
          <w:szCs w:val="24"/>
          <w:lang w:eastAsia="ru-RU"/>
        </w:rPr>
        <w:pict>
          <v:shape id="_x0000_i1245" type="#_x0000_t75" style="width:50.1pt;height:50.1pt" filled="t">
            <v:fill color2="black"/>
            <v:imagedata r:id="rId24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17B12">
      <w:pPr>
        <w:spacing w:after="0" w:line="240" w:lineRule="auto"/>
        <w:ind w:firstLine="284"/>
        <w:jc w:val="both"/>
      </w:pPr>
      <w:r w:rsidRPr="00A50001">
        <w:rPr>
          <w:rFonts w:ascii="Times New Roman" w:eastAsia="Times New Roman" w:hAnsi="Times New Roman" w:cs="Times New Roman"/>
          <w:b/>
          <w:sz w:val="24"/>
          <w:szCs w:val="24"/>
          <w:lang w:eastAsia="ru-RU"/>
        </w:rPr>
        <w:pict>
          <v:shape id="_x0000_i1246" type="#_x0000_t75" style="width:49.45pt;height:49.45pt" filled="t">
            <v:fill color2="black"/>
            <v:imagedata r:id="rId24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C17B12">
      <w:pPr>
        <w:tabs>
          <w:tab w:val="left" w:pos="284"/>
        </w:tabs>
        <w:spacing w:after="0" w:line="240" w:lineRule="auto"/>
        <w:ind w:firstLine="284"/>
        <w:jc w:val="both"/>
        <w:rPr>
          <w:rFonts w:ascii="Times New Roman" w:hAnsi="Times New Roman" w:cs="Times New Roman"/>
          <w:bCs/>
          <w:sz w:val="24"/>
          <w:szCs w:val="24"/>
        </w:rPr>
      </w:pPr>
      <w:r w:rsidRPr="00A50001">
        <w:rPr>
          <w:rFonts w:ascii="Times New Roman" w:eastAsia="Times New Roman" w:hAnsi="Times New Roman" w:cs="Times New Roman"/>
          <w:b/>
          <w:sz w:val="24"/>
          <w:szCs w:val="24"/>
          <w:lang w:eastAsia="ru-RU"/>
        </w:rPr>
        <w:pict>
          <v:shape id="_x0000_i1247" type="#_x0000_t75" style="width:49.45pt;height:49.45pt" filled="t">
            <v:fill color2="black"/>
            <v:imagedata r:id="rId25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C17B12">
      <w:pPr>
        <w:tabs>
          <w:tab w:val="left" w:pos="284"/>
        </w:tabs>
        <w:spacing w:after="0" w:line="240" w:lineRule="auto"/>
        <w:ind w:firstLine="284"/>
        <w:jc w:val="both"/>
        <w:rPr>
          <w:rFonts w:ascii="Times New Roman" w:hAnsi="Times New Roman" w:cs="Times New Roman"/>
          <w:bCs/>
          <w:sz w:val="24"/>
          <w:szCs w:val="24"/>
        </w:rPr>
      </w:pPr>
      <w:r w:rsidRPr="00A50001">
        <w:rPr>
          <w:rFonts w:ascii="Times New Roman" w:hAnsi="Times New Roman" w:cs="Times New Roman"/>
          <w:bCs/>
          <w:sz w:val="24"/>
          <w:szCs w:val="24"/>
        </w:rPr>
        <w:pict>
          <v:shape id="_x0000_i1248" type="#_x0000_t75" style="width:49.45pt;height:49.45pt">
            <v:imagedata r:id="rId251" o:title="LEMZ23"/>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 xml:space="preserve">- </w:t>
      </w:r>
      <w:r w:rsidR="00014233" w:rsidRPr="001E4722">
        <w:rPr>
          <w:rFonts w:ascii="Times New Roman" w:eastAsia="Times New Roman" w:hAnsi="Times New Roman" w:cs="Times New Roman"/>
          <w:sz w:val="24"/>
          <w:szCs w:val="24"/>
          <w:lang w:eastAsia="ru-RU"/>
        </w:rPr>
        <w:t>вторжение в конференцию</w:t>
      </w:r>
      <w:r w:rsidR="00014233" w:rsidRPr="00014233">
        <w:rPr>
          <w:rFonts w:ascii="Times New Roman" w:eastAsia="Times New Roman" w:hAnsi="Times New Roman" w:cs="Times New Roman"/>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E4722">
        <w:rPr>
          <w:rFonts w:ascii="Times New Roman" w:eastAsia="Times New Roman" w:hAnsi="Times New Roman" w:cs="Times New Roman"/>
          <w:sz w:val="24"/>
          <w:szCs w:val="24"/>
          <w:lang w:eastAsia="ru-RU"/>
        </w:rPr>
        <w:t>Параллельный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C17B12">
      <w:pPr>
        <w:tabs>
          <w:tab w:val="left" w:pos="284"/>
        </w:tabs>
        <w:spacing w:after="0" w:line="240" w:lineRule="auto"/>
        <w:ind w:firstLine="284"/>
        <w:jc w:val="both"/>
      </w:pPr>
      <w:r w:rsidRPr="00A50001">
        <w:rPr>
          <w:rFonts w:ascii="Times New Roman" w:hAnsi="Times New Roman" w:cs="Times New Roman"/>
          <w:bCs/>
          <w:sz w:val="24"/>
          <w:szCs w:val="24"/>
        </w:rPr>
        <w:pict>
          <v:shape id="_x0000_i1249" type="#_x0000_t75" style="width:47.6pt;height:47.6pt">
            <v:imagedata r:id="rId252"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C17B12">
      <w:pPr>
        <w:pStyle w:val="aff"/>
        <w:spacing w:after="0" w:line="240" w:lineRule="auto"/>
        <w:ind w:left="0" w:firstLine="284"/>
        <w:jc w:val="both"/>
      </w:pPr>
      <w:r w:rsidRPr="00A50001">
        <w:rPr>
          <w:rFonts w:ascii="Times New Roman" w:eastAsia="Times New Roman" w:hAnsi="Times New Roman" w:cs="Times New Roman"/>
          <w:b/>
          <w:sz w:val="24"/>
          <w:szCs w:val="24"/>
          <w:lang w:eastAsia="ru-RU"/>
        </w:rPr>
        <w:pict>
          <v:shape id="_x0000_i1250" type="#_x0000_t75" style="width:49.45pt;height:49.45pt" filled="t">
            <v:fill color2="black"/>
            <v:imagedata r:id="rId25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C17B12">
      <w:pPr>
        <w:tabs>
          <w:tab w:val="left" w:pos="284"/>
        </w:tabs>
        <w:spacing w:after="0" w:line="240" w:lineRule="auto"/>
        <w:ind w:firstLine="284"/>
        <w:jc w:val="both"/>
        <w:rPr>
          <w:rFonts w:ascii="Times New Roman" w:hAnsi="Times New Roman" w:cs="Times New Roman"/>
          <w:sz w:val="24"/>
          <w:szCs w:val="24"/>
        </w:rPr>
      </w:pPr>
      <w:r w:rsidRPr="00A50001">
        <w:rPr>
          <w:rFonts w:ascii="Times New Roman" w:eastAsia="Times New Roman" w:hAnsi="Times New Roman" w:cs="Times New Roman"/>
          <w:sz w:val="24"/>
          <w:szCs w:val="24"/>
          <w:lang w:eastAsia="ru-RU"/>
        </w:rPr>
        <w:pict>
          <v:shape id="_x0000_i1251" type="#_x0000_t75" style="width:49.45pt;height:49.45pt" filled="t">
            <v:fill color2="black"/>
            <v:imagedata r:id="rId254"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C17B12">
      <w:pPr>
        <w:tabs>
          <w:tab w:val="left" w:pos="284"/>
        </w:tabs>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252" type="#_x0000_t75" style="width:49.45pt;height:49.45pt">
            <v:imagedata r:id="rId255"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C17B12">
      <w:pPr>
        <w:tabs>
          <w:tab w:val="left" w:pos="284"/>
        </w:tabs>
        <w:spacing w:after="0" w:line="240" w:lineRule="auto"/>
        <w:ind w:firstLine="284"/>
        <w:jc w:val="both"/>
      </w:pPr>
      <w:r w:rsidRPr="00A50001">
        <w:rPr>
          <w:rFonts w:ascii="Times New Roman" w:hAnsi="Times New Roman" w:cs="Times New Roman"/>
          <w:sz w:val="24"/>
          <w:szCs w:val="24"/>
        </w:rPr>
        <w:lastRenderedPageBreak/>
        <w:pict>
          <v:shape id="_x0000_i1253" type="#_x0000_t75" style="width:49.45pt;height:49.45pt">
            <v:imagedata r:id="rId256"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17B12">
      <w:pPr>
        <w:spacing w:after="0" w:line="240" w:lineRule="auto"/>
        <w:ind w:firstLine="284"/>
        <w:jc w:val="both"/>
      </w:pPr>
      <w:r>
        <w:pict>
          <v:shape id="_x0000_i1254" type="#_x0000_t75" style="width:50.1pt;height:50.1pt" filled="t">
            <v:fill color2="black"/>
            <v:imagedata r:id="rId257"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C17B12">
      <w:pPr>
        <w:spacing w:after="0" w:line="240" w:lineRule="auto"/>
        <w:ind w:firstLine="284"/>
        <w:jc w:val="both"/>
      </w:pPr>
      <w:r>
        <w:pict>
          <v:shape id="_x0000_i1255" type="#_x0000_t75" style="width:50.1pt;height:50.1pt" filled="t">
            <v:fill color2="black"/>
            <v:imagedata r:id="rId258"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C17B12">
      <w:pPr>
        <w:spacing w:after="0" w:line="240" w:lineRule="auto"/>
        <w:ind w:firstLine="284"/>
        <w:jc w:val="both"/>
      </w:pPr>
      <w:r>
        <w:pict>
          <v:shape id="_x0000_i1256" type="#_x0000_t75" style="width:51.95pt;height:51.95pt" filled="t">
            <v:fill color2="black"/>
            <v:imagedata r:id="rId259"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pStyle w:val="Default"/>
        <w:ind w:firstLine="284"/>
        <w:jc w:val="both"/>
      </w:pPr>
      <w:r>
        <w:pict>
          <v:shape id="_x0000_i1257" type="#_x0000_t75" style="width:49.45pt;height:49.45pt" filled="t">
            <v:fill color2="black"/>
            <v:imagedata r:id="rId260"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C17B12">
      <w:pPr>
        <w:widowControl w:val="0"/>
        <w:spacing w:after="0" w:line="240" w:lineRule="auto"/>
        <w:ind w:firstLine="284"/>
        <w:jc w:val="both"/>
      </w:pPr>
      <w:r>
        <w:pict>
          <v:shape id="_x0000_i1258" type="#_x0000_t75" style="width:52.6pt;height:45.1pt">
            <v:imagedata r:id="rId261"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17B12">
      <w:pPr>
        <w:widowControl w:val="0"/>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259" type="#_x0000_t75" style="width:51.95pt;height:51.95pt" filled="t">
            <v:fill color2="black"/>
            <v:imagedata r:id="rId262"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C17B12">
      <w:pPr>
        <w:widowControl w:val="0"/>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260" type="#_x0000_t75" style="width:51.95pt;height:51.95pt">
            <v:imagedata r:id="rId263"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C17B12" w:rsidP="00DF2921">
      <w:pPr>
        <w:spacing w:after="0" w:line="240" w:lineRule="auto"/>
        <w:ind w:firstLine="284"/>
        <w:jc w:val="both"/>
      </w:pPr>
      <w:r>
        <w:pict>
          <v:shape id="_x0000_i1261" type="#_x0000_t75" style="width:50.1pt;height:50.1pt">
            <v:imagedata r:id="rId264"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C17B12">
      <w:pPr>
        <w:widowControl w:val="0"/>
        <w:spacing w:after="0" w:line="240" w:lineRule="auto"/>
        <w:ind w:firstLine="284"/>
        <w:jc w:val="both"/>
        <w:rPr>
          <w:rFonts w:ascii="Times New Roman" w:hAnsi="Times New Roman" w:cs="Times New Roman"/>
          <w:kern w:val="1"/>
          <w:sz w:val="24"/>
          <w:szCs w:val="24"/>
          <w:lang w:eastAsia="ru-RU"/>
        </w:rPr>
      </w:pPr>
      <w:r w:rsidRPr="00A50001">
        <w:rPr>
          <w:rFonts w:ascii="Times New Roman" w:hAnsi="Times New Roman" w:cs="Times New Roman"/>
          <w:sz w:val="24"/>
          <w:szCs w:val="24"/>
        </w:rPr>
        <w:lastRenderedPageBreak/>
        <w:pict>
          <v:shape id="_x0000_i1262" type="#_x0000_t75" style="width:50.1pt;height:50.1pt">
            <v:imagedata r:id="rId265"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C17B12">
      <w:pPr>
        <w:widowControl w:val="0"/>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263" type="#_x0000_t75" style="width:49.45pt;height:48.2pt">
            <v:imagedata r:id="rId266"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C17B12">
      <w:pPr>
        <w:widowControl w:val="0"/>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264" type="#_x0000_t75" style="width:50.1pt;height:50.1pt">
            <v:imagedata r:id="rId267"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C17B12">
      <w:pPr>
        <w:widowControl w:val="0"/>
        <w:spacing w:after="0" w:line="240" w:lineRule="auto"/>
        <w:ind w:firstLine="284"/>
        <w:jc w:val="both"/>
      </w:pPr>
      <w:r w:rsidRPr="00A50001">
        <w:rPr>
          <w:rFonts w:ascii="Times New Roman" w:hAnsi="Times New Roman" w:cs="Times New Roman"/>
          <w:sz w:val="24"/>
          <w:szCs w:val="24"/>
        </w:rPr>
        <w:pict>
          <v:shape id="_x0000_i1265" type="#_x0000_t75" style="width:50.1pt;height:50.1pt" filled="t">
            <v:fill color2="black"/>
            <v:imagedata r:id="rId26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17B12">
      <w:pPr>
        <w:pStyle w:val="HTML0"/>
        <w:ind w:firstLine="284"/>
        <w:jc w:val="both"/>
      </w:pPr>
      <w:r>
        <w:pict>
          <v:shape id="_x0000_i1266" type="#_x0000_t75" style="width:50.1pt;height:50.1pt" filled="t">
            <v:fill color2="black"/>
            <v:imagedata r:id="rId26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C17B12">
      <w:pPr>
        <w:pStyle w:val="HTML0"/>
        <w:ind w:firstLine="284"/>
        <w:jc w:val="both"/>
        <w:rPr>
          <w:rFonts w:ascii="Times New Roman" w:eastAsia="Calibri" w:hAnsi="Times New Roman" w:cs="Times New Roman"/>
          <w:sz w:val="24"/>
          <w:szCs w:val="24"/>
          <w:lang w:eastAsia="ar-SA"/>
        </w:rPr>
      </w:pPr>
      <w:r>
        <w:pict>
          <v:shape id="_x0000_i1267" type="#_x0000_t75" style="width:51.95pt;height:51.95pt" filled="t">
            <v:fill color2="black"/>
            <v:imagedata r:id="rId27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C17B12" w:rsidP="007C320A">
      <w:pPr>
        <w:pStyle w:val="HTML0"/>
        <w:ind w:firstLine="284"/>
        <w:jc w:val="both"/>
        <w:rPr>
          <w:rFonts w:ascii="Times New Roman" w:eastAsia="Calibri" w:hAnsi="Times New Roman" w:cs="Times New Roman"/>
          <w:sz w:val="24"/>
          <w:szCs w:val="24"/>
          <w:lang w:eastAsia="ar-SA"/>
        </w:rPr>
      </w:pPr>
      <w:r w:rsidRPr="00A50001">
        <w:rPr>
          <w:rFonts w:ascii="Times New Roman" w:eastAsia="Calibri" w:hAnsi="Times New Roman" w:cs="Times New Roman"/>
          <w:sz w:val="24"/>
          <w:szCs w:val="24"/>
          <w:lang w:eastAsia="ar-SA"/>
        </w:rPr>
        <w:pict>
          <v:shape id="_x0000_i1268" type="#_x0000_t75" style="width:51.95pt;height:51.95pt">
            <v:imagedata r:id="rId271"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C17B12">
      <w:pPr>
        <w:pStyle w:val="HTML0"/>
        <w:ind w:firstLine="284"/>
        <w:jc w:val="both"/>
      </w:pPr>
      <w:r w:rsidRPr="00A50001">
        <w:rPr>
          <w:rFonts w:ascii="Times New Roman" w:eastAsia="Calibri" w:hAnsi="Times New Roman" w:cs="Times New Roman"/>
          <w:sz w:val="24"/>
          <w:szCs w:val="24"/>
          <w:lang w:eastAsia="ar-SA"/>
        </w:rPr>
        <w:pict>
          <v:shape id="_x0000_i1269" type="#_x0000_t75" style="width:51.95pt;height:51.95pt" filled="t">
            <v:fill color2="black"/>
            <v:imagedata r:id="rId272"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C17B12">
      <w:pPr>
        <w:spacing w:after="0" w:line="240" w:lineRule="auto"/>
        <w:ind w:firstLine="284"/>
        <w:jc w:val="both"/>
      </w:pPr>
      <w:r>
        <w:pict>
          <v:shape id="_x0000_i1270" type="#_x0000_t75" style="width:51.95pt;height:51.95pt" filled="t">
            <v:fill color2="black"/>
            <v:imagedata r:id="rId273"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lastRenderedPageBreak/>
        <w:pict>
          <v:shape id="_x0000_i1271" type="#_x0000_t75" style="width:51.95pt;height:51.95pt" filled="t">
            <v:fill color2="black"/>
            <v:imagedata r:id="rId274"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C17B12">
      <w:pPr>
        <w:spacing w:after="0" w:line="240" w:lineRule="auto"/>
        <w:ind w:firstLine="284"/>
        <w:jc w:val="both"/>
      </w:pPr>
      <w:r>
        <w:pict>
          <v:shape id="_x0000_i1272" type="#_x0000_t75" style="width:51.95pt;height:51.95pt" filled="t">
            <v:fill color2="black"/>
            <v:imagedata r:id="rId27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C17B12">
      <w:pPr>
        <w:spacing w:after="0" w:line="240" w:lineRule="auto"/>
        <w:ind w:firstLine="284"/>
        <w:jc w:val="both"/>
        <w:rPr>
          <w:rFonts w:ascii="Times New Roman" w:hAnsi="Times New Roman" w:cs="Times New Roman"/>
          <w:kern w:val="1"/>
          <w:sz w:val="24"/>
          <w:szCs w:val="24"/>
          <w:lang w:eastAsia="ru-RU"/>
        </w:rPr>
      </w:pPr>
      <w:r>
        <w:pict>
          <v:shape id="_x0000_i1273" type="#_x0000_t75" style="width:50.1pt;height:50.1pt" filled="t">
            <v:fill color2="black"/>
            <v:imagedata r:id="rId27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C17B12">
      <w:pPr>
        <w:spacing w:after="0" w:line="240" w:lineRule="auto"/>
        <w:ind w:firstLine="284"/>
        <w:jc w:val="both"/>
        <w:rPr>
          <w:rFonts w:ascii="Times New Roman" w:hAnsi="Times New Roman" w:cs="Times New Roman"/>
          <w:kern w:val="1"/>
          <w:sz w:val="24"/>
          <w:szCs w:val="24"/>
          <w:lang w:eastAsia="ru-RU"/>
        </w:rPr>
      </w:pPr>
      <w:r w:rsidRPr="00A50001">
        <w:rPr>
          <w:lang w:val="en-US"/>
        </w:rPr>
        <w:pict>
          <v:shape id="_x0000_i1274" type="#_x0000_t75" style="width:51.95pt;height:43.2pt">
            <v:imagedata r:id="rId277"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C17B12">
      <w:pPr>
        <w:spacing w:after="0" w:line="240" w:lineRule="auto"/>
        <w:ind w:firstLine="284"/>
        <w:jc w:val="both"/>
      </w:pPr>
      <w:r>
        <w:pict>
          <v:shape id="_x0000_i1275" type="#_x0000_t75" style="width:50.1pt;height:50.1pt" filled="t">
            <v:fill color2="black"/>
            <v:imagedata r:id="rId27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A50001">
      <w:pPr>
        <w:spacing w:after="0" w:line="240" w:lineRule="auto"/>
        <w:ind w:firstLine="284"/>
        <w:jc w:val="both"/>
        <w:rPr>
          <w:rFonts w:ascii="Times New Roman" w:eastAsia="Times New Roman" w:hAnsi="Times New Roman" w:cs="Times New Roman"/>
          <w:b/>
          <w:bCs/>
          <w:sz w:val="26"/>
          <w:szCs w:val="26"/>
          <w:lang w:eastAsia="ru-RU"/>
        </w:rPr>
      </w:pPr>
      <w:r w:rsidRPr="00A50001">
        <w:pict>
          <v:shape id="_x0000_s1098" type="#_x0000_t202" style="position:absolute;left:0;text-align:left;margin-left:92.7pt;margin-top:33.95pt;width:387.15pt;height:240.45pt;z-index:13;mso-wrap-distance-left:9.05pt;mso-wrap-distance-right:9.05pt" stroked="f">
            <v:fill color2="black"/>
            <v:textbox style="mso-next-textbox:#_x0000_s1098" inset="7.5pt,3.9pt,7.5pt,3.9pt">
              <w:txbxContent>
                <w:p w:rsidR="00B23FD6" w:rsidRDefault="00B23FD6"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B23FD6" w:rsidRDefault="00B23FD6"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B23FD6" w:rsidRDefault="00B23FD6"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B23FD6" w:rsidRDefault="00B23FD6"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B23FD6" w:rsidRPr="000C7B3E" w:rsidRDefault="00B23FD6"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B23FD6" w:rsidRDefault="00B23FD6"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B23FD6" w:rsidRDefault="00B23FD6"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B23FD6" w:rsidRDefault="00B23FD6"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B23FD6" w:rsidRDefault="00B23FD6" w:rsidP="00156402">
                  <w:pPr>
                    <w:spacing w:after="0" w:line="240" w:lineRule="auto"/>
                    <w:ind w:left="284"/>
                    <w:jc w:val="both"/>
                    <w:rPr>
                      <w:rFonts w:ascii="Times New Roman" w:eastAsia="Times New Roman" w:hAnsi="Times New Roman" w:cs="Times New Roman"/>
                      <w:bCs/>
                      <w:sz w:val="24"/>
                      <w:szCs w:val="24"/>
                      <w:lang w:eastAsia="ru-RU"/>
                    </w:rPr>
                  </w:pPr>
                </w:p>
                <w:p w:rsidR="00B23FD6" w:rsidRDefault="00B23FD6"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B23FD6" w:rsidRDefault="00B23FD6"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C17B12" w:rsidRPr="00A50001">
        <w:rPr>
          <w:rFonts w:ascii="Times New Roman" w:eastAsia="Times New Roman" w:hAnsi="Times New Roman" w:cs="Times New Roman"/>
          <w:b/>
          <w:noProof/>
          <w:sz w:val="26"/>
          <w:szCs w:val="26"/>
          <w:lang w:eastAsia="ru-RU"/>
        </w:rPr>
        <w:pict>
          <v:shape id="_x0000_i1276" type="#_x0000_t75" alt="LEMZ77.jpg" style="width:65.75pt;height:293.65pt;visibility:visible;mso-wrap-style:square">
            <v:imagedata r:id="rId279" o:title="LEMZ77"/>
          </v:shape>
        </w:pict>
      </w:r>
    </w:p>
    <w:p w:rsidR="006C4E31" w:rsidRDefault="006C4E31" w:rsidP="00BC289E">
      <w:pPr>
        <w:pStyle w:val="2"/>
        <w:pageBreakBefore/>
        <w:spacing w:line="240" w:lineRule="auto"/>
        <w:ind w:left="573" w:hanging="289"/>
      </w:pPr>
      <w:bookmarkStart w:id="127" w:name="_Toc90389820"/>
      <w:r>
        <w:rPr>
          <w:sz w:val="28"/>
          <w:szCs w:val="28"/>
        </w:rPr>
        <w:lastRenderedPageBreak/>
        <w:t>5.6 Записная книжка</w:t>
      </w:r>
      <w:bookmarkEnd w:id="127"/>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C17B12">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77" type="#_x0000_t75" style="width:116.45pt;height:20.05pt">
            <v:imagedata r:id="rId280"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C17B12">
      <w:pPr>
        <w:widowControl w:val="0"/>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78" type="#_x0000_t75" style="width:137.1pt;height:20.05pt">
            <v:imagedata r:id="rId281"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113</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C17B12">
      <w:pPr>
        <w:spacing w:after="0" w:line="240" w:lineRule="auto"/>
        <w:jc w:val="center"/>
        <w:rPr>
          <w:rFonts w:ascii="Times New Roman" w:hAnsi="Times New Roman" w:cs="Times New Roman"/>
          <w:b/>
        </w:rPr>
      </w:pPr>
      <w:r>
        <w:rPr>
          <w:lang w:eastAsia="ru-RU"/>
        </w:rPr>
        <w:pict>
          <v:shape id="_x0000_i1279" type="#_x0000_t75" style="width:495.85pt;height:278.6pt">
            <v:imagedata r:id="rId282" o:title="LEMZ56"/>
          </v:shape>
        </w:pict>
      </w:r>
    </w:p>
    <w:p w:rsidR="006C4E31" w:rsidRDefault="006C4E31" w:rsidP="00BC289E">
      <w:pPr>
        <w:pStyle w:val="83"/>
        <w:jc w:val="center"/>
        <w:outlineLvl w:val="0"/>
      </w:pPr>
      <w:bookmarkStart w:id="128" w:name="_Ref531169201"/>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113</w:t>
      </w:r>
      <w:r w:rsidR="00A50001" w:rsidRPr="006277C4">
        <w:rPr>
          <w:rFonts w:ascii="Times New Roman" w:hAnsi="Times New Roman" w:cs="Times New Roman"/>
          <w:b/>
          <w:i w:val="0"/>
          <w:sz w:val="22"/>
          <w:szCs w:val="22"/>
        </w:rPr>
        <w:fldChar w:fldCharType="end"/>
      </w:r>
      <w:bookmarkEnd w:id="128"/>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C17B12" w:rsidRPr="00C17B12">
          <w:rPr>
            <w:rFonts w:ascii="Times New Roman" w:hAnsi="Times New Roman" w:cs="Times New Roman"/>
            <w:sz w:val="24"/>
            <w:szCs w:val="24"/>
          </w:rPr>
          <w:t>Рисунок 114</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C17B12" w:rsidP="00DB19DE">
      <w:pPr>
        <w:spacing w:after="0" w:line="240" w:lineRule="auto"/>
        <w:ind w:firstLine="284"/>
        <w:jc w:val="both"/>
      </w:pPr>
      <w:r w:rsidRPr="00A50001">
        <w:rPr>
          <w:rFonts w:ascii="Times New Roman" w:hAnsi="Times New Roman" w:cs="Times New Roman"/>
          <w:sz w:val="24"/>
          <w:szCs w:val="24"/>
          <w:lang w:eastAsia="ru-RU"/>
        </w:rPr>
        <w:pict>
          <v:shape id="_x0000_i1280" type="#_x0000_t75" style="width:116.45pt;height:20.65pt" filled="t">
            <v:fill color2="black"/>
            <v:imagedata r:id="rId283"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C17B12" w:rsidP="00DB19DE">
      <w:pPr>
        <w:spacing w:after="0" w:line="240" w:lineRule="auto"/>
        <w:ind w:firstLine="284"/>
        <w:jc w:val="both"/>
      </w:pPr>
      <w:r w:rsidRPr="00A50001">
        <w:rPr>
          <w:rFonts w:ascii="Times New Roman" w:hAnsi="Times New Roman" w:cs="Times New Roman"/>
          <w:sz w:val="24"/>
          <w:szCs w:val="24"/>
          <w:lang w:eastAsia="ru-RU"/>
        </w:rPr>
        <w:pict>
          <v:shape id="_x0000_i1281" type="#_x0000_t75" style="width:135.85pt;height:20.65pt" filled="t">
            <v:fill color2="black"/>
            <v:imagedata r:id="rId284"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lastRenderedPageBreak/>
        <w:pict>
          <v:shape id="_x0000_i1282" type="#_x0000_t75" style="width:495.85pt;height:134.6pt">
            <v:imagedata r:id="rId285"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29" w:name="_Ref480383679"/>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114</w:t>
      </w:r>
      <w:r w:rsidR="00A50001" w:rsidRPr="006277C4">
        <w:rPr>
          <w:rFonts w:ascii="Times New Roman" w:hAnsi="Times New Roman" w:cs="Times New Roman"/>
          <w:b/>
          <w:i w:val="0"/>
          <w:sz w:val="22"/>
          <w:szCs w:val="22"/>
        </w:rPr>
        <w:fldChar w:fldCharType="end"/>
      </w:r>
      <w:bookmarkEnd w:id="12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30" w:name="_Toc90389821"/>
      <w:r w:rsidRPr="0077388C">
        <w:rPr>
          <w:sz w:val="26"/>
          <w:szCs w:val="26"/>
        </w:rPr>
        <w:t xml:space="preserve">5.6.1 </w:t>
      </w:r>
      <w:r w:rsidR="00A13559" w:rsidRPr="0077388C">
        <w:rPr>
          <w:sz w:val="26"/>
          <w:szCs w:val="26"/>
        </w:rPr>
        <w:t>Импорт записной книжки</w:t>
      </w:r>
      <w:bookmarkEnd w:id="130"/>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C17B12" w:rsidRPr="00C17B12">
          <w:rPr>
            <w:rFonts w:ascii="Times New Roman" w:hAnsi="Times New Roman" w:cs="Times New Roman"/>
            <w:sz w:val="24"/>
            <w:szCs w:val="24"/>
          </w:rPr>
          <w:t>Рисунок 115</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C17B12" w:rsidP="0077388C">
      <w:pPr>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283" type="#_x0000_t75" style="width:460.8pt;height:301.75pt">
            <v:imagedata r:id="rId286"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31" w:name="_Ref59534031"/>
      <w:r w:rsidRPr="00A50562">
        <w:rPr>
          <w:rFonts w:ascii="Times New Roman" w:hAnsi="Times New Roman" w:cs="Times New Roman"/>
          <w:b/>
          <w:i w:val="0"/>
          <w:sz w:val="22"/>
          <w:szCs w:val="22"/>
        </w:rPr>
        <w:t xml:space="preserve">Рисунок </w:t>
      </w:r>
      <w:r w:rsidR="00A50001"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A50001" w:rsidRPr="00A5056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115</w:t>
      </w:r>
      <w:r w:rsidR="00A50001" w:rsidRPr="00A50562">
        <w:rPr>
          <w:rFonts w:ascii="Times New Roman" w:hAnsi="Times New Roman" w:cs="Times New Roman"/>
          <w:b/>
          <w:i w:val="0"/>
          <w:sz w:val="22"/>
          <w:szCs w:val="22"/>
        </w:rPr>
        <w:fldChar w:fldCharType="end"/>
      </w:r>
      <w:bookmarkEnd w:id="131"/>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116</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C17B12" w:rsidP="009A6991">
      <w:pPr>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284" type="#_x0000_t75" style="width:495.85pt;height:157.15pt">
            <v:imagedata r:id="rId287" o:title="LEMZ62"/>
          </v:shape>
        </w:pict>
      </w:r>
    </w:p>
    <w:p w:rsidR="009A6991" w:rsidRDefault="009A6991" w:rsidP="009A6991">
      <w:pPr>
        <w:pStyle w:val="af6"/>
        <w:jc w:val="center"/>
        <w:rPr>
          <w:rFonts w:ascii="Times New Roman" w:hAnsi="Times New Roman" w:cs="Times New Roman"/>
          <w:b/>
          <w:i w:val="0"/>
          <w:sz w:val="22"/>
          <w:szCs w:val="22"/>
        </w:rPr>
      </w:pPr>
      <w:bookmarkStart w:id="132" w:name="_Ref59543017"/>
      <w:r w:rsidRPr="009A6991">
        <w:rPr>
          <w:rFonts w:ascii="Times New Roman" w:hAnsi="Times New Roman" w:cs="Times New Roman"/>
          <w:b/>
          <w:i w:val="0"/>
          <w:sz w:val="22"/>
          <w:szCs w:val="22"/>
        </w:rPr>
        <w:t xml:space="preserve">Рисунок </w:t>
      </w:r>
      <w:r w:rsidR="00A50001"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A50001" w:rsidRPr="009A699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116</w:t>
      </w:r>
      <w:r w:rsidR="00A50001" w:rsidRPr="009A699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C17B12" w:rsidRPr="00C17B12">
          <w:rPr>
            <w:rFonts w:ascii="Times New Roman" w:hAnsi="Times New Roman" w:cs="Times New Roman"/>
            <w:sz w:val="24"/>
            <w:szCs w:val="24"/>
          </w:rPr>
          <w:t>Рисунок 117</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C17B12" w:rsidP="00D35C20">
      <w:pPr>
        <w:pStyle w:val="83"/>
        <w:spacing w:before="0" w:after="0" w:line="240" w:lineRule="auto"/>
        <w:jc w:val="center"/>
        <w:outlineLvl w:val="0"/>
        <w:rPr>
          <w:rFonts w:ascii="Times New Roman" w:hAnsi="Times New Roman" w:cs="Times New Roman"/>
          <w:i w:val="0"/>
          <w:iCs w:val="0"/>
        </w:rPr>
      </w:pPr>
      <w:r w:rsidRPr="00A50001">
        <w:rPr>
          <w:rFonts w:ascii="Times New Roman" w:hAnsi="Times New Roman" w:cs="Times New Roman"/>
          <w:i w:val="0"/>
          <w:iCs w:val="0"/>
        </w:rPr>
        <w:pict>
          <v:shape id="_x0000_i1285" type="#_x0000_t75" style="width:495.85pt;height:154pt">
            <v:imagedata r:id="rId288"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133" w:name="_Ref59543422"/>
      <w:r w:rsidRPr="00D35C20">
        <w:rPr>
          <w:rFonts w:ascii="Times New Roman" w:hAnsi="Times New Roman" w:cs="Times New Roman"/>
          <w:b/>
          <w:i w:val="0"/>
          <w:sz w:val="22"/>
          <w:szCs w:val="22"/>
        </w:rPr>
        <w:t xml:space="preserve">Рисунок </w:t>
      </w:r>
      <w:r w:rsidR="00A50001"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A50001" w:rsidRPr="00D35C2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117</w:t>
      </w:r>
      <w:r w:rsidR="00A50001" w:rsidRPr="00D35C20">
        <w:rPr>
          <w:rFonts w:ascii="Times New Roman" w:hAnsi="Times New Roman" w:cs="Times New Roman"/>
          <w:b/>
          <w:i w:val="0"/>
          <w:sz w:val="22"/>
          <w:szCs w:val="22"/>
        </w:rPr>
        <w:fldChar w:fldCharType="end"/>
      </w:r>
      <w:bookmarkEnd w:id="133"/>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D841A2" w:rsidRDefault="00D841A2" w:rsidP="00D35C20">
      <w:pPr>
        <w:pStyle w:val="83"/>
        <w:spacing w:before="0" w:after="0" w:line="240" w:lineRule="auto"/>
        <w:jc w:val="center"/>
        <w:outlineLvl w:val="0"/>
      </w:pP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DD59C8" w:rsidRPr="009628BD" w:rsidRDefault="00DA16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w:t>
      </w:r>
    </w:p>
    <w:p w:rsidR="00DD59C8" w:rsidRPr="009628BD" w:rsidRDefault="00DD59C8">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используются следующие символы:</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Default="00155680" w:rsidP="00155680">
      <w:pPr>
        <w:spacing w:after="0" w:line="240" w:lineRule="auto"/>
        <w:ind w:firstLine="284"/>
        <w:jc w:val="both"/>
        <w:rPr>
          <w:rFonts w:ascii="Times New Roman" w:hAnsi="Times New Roman" w:cs="Times New Roman"/>
          <w:sz w:val="24"/>
          <w:szCs w:val="24"/>
          <w:lang w:val="en-US" w:eastAsia="ru-RU"/>
        </w:rPr>
      </w:pPr>
    </w:p>
    <w:p w:rsidR="00DA1601" w:rsidRDefault="00C17B12" w:rsidP="00DD59C8">
      <w:pPr>
        <w:spacing w:after="0" w:line="240" w:lineRule="auto"/>
        <w:ind w:hanging="284"/>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86" type="#_x0000_t75" style="width:532.8pt;height:40.05pt">
            <v:imagedata r:id="rId289" o:title="LEMZ65"/>
          </v:shape>
        </w:pict>
      </w:r>
    </w:p>
    <w:p w:rsidR="006C4E31" w:rsidRDefault="006C4E31">
      <w:pPr>
        <w:pStyle w:val="1"/>
        <w:keepNext w:val="0"/>
        <w:pageBreakBefore/>
        <w:spacing w:before="0" w:after="120"/>
        <w:ind w:left="0" w:firstLine="284"/>
        <w:jc w:val="both"/>
      </w:pPr>
      <w:bookmarkStart w:id="134" w:name="_Toc90389822"/>
      <w:r>
        <w:rPr>
          <w:rFonts w:ascii="Times New Roman" w:hAnsi="Times New Roman" w:cs="Times New Roman"/>
        </w:rPr>
        <w:lastRenderedPageBreak/>
        <w:t>6 Блок линейных интерфейсов аналоговый (БЛИ-А)</w:t>
      </w:r>
      <w:bookmarkEnd w:id="134"/>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C17B12">
      <w:pPr>
        <w:spacing w:after="0" w:line="240" w:lineRule="auto"/>
        <w:ind w:firstLine="284"/>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287" type="#_x0000_t75" style="width:187.2pt;height:19.4pt" filled="t">
            <v:fill color2="black"/>
            <v:imagedata r:id="rId290"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C17B12" w:rsidP="00AB491E">
      <w:pPr>
        <w:spacing w:after="0" w:line="240" w:lineRule="auto"/>
        <w:jc w:val="both"/>
      </w:pPr>
      <w:r w:rsidRPr="00A50001">
        <w:rPr>
          <w:rFonts w:ascii="Times New Roman" w:hAnsi="Times New Roman" w:cs="Times New Roman"/>
          <w:sz w:val="24"/>
          <w:szCs w:val="24"/>
          <w:lang w:eastAsia="ru-RU"/>
        </w:rPr>
        <w:pict>
          <v:shape id="_x0000_i1288" type="#_x0000_t75" style="width:477.7pt;height:370.65pt">
            <v:imagedata r:id="rId291"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118</w:t>
      </w:r>
      <w:r w:rsidR="00A50001"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C17B12">
      <w:pPr>
        <w:pStyle w:val="aff"/>
        <w:spacing w:after="0" w:line="240" w:lineRule="auto"/>
        <w:ind w:left="0" w:firstLine="284"/>
        <w:jc w:val="both"/>
        <w:rPr>
          <w:rFonts w:ascii="Times New Roman" w:hAnsi="Times New Roman" w:cs="Times New Roman"/>
          <w:sz w:val="24"/>
          <w:szCs w:val="24"/>
          <w:lang w:eastAsia="ru-RU"/>
        </w:rPr>
      </w:pPr>
      <w:r>
        <w:pict>
          <v:shape id="_x0000_i1289" type="#_x0000_t75" style="width:159.65pt;height:26.9pt">
            <v:imagedata r:id="rId292"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35" w:name="_Toc90389823"/>
      <w:r>
        <w:rPr>
          <w:sz w:val="28"/>
          <w:szCs w:val="28"/>
        </w:rPr>
        <w:lastRenderedPageBreak/>
        <w:t>6.1 Основные параметры</w:t>
      </w:r>
      <w:bookmarkEnd w:id="135"/>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C17B12">
      <w:pPr>
        <w:spacing w:after="0" w:line="240" w:lineRule="auto"/>
        <w:jc w:val="center"/>
        <w:rPr>
          <w:rFonts w:ascii="Times New Roman" w:hAnsi="Times New Roman" w:cs="Times New Roman"/>
          <w:b/>
        </w:rPr>
      </w:pPr>
      <w:r>
        <w:rPr>
          <w:lang w:eastAsia="ru-RU"/>
        </w:rPr>
        <w:pict>
          <v:shape id="_x0000_i1290" type="#_x0000_t75" style="width:495.85pt;height:432.65pt">
            <v:imagedata r:id="rId293"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A50001" w:rsidRPr="0045148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119</w:t>
      </w:r>
      <w:r w:rsidR="00A50001"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36" w:name="_Toc90389824"/>
      <w:r>
        <w:rPr>
          <w:sz w:val="26"/>
          <w:szCs w:val="26"/>
          <w:lang w:eastAsia="ru-RU"/>
        </w:rPr>
        <w:t>6.1.1 Состояние ВМ</w:t>
      </w:r>
      <w:bookmarkEnd w:id="136"/>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37" w:name="_Toc90389825"/>
      <w:r>
        <w:rPr>
          <w:sz w:val="26"/>
          <w:szCs w:val="26"/>
          <w:lang w:eastAsia="ru-RU"/>
        </w:rPr>
        <w:t>6.1.2 Основные параметры</w:t>
      </w:r>
      <w:bookmarkEnd w:id="137"/>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38" w:name="_Toc90389826"/>
      <w:r>
        <w:rPr>
          <w:sz w:val="26"/>
          <w:szCs w:val="26"/>
          <w:lang w:eastAsia="ru-RU"/>
        </w:rPr>
        <w:t>6.1.3 Сетевые параметры</w:t>
      </w:r>
      <w:bookmarkEnd w:id="138"/>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39" w:name="_Toc90389827"/>
      <w:r>
        <w:rPr>
          <w:sz w:val="26"/>
          <w:szCs w:val="26"/>
          <w:lang w:eastAsia="ru-RU"/>
        </w:rPr>
        <w:t>6.1.</w:t>
      </w:r>
      <w:r w:rsidR="00773A7C">
        <w:rPr>
          <w:sz w:val="26"/>
          <w:szCs w:val="26"/>
          <w:lang w:eastAsia="ru-RU"/>
        </w:rPr>
        <w:t>4</w:t>
      </w:r>
      <w:r>
        <w:rPr>
          <w:sz w:val="26"/>
          <w:szCs w:val="26"/>
          <w:lang w:eastAsia="ru-RU"/>
        </w:rPr>
        <w:t xml:space="preserve"> Интерфейсы</w:t>
      </w:r>
      <w:bookmarkEnd w:id="139"/>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C17B12" w:rsidRPr="00C17B12">
          <w:rPr>
            <w:rFonts w:ascii="Times New Roman" w:hAnsi="Times New Roman" w:cs="Times New Roman"/>
            <w:sz w:val="24"/>
            <w:szCs w:val="24"/>
          </w:rPr>
          <w:t>Рисунок 120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C17B12">
      <w:pPr>
        <w:widowControl w:val="0"/>
        <w:spacing w:after="0" w:line="240" w:lineRule="auto"/>
        <w:jc w:val="center"/>
        <w:rPr>
          <w:rFonts w:ascii="Times New Roman" w:hAnsi="Times New Roman" w:cs="Times New Roman"/>
          <w:b/>
        </w:rPr>
      </w:pPr>
      <w:r w:rsidRPr="00A50001">
        <w:rPr>
          <w:rFonts w:ascii="Times New Roman" w:hAnsi="Times New Roman" w:cs="Times New Roman"/>
          <w:b/>
          <w:sz w:val="24"/>
          <w:szCs w:val="24"/>
          <w:lang w:eastAsia="ru-RU"/>
        </w:rPr>
        <w:lastRenderedPageBreak/>
        <w:pict>
          <v:shape id="_x0000_i1291" type="#_x0000_t75" style="width:395.7pt;height:279.25pt" filled="t">
            <v:fill color2="black"/>
            <v:imagedata r:id="rId294" o:title="" croptop="-39f" cropbottom="-39f" cropleft="-35f" cropright="-35f"/>
          </v:shape>
        </w:pict>
      </w:r>
    </w:p>
    <w:p w:rsidR="006C4E31" w:rsidRDefault="006C4E31" w:rsidP="00BC289E">
      <w:pPr>
        <w:pStyle w:val="35"/>
        <w:spacing w:after="0" w:line="240" w:lineRule="auto"/>
        <w:ind w:firstLine="284"/>
        <w:jc w:val="center"/>
        <w:outlineLvl w:val="0"/>
      </w:pPr>
      <w:bookmarkStart w:id="140" w:name="_Ref437439076"/>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120</w:t>
      </w:r>
      <w:r w:rsidR="00A50001" w:rsidRPr="006277C4">
        <w:rPr>
          <w:rFonts w:ascii="Times New Roman" w:hAnsi="Times New Roman" w:cs="Times New Roman"/>
          <w:b/>
          <w:i w:val="0"/>
          <w:sz w:val="22"/>
          <w:szCs w:val="22"/>
        </w:rPr>
        <w:fldChar w:fldCharType="end"/>
      </w:r>
      <w:bookmarkEnd w:id="14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41" w:name="_Toc90389828"/>
      <w:r>
        <w:rPr>
          <w:sz w:val="26"/>
          <w:szCs w:val="26"/>
          <w:lang w:eastAsia="ru-RU"/>
        </w:rPr>
        <w:t>6.1.</w:t>
      </w:r>
      <w:r w:rsidR="00773A7C">
        <w:rPr>
          <w:sz w:val="26"/>
          <w:szCs w:val="26"/>
          <w:lang w:eastAsia="ru-RU"/>
        </w:rPr>
        <w:t>5</w:t>
      </w:r>
      <w:r>
        <w:rPr>
          <w:sz w:val="26"/>
          <w:szCs w:val="26"/>
          <w:lang w:eastAsia="ru-RU"/>
        </w:rPr>
        <w:t xml:space="preserve"> Состояние ЛИ</w:t>
      </w:r>
      <w:bookmarkEnd w:id="141"/>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42" w:name="_Toc90389829"/>
      <w:r>
        <w:rPr>
          <w:sz w:val="26"/>
          <w:szCs w:val="26"/>
          <w:lang w:eastAsia="ru-RU"/>
        </w:rPr>
        <w:t>6.1.</w:t>
      </w:r>
      <w:r w:rsidR="00773A7C">
        <w:rPr>
          <w:sz w:val="26"/>
          <w:szCs w:val="26"/>
          <w:lang w:eastAsia="ru-RU"/>
        </w:rPr>
        <w:t>6</w:t>
      </w:r>
      <w:r>
        <w:rPr>
          <w:sz w:val="26"/>
          <w:szCs w:val="26"/>
          <w:lang w:eastAsia="ru-RU"/>
        </w:rPr>
        <w:t xml:space="preserve"> Каналы</w:t>
      </w:r>
      <w:bookmarkEnd w:id="142"/>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A50001" w:rsidP="00BC289E">
      <w:pPr>
        <w:spacing w:after="0" w:line="240" w:lineRule="auto"/>
        <w:ind w:left="1416" w:firstLine="708"/>
        <w:outlineLvl w:val="0"/>
      </w:pPr>
      <w:hyperlink r:id="rId295"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A50001">
      <w:pPr>
        <w:spacing w:after="0" w:line="240" w:lineRule="auto"/>
        <w:ind w:left="2124"/>
      </w:pPr>
      <w:hyperlink r:id="rId296"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A50001">
      <w:pPr>
        <w:spacing w:after="0" w:line="240" w:lineRule="auto"/>
        <w:ind w:left="2124"/>
        <w:rPr>
          <w:rFonts w:ascii="Times New Roman" w:hAnsi="Times New Roman" w:cs="Times New Roman"/>
          <w:sz w:val="24"/>
          <w:szCs w:val="24"/>
        </w:rPr>
      </w:pPr>
      <w:hyperlink r:id="rId297"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9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9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30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30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302"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30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30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A50001">
        <w:rPr>
          <w:rFonts w:cs="Times New Roman"/>
          <w:sz w:val="24"/>
          <w:szCs w:val="24"/>
        </w:rPr>
        <w:fldChar w:fldCharType="begin"/>
      </w:r>
      <w:r>
        <w:rPr>
          <w:rFonts w:cs="Times New Roman"/>
          <w:sz w:val="24"/>
          <w:szCs w:val="24"/>
        </w:rPr>
        <w:instrText xml:space="preserve"> REF _Ref423620031 \h </w:instrText>
      </w:r>
      <w:r w:rsidR="00A50001">
        <w:rPr>
          <w:rFonts w:cs="Times New Roman"/>
          <w:sz w:val="24"/>
          <w:szCs w:val="24"/>
        </w:rPr>
      </w:r>
      <w:r w:rsidR="00A50001">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43" w:name="_Toc90389830"/>
      <w:r>
        <w:rPr>
          <w:sz w:val="28"/>
          <w:szCs w:val="28"/>
        </w:rPr>
        <w:lastRenderedPageBreak/>
        <w:t>6.2 Внутренние таблицы маршрутизации</w:t>
      </w:r>
      <w:bookmarkEnd w:id="143"/>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C17B12">
      <w:pPr>
        <w:spacing w:after="0" w:line="240" w:lineRule="auto"/>
        <w:jc w:val="both"/>
        <w:rPr>
          <w:rFonts w:ascii="Times New Roman" w:hAnsi="Times New Roman" w:cs="Times New Roman"/>
          <w:b/>
        </w:rPr>
      </w:pPr>
      <w:r w:rsidRPr="00A50001">
        <w:rPr>
          <w:rFonts w:ascii="Times New Roman" w:hAnsi="Times New Roman" w:cs="Times New Roman"/>
          <w:sz w:val="24"/>
          <w:szCs w:val="24"/>
        </w:rPr>
        <w:pict>
          <v:shape id="_x0000_i1292" type="#_x0000_t75" style="width:497.1pt;height:404.45pt" filled="t">
            <v:fill color2="black"/>
            <v:imagedata r:id="rId305" o:title="" croptop="-30f" cropbottom="-30f" cropleft="-19f" cropright="-19f"/>
          </v:shape>
        </w:pict>
      </w:r>
    </w:p>
    <w:p w:rsidR="006C4E31" w:rsidRDefault="006C4E31" w:rsidP="00BC289E">
      <w:pPr>
        <w:pStyle w:val="35"/>
        <w:jc w:val="center"/>
        <w:outlineLvl w:val="0"/>
      </w:pPr>
      <w:bookmarkStart w:id="144" w:name="_Ref423620031"/>
      <w:bookmarkStart w:id="145" w:name="_Ref458090226"/>
      <w:bookmarkEnd w:id="144"/>
      <w:r>
        <w:rPr>
          <w:rFonts w:ascii="Times New Roman" w:hAnsi="Times New Roman" w:cs="Times New Roman"/>
          <w:b/>
          <w:i w:val="0"/>
          <w:sz w:val="22"/>
          <w:szCs w:val="22"/>
        </w:rPr>
        <w:t xml:space="preserve">Рисунок </w:t>
      </w:r>
      <w:r w:rsidR="00A50001"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A50001" w:rsidRPr="006277C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121</w:t>
      </w:r>
      <w:r w:rsidR="00A50001" w:rsidRPr="006277C4">
        <w:rPr>
          <w:rFonts w:ascii="Times New Roman" w:hAnsi="Times New Roman" w:cs="Times New Roman"/>
          <w:b/>
          <w:i w:val="0"/>
          <w:sz w:val="22"/>
          <w:szCs w:val="22"/>
        </w:rPr>
        <w:fldChar w:fldCharType="end"/>
      </w:r>
      <w:bookmarkEnd w:id="145"/>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C17B12">
      <w:pPr>
        <w:spacing w:after="0" w:line="240" w:lineRule="auto"/>
        <w:ind w:firstLine="567"/>
        <w:jc w:val="both"/>
      </w:pPr>
      <w:r w:rsidRPr="00A50001">
        <w:rPr>
          <w:rFonts w:ascii="Times New Roman" w:hAnsi="Times New Roman" w:cs="Times New Roman"/>
          <w:sz w:val="24"/>
          <w:szCs w:val="24"/>
        </w:rPr>
        <w:pict>
          <v:shape id="_x0000_i1293" type="#_x0000_t75" style="width:9.4pt;height:9.4pt" filled="t">
            <v:fill color2="black"/>
            <v:imagedata r:id="rId306"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C17B12">
      <w:pPr>
        <w:spacing w:after="0" w:line="240" w:lineRule="auto"/>
        <w:ind w:firstLine="567"/>
      </w:pPr>
      <w:r w:rsidRPr="00A50001">
        <w:rPr>
          <w:rFonts w:ascii="Times New Roman" w:hAnsi="Times New Roman" w:cs="Times New Roman"/>
          <w:sz w:val="24"/>
          <w:szCs w:val="24"/>
        </w:rPr>
        <w:pict>
          <v:shape id="_x0000_i1294" type="#_x0000_t75" style="width:9.4pt;height:9.4pt" filled="t">
            <v:fill color2="black"/>
            <v:imagedata r:id="rId307"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30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46" w:name="_Toc90389831"/>
      <w:r>
        <w:rPr>
          <w:sz w:val="28"/>
          <w:szCs w:val="28"/>
        </w:rPr>
        <w:t>6.3 Параметры сигнализаций</w:t>
      </w:r>
      <w:bookmarkEnd w:id="146"/>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47" w:name="_Toc90389832"/>
      <w:r>
        <w:rPr>
          <w:sz w:val="26"/>
          <w:szCs w:val="26"/>
          <w:lang w:eastAsia="ru-RU"/>
        </w:rPr>
        <w:t>6.3.1 Тип сигнализации ИВА</w:t>
      </w:r>
      <w:bookmarkEnd w:id="147"/>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C17B12" w:rsidP="004E08AC">
      <w:pPr>
        <w:widowControl w:val="0"/>
        <w:spacing w:after="0" w:line="240" w:lineRule="auto"/>
        <w:jc w:val="both"/>
      </w:pPr>
      <w:r w:rsidRPr="00A50001">
        <w:rPr>
          <w:rFonts w:ascii="Times New Roman" w:hAnsi="Times New Roman" w:cs="Times New Roman"/>
          <w:b/>
          <w:sz w:val="24"/>
          <w:szCs w:val="24"/>
          <w:lang w:val="en-US" w:eastAsia="ru-RU"/>
        </w:rPr>
        <w:pict>
          <v:shape id="_x0000_i1295" type="#_x0000_t75" style="width:495.85pt;height:158.4pt" filled="t">
            <v:fill color2="black"/>
            <v:imagedata r:id="rId309"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A50001">
        <w:rPr>
          <w:rFonts w:cs="Times New Roman"/>
          <w:sz w:val="22"/>
          <w:szCs w:val="22"/>
        </w:rPr>
        <w:fldChar w:fldCharType="begin"/>
      </w:r>
      <w:r>
        <w:rPr>
          <w:rFonts w:cs="Times New Roman"/>
          <w:sz w:val="22"/>
          <w:szCs w:val="22"/>
        </w:rPr>
        <w:instrText xml:space="preserve"> SEQ "Рисунок" \* ARABIC </w:instrText>
      </w:r>
      <w:r w:rsidR="00A50001">
        <w:rPr>
          <w:rFonts w:cs="Times New Roman"/>
          <w:sz w:val="22"/>
          <w:szCs w:val="22"/>
        </w:rPr>
        <w:fldChar w:fldCharType="separate"/>
      </w:r>
      <w:r w:rsidR="00C17B12">
        <w:rPr>
          <w:rFonts w:cs="Times New Roman"/>
          <w:noProof/>
          <w:sz w:val="22"/>
          <w:szCs w:val="22"/>
        </w:rPr>
        <w:t>122</w:t>
      </w:r>
      <w:r w:rsidR="00A50001">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48" w:name="_Toc90389833"/>
      <w:r>
        <w:rPr>
          <w:sz w:val="26"/>
          <w:szCs w:val="26"/>
          <w:lang w:eastAsia="ru-RU"/>
        </w:rPr>
        <w:lastRenderedPageBreak/>
        <w:t>6.3.2 Тип сигнализации DTMF</w:t>
      </w:r>
      <w:bookmarkEnd w:id="148"/>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C17B12">
      <w:pPr>
        <w:widowControl w:val="0"/>
        <w:spacing w:after="0" w:line="240" w:lineRule="auto"/>
        <w:jc w:val="both"/>
      </w:pPr>
      <w:r w:rsidRPr="00A50001">
        <w:rPr>
          <w:rFonts w:ascii="Times New Roman" w:hAnsi="Times New Roman" w:cs="Times New Roman"/>
          <w:b/>
          <w:sz w:val="24"/>
          <w:szCs w:val="24"/>
          <w:lang w:val="en-US" w:eastAsia="ru-RU"/>
        </w:rPr>
        <w:pict>
          <v:shape id="_x0000_i1296" type="#_x0000_t75" style="width:495.85pt;height:158.4pt" filled="t">
            <v:fill color2="black"/>
            <v:imagedata r:id="rId310"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123</w:t>
      </w:r>
      <w:r w:rsidR="00A50001">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C17B12" w:rsidRPr="00C17B12">
          <w:t xml:space="preserve">Рисунок </w:t>
        </w:r>
        <w:r w:rsidR="00C17B12" w:rsidRPr="00C17B12">
          <w:rPr>
            <w:noProof/>
          </w:rPr>
          <w:t>124</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C17B12">
      <w:pPr>
        <w:spacing w:after="0" w:line="240" w:lineRule="auto"/>
        <w:jc w:val="both"/>
      </w:pPr>
      <w:r w:rsidRPr="00A50001">
        <w:rPr>
          <w:rFonts w:ascii="Times New Roman" w:hAnsi="Times New Roman" w:cs="Times New Roman"/>
          <w:b/>
          <w:sz w:val="24"/>
          <w:szCs w:val="24"/>
          <w:lang w:eastAsia="ru-RU"/>
        </w:rPr>
        <w:pict>
          <v:shape id="_x0000_i1297" type="#_x0000_t75" style="width:495.85pt;height:120.2pt" filled="t">
            <v:fill color2="black"/>
            <v:imagedata r:id="rId311" o:title="" croptop="-19f" cropbottom="-19f" cropleft="-4f" cropright="-4f"/>
          </v:shape>
        </w:pict>
      </w:r>
    </w:p>
    <w:p w:rsidR="006C4E31" w:rsidRDefault="006C4E31" w:rsidP="00BC289E">
      <w:pPr>
        <w:pStyle w:val="1b"/>
        <w:spacing w:before="0" w:after="0"/>
        <w:jc w:val="center"/>
        <w:outlineLvl w:val="0"/>
      </w:pPr>
      <w:bookmarkStart w:id="149" w:name="_Ref456276674"/>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124</w:t>
      </w:r>
      <w:r w:rsidR="00A50001">
        <w:rPr>
          <w:sz w:val="22"/>
          <w:szCs w:val="22"/>
        </w:rPr>
        <w:fldChar w:fldCharType="end"/>
      </w:r>
      <w:bookmarkEnd w:id="149"/>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50" w:name="_Toc90389834"/>
      <w:r>
        <w:rPr>
          <w:sz w:val="26"/>
          <w:szCs w:val="26"/>
          <w:lang w:eastAsia="ru-RU"/>
        </w:rPr>
        <w:lastRenderedPageBreak/>
        <w:t>6.3.3 Тип сигнализации МБ</w:t>
      </w:r>
      <w:bookmarkEnd w:id="150"/>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17B12">
      <w:pPr>
        <w:spacing w:after="0" w:line="240" w:lineRule="auto"/>
        <w:jc w:val="both"/>
      </w:pPr>
      <w:r w:rsidRPr="00A50001">
        <w:rPr>
          <w:rFonts w:ascii="Times New Roman" w:hAnsi="Times New Roman" w:cs="Times New Roman"/>
          <w:b/>
          <w:sz w:val="24"/>
          <w:szCs w:val="24"/>
          <w:lang w:val="en-US" w:eastAsia="ru-RU"/>
        </w:rPr>
        <w:pict>
          <v:shape id="_x0000_i1298" type="#_x0000_t75" style="width:495.85pt;height:152.15pt" filled="t">
            <v:fill color2="black"/>
            <v:imagedata r:id="rId312"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125</w:t>
      </w:r>
      <w:r w:rsidR="00A50001">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51" w:name="_Toc90389835"/>
      <w:r>
        <w:rPr>
          <w:sz w:val="26"/>
          <w:szCs w:val="26"/>
          <w:lang w:eastAsia="ru-RU"/>
        </w:rPr>
        <w:lastRenderedPageBreak/>
        <w:t>6.3.4 Тип сигнализации FXO</w:t>
      </w:r>
      <w:bookmarkEnd w:id="151"/>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C17B12">
      <w:pPr>
        <w:spacing w:after="0" w:line="240" w:lineRule="auto"/>
        <w:jc w:val="both"/>
      </w:pPr>
      <w:r w:rsidRPr="00A50001">
        <w:rPr>
          <w:rFonts w:ascii="Times New Roman" w:hAnsi="Times New Roman" w:cs="Times New Roman"/>
          <w:b/>
          <w:sz w:val="24"/>
          <w:szCs w:val="24"/>
          <w:lang w:val="en-US" w:eastAsia="ru-RU"/>
        </w:rPr>
        <w:pict>
          <v:shape id="_x0000_i1299" type="#_x0000_t75" style="width:495.85pt;height:152.75pt" filled="t">
            <v:fill color2="black"/>
            <v:imagedata r:id="rId313" o:title="" cropbottom="3844f"/>
          </v:shape>
        </w:pict>
      </w:r>
    </w:p>
    <w:p w:rsidR="006C4E31" w:rsidRDefault="006C4E31" w:rsidP="00BC289E">
      <w:pPr>
        <w:pStyle w:val="1b"/>
        <w:spacing w:before="0" w:after="0"/>
        <w:jc w:val="center"/>
        <w:outlineLvl w:val="0"/>
      </w:pPr>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126</w:t>
      </w:r>
      <w:r w:rsidR="00A50001">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52" w:name="_Toc90389836"/>
      <w:r>
        <w:rPr>
          <w:sz w:val="26"/>
          <w:szCs w:val="26"/>
          <w:lang w:eastAsia="ru-RU"/>
        </w:rPr>
        <w:lastRenderedPageBreak/>
        <w:t>6.3.5 Тип сигнализации FXS</w:t>
      </w:r>
      <w:bookmarkEnd w:id="152"/>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C17B12">
      <w:pPr>
        <w:spacing w:after="0" w:line="240" w:lineRule="auto"/>
        <w:jc w:val="both"/>
      </w:pPr>
      <w:r w:rsidRPr="00A50001">
        <w:rPr>
          <w:rFonts w:ascii="Times New Roman" w:hAnsi="Times New Roman" w:cs="Times New Roman"/>
          <w:b/>
          <w:sz w:val="24"/>
          <w:szCs w:val="24"/>
          <w:lang w:val="en-US" w:eastAsia="ru-RU"/>
        </w:rPr>
        <w:pict>
          <v:shape id="_x0000_i1300" type="#_x0000_t75" style="width:493.35pt;height:154pt" filled="t">
            <v:fill color2="black"/>
            <v:imagedata r:id="rId314"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127</w:t>
      </w:r>
      <w:r w:rsidR="00A50001">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sz w:val="24"/>
          <w:szCs w:val="24"/>
        </w:rPr>
        <w:pict>
          <v:shape id="_x0000_i1301" type="#_x0000_t75" style="width:493.35pt;height:128.35pt" filled="t">
            <v:fill color2="black"/>
            <v:imagedata r:id="rId315"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A50001">
        <w:rPr>
          <w:sz w:val="22"/>
          <w:szCs w:val="22"/>
        </w:rPr>
        <w:fldChar w:fldCharType="begin"/>
      </w:r>
      <w:r>
        <w:rPr>
          <w:sz w:val="22"/>
          <w:szCs w:val="22"/>
        </w:rPr>
        <w:instrText xml:space="preserve"> SEQ "Рисунок" \* ARABIC </w:instrText>
      </w:r>
      <w:r w:rsidR="00A50001">
        <w:rPr>
          <w:sz w:val="22"/>
          <w:szCs w:val="22"/>
        </w:rPr>
        <w:fldChar w:fldCharType="separate"/>
      </w:r>
      <w:r w:rsidR="00C17B12">
        <w:rPr>
          <w:noProof/>
          <w:sz w:val="22"/>
          <w:szCs w:val="22"/>
        </w:rPr>
        <w:t>128</w:t>
      </w:r>
      <w:r w:rsidR="00A50001">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53" w:name="_Toc90389837"/>
      <w:r>
        <w:rPr>
          <w:sz w:val="28"/>
          <w:szCs w:val="28"/>
        </w:rPr>
        <w:lastRenderedPageBreak/>
        <w:t>6.4 Резервирование</w:t>
      </w:r>
      <w:bookmarkEnd w:id="153"/>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C17B12">
      <w:pPr>
        <w:spacing w:after="120" w:line="240" w:lineRule="auto"/>
        <w:jc w:val="center"/>
        <w:rPr>
          <w:rFonts w:ascii="Times New Roman CYR" w:eastAsia="Times New Roman" w:hAnsi="Times New Roman CYR" w:cs="Times New Roman CYR"/>
          <w:b/>
        </w:rPr>
      </w:pPr>
      <w:r>
        <w:pict>
          <v:shape id="_x0000_i1302" type="#_x0000_t75" style="width:494.6pt;height:385.65pt">
            <v:imagedata r:id="rId316"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A50001"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A50001" w:rsidRPr="006277C4">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129</w:t>
      </w:r>
      <w:r w:rsidR="00A50001"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C17B12">
      <w:pPr>
        <w:pStyle w:val="Default"/>
        <w:jc w:val="center"/>
        <w:rPr>
          <w:rFonts w:ascii="Times New Roman" w:hAnsi="Times New Roman" w:cs="Times New Roman"/>
          <w:lang w:val="en-US"/>
        </w:rPr>
      </w:pPr>
      <w:r w:rsidRPr="00A50001">
        <w:rPr>
          <w:rFonts w:ascii="Times New Roman" w:hAnsi="Times New Roman" w:cs="Times New Roman"/>
        </w:rPr>
        <w:pict>
          <v:shape id="_x0000_i1303" type="#_x0000_t75" style="width:93.3pt;height:106.45pt">
            <v:imagedata r:id="rId317"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50001"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50001" w:rsidRPr="000E1D7C">
        <w:rPr>
          <w:rFonts w:ascii="Times New Roman CYR" w:eastAsia="Times New Roman" w:hAnsi="Times New Roman CYR" w:cs="Times New Roman CYR"/>
          <w:b/>
          <w:i w:val="0"/>
          <w:iCs w:val="0"/>
          <w:sz w:val="22"/>
          <w:szCs w:val="22"/>
        </w:rPr>
        <w:fldChar w:fldCharType="separate"/>
      </w:r>
      <w:r w:rsidR="00C17B12">
        <w:rPr>
          <w:rFonts w:ascii="Times New Roman CYR" w:eastAsia="Times New Roman" w:hAnsi="Times New Roman CYR" w:cs="Times New Roman CYR"/>
          <w:b/>
          <w:i w:val="0"/>
          <w:iCs w:val="0"/>
          <w:noProof/>
          <w:sz w:val="22"/>
          <w:szCs w:val="22"/>
        </w:rPr>
        <w:t>130</w:t>
      </w:r>
      <w:r w:rsidR="00A50001"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C17B12">
      <w:pPr>
        <w:spacing w:after="0" w:line="240" w:lineRule="auto"/>
        <w:ind w:firstLine="284"/>
        <w:jc w:val="center"/>
        <w:rPr>
          <w:rFonts w:ascii="Times New Roman" w:hAnsi="Times New Roman" w:cs="Times New Roman"/>
          <w:sz w:val="24"/>
          <w:szCs w:val="24"/>
        </w:rPr>
      </w:pPr>
      <w:r w:rsidRPr="00A50001">
        <w:rPr>
          <w:rFonts w:ascii="Times New Roman" w:hAnsi="Times New Roman" w:cs="Times New Roman"/>
          <w:sz w:val="24"/>
          <w:szCs w:val="24"/>
        </w:rPr>
        <w:pict>
          <v:shape id="_x0000_i1304" type="#_x0000_t75" style="width:254.8pt;height:355.6pt">
            <v:imagedata r:id="rId318"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A50001"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A50001" w:rsidRPr="000E1D7C">
        <w:rPr>
          <w:rFonts w:ascii="Times New Roman CYR" w:eastAsia="Times New Roman" w:hAnsi="Times New Roman CYR" w:cs="Times New Roman CYR"/>
          <w:b/>
          <w:i w:val="0"/>
          <w:iCs w:val="0"/>
          <w:sz w:val="22"/>
          <w:szCs w:val="22"/>
        </w:rPr>
        <w:fldChar w:fldCharType="separate"/>
      </w:r>
      <w:r w:rsidR="00C17B12">
        <w:rPr>
          <w:rFonts w:ascii="Times New Roman CYR" w:eastAsia="Times New Roman" w:hAnsi="Times New Roman CYR" w:cs="Times New Roman CYR"/>
          <w:b/>
          <w:i w:val="0"/>
          <w:iCs w:val="0"/>
          <w:noProof/>
          <w:sz w:val="22"/>
          <w:szCs w:val="22"/>
        </w:rPr>
        <w:t>131</w:t>
      </w:r>
      <w:r w:rsidR="00A50001"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54" w:name="_Toc90389838"/>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54"/>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132</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C17B12" w:rsidP="008C029E">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05" type="#_x0000_t75" style="width:449.55pt;height:334.95pt">
            <v:imagedata r:id="rId319" o:title="LEMZ156"/>
          </v:shape>
        </w:pict>
      </w:r>
    </w:p>
    <w:p w:rsidR="008C029E" w:rsidRDefault="008C029E" w:rsidP="008C029E">
      <w:pPr>
        <w:pStyle w:val="35"/>
        <w:jc w:val="center"/>
        <w:outlineLvl w:val="0"/>
      </w:pPr>
      <w:bookmarkStart w:id="155" w:name="_Ref39069537"/>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132</w:t>
      </w:r>
      <w:r w:rsidR="00A50001" w:rsidRPr="006C4E31">
        <w:rPr>
          <w:rFonts w:ascii="Times New Roman" w:hAnsi="Times New Roman" w:cs="Times New Roman"/>
          <w:b/>
          <w:i w:val="0"/>
          <w:sz w:val="22"/>
          <w:szCs w:val="22"/>
        </w:rPr>
        <w:fldChar w:fldCharType="end"/>
      </w:r>
      <w:bookmarkEnd w:id="155"/>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C17B12" w:rsidP="00C03FB6">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306" type="#_x0000_t75" style="width:224.15pt;height:16.3pt">
            <v:imagedata r:id="rId93"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265" o:spid="_x0000_i1307" type="#_x0000_t75" style="width:188.45pt;height:86.4pt;visibility:visible;mso-wrap-style:square" filled="t">
            <v:imagedata r:id="rId320"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133</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C17B12" w:rsidRPr="00C17B12">
          <w:rPr>
            <w:rFonts w:ascii="Times New Roman" w:hAnsi="Times New Roman" w:cs="Times New Roman"/>
            <w:sz w:val="24"/>
            <w:szCs w:val="24"/>
          </w:rPr>
          <w:t>Рисунок 134</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b/>
          <w:noProof/>
          <w:lang w:eastAsia="ru-RU"/>
        </w:rPr>
        <w:lastRenderedPageBreak/>
        <w:pict>
          <v:shape id="_x0000_i1308" type="#_x0000_t75" style="width:495.85pt;height:368.75pt">
            <v:imagedata r:id="rId321"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56" w:name="_Ref39580835"/>
      <w:r w:rsidRPr="00EE307A">
        <w:rPr>
          <w:rFonts w:ascii="Times New Roman" w:hAnsi="Times New Roman" w:cs="Times New Roman"/>
          <w:b/>
          <w:i w:val="0"/>
          <w:sz w:val="22"/>
          <w:szCs w:val="22"/>
        </w:rPr>
        <w:t xml:space="preserve">Рисунок </w:t>
      </w:r>
      <w:r w:rsidR="00A50001"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A50001" w:rsidRPr="00EE307A">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134</w:t>
      </w:r>
      <w:r w:rsidR="00A50001" w:rsidRPr="00EE307A">
        <w:rPr>
          <w:rFonts w:ascii="Times New Roman" w:hAnsi="Times New Roman" w:cs="Times New Roman"/>
          <w:b/>
          <w:i w:val="0"/>
          <w:sz w:val="22"/>
          <w:szCs w:val="22"/>
        </w:rPr>
        <w:fldChar w:fldCharType="end"/>
      </w:r>
      <w:bookmarkEnd w:id="156"/>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57" w:name="_Toc90389839"/>
      <w:r w:rsidR="00971882">
        <w:rPr>
          <w:sz w:val="28"/>
          <w:szCs w:val="28"/>
        </w:rPr>
        <w:lastRenderedPageBreak/>
        <w:t>7.1 Настройка Веб-интерфейса</w:t>
      </w:r>
      <w:bookmarkEnd w:id="157"/>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C17B12" w:rsidRPr="00A50001">
        <w:rPr>
          <w:rFonts w:ascii="Times New Roman" w:hAnsi="Times New Roman" w:cs="Times New Roman"/>
          <w:b/>
          <w:noProof/>
          <w:sz w:val="24"/>
          <w:szCs w:val="24"/>
          <w:lang w:eastAsia="ru-RU"/>
        </w:rPr>
        <w:pict>
          <v:shape id="Рисунок 267" o:spid="_x0000_i1309" type="#_x0000_t75" alt="arrow_down" style="width:11.25pt;height:11.25pt;visibility:visible;mso-wrap-style:square">
            <v:imagedata r:id="rId322"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C17B12" w:rsidRPr="00A50001">
        <w:rPr>
          <w:rFonts w:ascii="Times New Roman" w:hAnsi="Times New Roman" w:cs="Times New Roman"/>
          <w:b/>
          <w:noProof/>
          <w:sz w:val="24"/>
          <w:szCs w:val="24"/>
          <w:lang w:eastAsia="ru-RU"/>
        </w:rPr>
        <w:pict>
          <v:shape id="Рисунок 268" o:spid="_x0000_i1310" type="#_x0000_t75" alt="arrow_up" style="width:11.25pt;height:11.25pt;visibility:visible;mso-wrap-style:square">
            <v:imagedata r:id="rId323"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C17B12" w:rsidP="00EE307A">
      <w:pPr>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_x0000_i1311" type="#_x0000_t75" style="width:495.25pt;height:264.85pt">
            <v:imagedata r:id="rId324"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135</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C17B12" w:rsidRPr="00A50001">
        <w:rPr>
          <w:rFonts w:ascii="Times New Roman" w:hAnsi="Times New Roman" w:cs="Times New Roman"/>
          <w:noProof/>
          <w:sz w:val="24"/>
          <w:szCs w:val="24"/>
          <w:lang w:eastAsia="ru-RU"/>
        </w:rPr>
        <w:pict>
          <v:shape id="Рисунок 270" o:spid="_x0000_i1312" type="#_x0000_t75" style="width:9.4pt;height:9.4pt;visibility:visible;mso-wrap-style:square" filled="t">
            <v:imagedata r:id="rId32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C17B12" w:rsidRPr="00A50001">
        <w:rPr>
          <w:rFonts w:ascii="Times New Roman" w:hAnsi="Times New Roman" w:cs="Times New Roman"/>
          <w:noProof/>
          <w:sz w:val="24"/>
          <w:szCs w:val="24"/>
          <w:lang w:eastAsia="ru-RU"/>
        </w:rPr>
        <w:pict>
          <v:shape id="Рисунок 271" o:spid="_x0000_i1313" type="#_x0000_t75" style="width:9.4pt;height:9.4pt;visibility:visible;mso-wrap-style:square" filled="t">
            <v:imagedata r:id="rId32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C17B12" w:rsidRPr="00A50001">
        <w:rPr>
          <w:rFonts w:ascii="Times New Roman" w:hAnsi="Times New Roman" w:cs="Times New Roman"/>
          <w:noProof/>
          <w:sz w:val="24"/>
          <w:szCs w:val="24"/>
          <w:lang w:eastAsia="ru-RU"/>
        </w:rPr>
        <w:pict>
          <v:shape id="Рисунок 272" o:spid="_x0000_i1314" type="#_x0000_t75" style="width:9.4pt;height:9.4pt;visibility:visible;mso-wrap-style:square" filled="t">
            <v:imagedata r:id="rId32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C17B12" w:rsidRPr="00A50001">
        <w:rPr>
          <w:rFonts w:ascii="Times New Roman" w:hAnsi="Times New Roman" w:cs="Times New Roman"/>
          <w:noProof/>
          <w:sz w:val="24"/>
          <w:szCs w:val="24"/>
          <w:lang w:eastAsia="ru-RU"/>
        </w:rPr>
        <w:pict>
          <v:shape id="Рисунок 273" o:spid="_x0000_i1315" type="#_x0000_t75" style="width:9.4pt;height:9.4pt;visibility:visible;mso-wrap-style:square" filled="t">
            <v:imagedata r:id="rId325"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C17B12" w:rsidRPr="00A50001">
        <w:rPr>
          <w:rFonts w:ascii="Times New Roman" w:hAnsi="Times New Roman" w:cs="Times New Roman"/>
          <w:noProof/>
          <w:sz w:val="24"/>
          <w:szCs w:val="24"/>
          <w:lang w:eastAsia="ru-RU"/>
        </w:rPr>
        <w:pict>
          <v:shape id="Рисунок 274" o:spid="_x0000_i1316" type="#_x0000_t75" alt="LEMZ85" style="width:36.3pt;height:13.75pt;visibility:visible;mso-wrap-style:square">
            <v:imagedata r:id="rId327"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C17B12" w:rsidRPr="00A50001">
        <w:rPr>
          <w:rFonts w:ascii="Times New Roman" w:hAnsi="Times New Roman" w:cs="Times New Roman"/>
          <w:noProof/>
          <w:sz w:val="24"/>
          <w:szCs w:val="24"/>
          <w:lang w:eastAsia="ru-RU"/>
        </w:rPr>
        <w:pict>
          <v:shape id="Рисунок 275" o:spid="_x0000_i1317" type="#_x0000_t75" style="width:9.4pt;height:13.75pt;visibility:visible;mso-wrap-style:square" filled="t">
            <v:imagedata r:id="rId328"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C17B12" w:rsidRPr="00A50001">
        <w:rPr>
          <w:rFonts w:ascii="Times New Roman" w:hAnsi="Times New Roman" w:cs="Times New Roman"/>
          <w:noProof/>
          <w:sz w:val="24"/>
          <w:szCs w:val="24"/>
          <w:lang w:eastAsia="ru-RU"/>
        </w:rPr>
        <w:pict>
          <v:shape id="Рисунок 276" o:spid="_x0000_i1318" type="#_x0000_t75" style="width:9.4pt;height:13.75pt;visibility:visible;mso-wrap-style:square" filled="t">
            <v:imagedata r:id="rId329"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277" o:spid="_x0000_i1319" type="#_x0000_t75" alt="LEMZ84" style="width:215.35pt;height:110.2pt;visibility:visible;mso-wrap-style:square">
            <v:imagedata r:id="rId330"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C17B12" w:rsidRPr="00A50001">
        <w:rPr>
          <w:rFonts w:ascii="Times New Roman" w:hAnsi="Times New Roman" w:cs="Times New Roman"/>
          <w:noProof/>
          <w:sz w:val="24"/>
          <w:szCs w:val="24"/>
          <w:lang w:eastAsia="ru-RU"/>
        </w:rPr>
        <w:pict>
          <v:shape id="Рисунок 278" o:spid="_x0000_i1320" type="#_x0000_t75" alt="lf" style="width:13.75pt;height:8.15pt;visibility:visible;mso-wrap-style:square">
            <v:imagedata r:id="rId331" o:title="lf"/>
          </v:shape>
        </w:pict>
      </w:r>
      <w:r w:rsidR="00C17B12" w:rsidRPr="00A50001">
        <w:rPr>
          <w:rFonts w:ascii="Times New Roman" w:hAnsi="Times New Roman" w:cs="Times New Roman"/>
          <w:noProof/>
          <w:sz w:val="24"/>
          <w:szCs w:val="24"/>
          <w:lang w:eastAsia="ru-RU"/>
        </w:rPr>
        <w:pict>
          <v:shape id="Рисунок 279" o:spid="_x0000_i1321" type="#_x0000_t75" alt="rt" style="width:13.75pt;height:8.15pt;visibility:visible;mso-wrap-style:square">
            <v:imagedata r:id="rId332"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b/>
          <w:noProof/>
          <w:sz w:val="24"/>
          <w:szCs w:val="24"/>
          <w:lang w:eastAsia="ru-RU"/>
        </w:rPr>
        <w:pict>
          <v:shape id="Рисунок 280" o:spid="_x0000_i1322" type="#_x0000_t75" alt="LEMZ82" style="width:43.2pt;height:83.25pt;visibility:visible;mso-wrap-style:square">
            <v:imagedata r:id="rId333"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37" o:spid="_x0000_i1323" type="#_x0000_t75" alt="LEMZ204.png" style="width:80.15pt;height:13.75pt;visibility:visible;mso-wrap-style:square">
            <v:imagedata r:id="rId334"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59" o:spid="_x0000_i1324" type="#_x0000_t75" alt="LEMZ205.png" style="width:80.15pt;height:13.75pt;visibility:visible;mso-wrap-style:square">
            <v:imagedata r:id="rId335"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58" w:name="_Toc90389840"/>
      <w:r>
        <w:rPr>
          <w:sz w:val="26"/>
          <w:szCs w:val="26"/>
        </w:rPr>
        <w:lastRenderedPageBreak/>
        <w:t>7.1.1 Страница «Hardware info»</w:t>
      </w:r>
      <w:bookmarkEnd w:id="158"/>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136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9" w:name="_Toc90389841"/>
      <w:r>
        <w:rPr>
          <w:b/>
        </w:rPr>
        <w:t>7.1.1.1 Раздел «Device information»</w:t>
      </w:r>
      <w:bookmarkEnd w:id="159"/>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281" o:spid="_x0000_i1325" type="#_x0000_t75" alt="LEMZ157" style="width:406.95pt;height:469.55pt;visibility:visible;mso-wrap-style:square">
            <v:imagedata r:id="rId336" o:title="LEMZ157"/>
          </v:shape>
        </w:pict>
      </w:r>
    </w:p>
    <w:p w:rsidR="00971882" w:rsidRDefault="00971882" w:rsidP="00971882">
      <w:pPr>
        <w:pStyle w:val="35"/>
        <w:jc w:val="center"/>
        <w:outlineLvl w:val="0"/>
      </w:pPr>
      <w:bookmarkStart w:id="160" w:name="_Ref39580945"/>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136</w:t>
      </w:r>
      <w:r w:rsidR="00A50001" w:rsidRPr="006C4E31">
        <w:rPr>
          <w:rFonts w:ascii="Times New Roman" w:hAnsi="Times New Roman" w:cs="Times New Roman"/>
          <w:b/>
          <w:i w:val="0"/>
          <w:sz w:val="22"/>
          <w:szCs w:val="22"/>
        </w:rPr>
        <w:fldChar w:fldCharType="end"/>
      </w:r>
      <w:bookmarkEnd w:id="160"/>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A63F48">
      <w:pPr>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_x0000_i1326" type="#_x0000_t75" style="width:495.25pt;height:245.45pt">
            <v:imagedata r:id="rId337"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A50001"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A50001" w:rsidRPr="00A521F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137</w:t>
      </w:r>
      <w:r w:rsidR="00A50001"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61" w:name="_Toc90389842"/>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61"/>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62" w:name="_Toc90389843"/>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62"/>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63" w:name="_Toc90389844"/>
      <w:r>
        <w:rPr>
          <w:b/>
        </w:rPr>
        <w:t>7.1.1.4 Раздел «DSP information»</w:t>
      </w:r>
      <w:bookmarkEnd w:id="163"/>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64" w:name="_Toc90389845"/>
      <w:r>
        <w:rPr>
          <w:sz w:val="26"/>
          <w:szCs w:val="26"/>
        </w:rPr>
        <w:lastRenderedPageBreak/>
        <w:t>7.1.2 Страница «</w:t>
      </w:r>
      <w:r>
        <w:rPr>
          <w:sz w:val="26"/>
          <w:szCs w:val="26"/>
          <w:lang w:val="en-US"/>
        </w:rPr>
        <w:t>System</w:t>
      </w:r>
      <w:r>
        <w:rPr>
          <w:sz w:val="26"/>
          <w:szCs w:val="26"/>
        </w:rPr>
        <w:t>»</w:t>
      </w:r>
      <w:bookmarkEnd w:id="164"/>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65" w:name="_Toc90389846"/>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65"/>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C17B12" w:rsidRPr="00C17B12">
          <w:rPr>
            <w:rFonts w:ascii="Times New Roman" w:hAnsi="Times New Roman" w:cs="Times New Roman"/>
            <w:sz w:val="24"/>
            <w:szCs w:val="24"/>
          </w:rPr>
          <w:t>Рисунок</w:t>
        </w:r>
        <w:r w:rsidR="00C17B12" w:rsidRPr="00C17B12">
          <w:rPr>
            <w:rFonts w:ascii="Times New Roman" w:hAnsi="Times New Roman" w:cs="Times New Roman"/>
            <w:sz w:val="24"/>
            <w:szCs w:val="24"/>
            <w:lang w:val="en-US"/>
          </w:rPr>
          <w:t xml:space="preserve"> </w:t>
        </w:r>
        <w:r w:rsidR="00C17B12" w:rsidRPr="00C17B12">
          <w:rPr>
            <w:rFonts w:ascii="Times New Roman" w:hAnsi="Times New Roman" w:cs="Times New Roman"/>
            <w:noProof/>
            <w:sz w:val="24"/>
            <w:szCs w:val="24"/>
            <w:lang w:val="en-US"/>
          </w:rPr>
          <w:t>138</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ind w:firstLine="284"/>
        <w:jc w:val="center"/>
        <w:rPr>
          <w:rFonts w:ascii="Times New Roman" w:hAnsi="Times New Roman" w:cs="Times New Roman"/>
          <w:b/>
        </w:rPr>
      </w:pPr>
      <w:r w:rsidRPr="00A50001">
        <w:rPr>
          <w:rFonts w:ascii="Times New Roman" w:hAnsi="Times New Roman" w:cs="Times New Roman"/>
          <w:b/>
          <w:noProof/>
          <w:sz w:val="24"/>
          <w:szCs w:val="24"/>
          <w:lang w:eastAsia="ru-RU"/>
        </w:rPr>
        <w:pict>
          <v:shape id="Рисунок 282" o:spid="_x0000_i1327" type="#_x0000_t75" style="width:422.6pt;height:201.6pt;visibility:visible;mso-wrap-style:square" filled="t">
            <v:imagedata r:id="rId338" o:title="" croptop="-62f" cropbottom="-62f" cropleft="-37f" cropright="-37f"/>
          </v:shape>
        </w:pict>
      </w:r>
    </w:p>
    <w:p w:rsidR="00971882" w:rsidRPr="002127F2" w:rsidRDefault="00971882" w:rsidP="00971882">
      <w:pPr>
        <w:pStyle w:val="35"/>
        <w:jc w:val="center"/>
        <w:outlineLvl w:val="0"/>
        <w:rPr>
          <w:lang w:val="en-US"/>
        </w:rPr>
      </w:pPr>
      <w:bookmarkStart w:id="166"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A50001"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138</w:t>
      </w:r>
      <w:r w:rsidR="00A50001" w:rsidRPr="006C4E31">
        <w:rPr>
          <w:rFonts w:ascii="Times New Roman" w:hAnsi="Times New Roman" w:cs="Times New Roman"/>
          <w:b/>
          <w:i w:val="0"/>
          <w:sz w:val="22"/>
          <w:szCs w:val="22"/>
        </w:rPr>
        <w:fldChar w:fldCharType="end"/>
      </w:r>
      <w:bookmarkEnd w:id="166"/>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139</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ind w:firstLine="284"/>
        <w:jc w:val="center"/>
        <w:rPr>
          <w:rFonts w:ascii="Times New Roman" w:hAnsi="Times New Roman" w:cs="Times New Roman"/>
          <w:b/>
        </w:rPr>
      </w:pPr>
      <w:r w:rsidRPr="00A50001">
        <w:rPr>
          <w:rFonts w:ascii="Times New Roman" w:hAnsi="Times New Roman" w:cs="Times New Roman"/>
          <w:b/>
          <w:noProof/>
          <w:lang w:eastAsia="ru-RU"/>
        </w:rPr>
        <w:pict>
          <v:shape id="Рисунок 30" o:spid="_x0000_i1328" type="#_x0000_t75" alt="LEMZ196.jpg" style="width:109.55pt;height:82.65pt;visibility:visible;mso-wrap-style:square">
            <v:imagedata r:id="rId339"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67"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A50001"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139</w:t>
      </w:r>
      <w:r w:rsidR="00A50001" w:rsidRPr="006C4E31">
        <w:rPr>
          <w:rFonts w:ascii="Times New Roman" w:hAnsi="Times New Roman" w:cs="Times New Roman"/>
          <w:b/>
          <w:i w:val="0"/>
          <w:sz w:val="22"/>
          <w:szCs w:val="22"/>
        </w:rPr>
        <w:fldChar w:fldCharType="end"/>
      </w:r>
      <w:bookmarkEnd w:id="167"/>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C17B12" w:rsidRDefault="00971882" w:rsidP="00971882">
      <w:pPr>
        <w:widowControl w:val="0"/>
        <w:spacing w:after="0" w:line="240" w:lineRule="auto"/>
        <w:ind w:firstLine="567"/>
        <w:jc w:val="both"/>
        <w:rPr>
          <w:lang w:val="en-US"/>
        </w:rPr>
      </w:pPr>
      <w:r>
        <w:rPr>
          <w:rFonts w:ascii="Courier New" w:hAnsi="Courier New" w:cs="Courier New"/>
          <w:b/>
          <w:lang w:val="en-US"/>
        </w:rPr>
        <w:t>SS</w:t>
      </w:r>
      <w:r w:rsidRPr="00C17B12">
        <w:rPr>
          <w:rFonts w:ascii="Courier New" w:hAnsi="Courier New" w:cs="Courier New"/>
          <w:b/>
          <w:lang w:val="en-US"/>
        </w:rPr>
        <w:t xml:space="preserve">7 </w:t>
      </w:r>
      <w:r>
        <w:rPr>
          <w:rFonts w:ascii="Courier New" w:hAnsi="Courier New" w:cs="Courier New"/>
          <w:b/>
          <w:lang w:val="en-US"/>
        </w:rPr>
        <w:t>channels</w:t>
      </w:r>
      <w:r w:rsidRPr="00C17B12">
        <w:rPr>
          <w:rFonts w:ascii="Courier New" w:hAnsi="Courier New" w:cs="Courier New"/>
          <w:b/>
          <w:lang w:val="en-US"/>
        </w:rPr>
        <w:t xml:space="preserve">    =   4</w:t>
      </w:r>
    </w:p>
    <w:p w:rsidR="00971882" w:rsidRPr="00C17B12"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C17B12">
        <w:rPr>
          <w:rFonts w:ascii="Courier New" w:hAnsi="Courier New" w:cs="Courier New"/>
          <w:b/>
          <w:lang w:val="en-US"/>
        </w:rPr>
        <w:t xml:space="preserve"> </w:t>
      </w:r>
      <w:r>
        <w:rPr>
          <w:rFonts w:ascii="Courier New" w:hAnsi="Courier New" w:cs="Courier New"/>
          <w:b/>
          <w:lang w:val="en-US"/>
        </w:rPr>
        <w:t>channels</w:t>
      </w:r>
      <w:r w:rsidRPr="00C17B12">
        <w:rPr>
          <w:rFonts w:ascii="Courier New" w:hAnsi="Courier New" w:cs="Courier New"/>
          <w:b/>
          <w:lang w:val="en-US"/>
        </w:rPr>
        <w:t xml:space="preserve">  =  60</w:t>
      </w:r>
    </w:p>
    <w:p w:rsidR="00971882" w:rsidRPr="00C17B12"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C17B12">
        <w:rPr>
          <w:rFonts w:ascii="Courier New" w:hAnsi="Courier New" w:cs="Courier New"/>
          <w:b/>
          <w:lang w:val="en-US"/>
        </w:rPr>
        <w:t xml:space="preserve"> </w:t>
      </w:r>
      <w:r>
        <w:rPr>
          <w:rFonts w:ascii="Courier New" w:hAnsi="Courier New" w:cs="Courier New"/>
          <w:b/>
          <w:lang w:val="en-US"/>
        </w:rPr>
        <w:t>channels</w:t>
      </w:r>
      <w:r w:rsidRPr="00C17B12">
        <w:rPr>
          <w:rFonts w:ascii="Courier New" w:hAnsi="Courier New" w:cs="Courier New"/>
          <w:b/>
          <w:lang w:val="en-US"/>
        </w:rPr>
        <w:t xml:space="preserve">   =  60</w:t>
      </w:r>
    </w:p>
    <w:p w:rsidR="00971882" w:rsidRPr="00C17B1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68" w:name="_Toc90389847"/>
      <w:r w:rsidR="00971882">
        <w:rPr>
          <w:b/>
        </w:rPr>
        <w:lastRenderedPageBreak/>
        <w:t>7.1.2.2 Раздел «DSP setup»</w:t>
      </w:r>
      <w:bookmarkEnd w:id="168"/>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C17B12" w:rsidP="00971882">
      <w:pPr>
        <w:widowControl w:val="0"/>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Рисунок 283" o:spid="_x0000_i1329" type="#_x0000_t75" style="width:496.5pt;height:236.65pt;visibility:visible;mso-wrap-style:square" filled="t">
            <v:imagedata r:id="rId340"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140</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C17B12"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17B12">
        <w:rPr>
          <w:rFonts w:ascii="Times New Roman" w:hAnsi="Times New Roman" w:cs="Times New Roman"/>
          <w:sz w:val="24"/>
          <w:szCs w:val="24"/>
          <w:lang w:val="en-US"/>
        </w:rPr>
        <w:t>711</w:t>
      </w:r>
      <w:r>
        <w:rPr>
          <w:rFonts w:ascii="Times New Roman" w:hAnsi="Times New Roman" w:cs="Times New Roman"/>
          <w:sz w:val="24"/>
          <w:szCs w:val="24"/>
          <w:lang w:val="en-US"/>
        </w:rPr>
        <w:t> </w:t>
      </w:r>
      <w:r w:rsidRPr="00C17B12">
        <w:rPr>
          <w:rFonts w:ascii="Times New Roman" w:hAnsi="Times New Roman" w:cs="Times New Roman"/>
          <w:sz w:val="24"/>
          <w:szCs w:val="24"/>
          <w:lang w:val="en-US"/>
        </w:rPr>
        <w:t xml:space="preserve">           000 </w:t>
      </w:r>
    </w:p>
    <w:p w:rsidR="00971882" w:rsidRPr="00C17B12" w:rsidRDefault="00971882" w:rsidP="00971882">
      <w:pPr>
        <w:widowControl w:val="0"/>
        <w:spacing w:after="0" w:line="240" w:lineRule="auto"/>
        <w:ind w:firstLine="284"/>
        <w:jc w:val="both"/>
        <w:rPr>
          <w:lang w:val="en-US"/>
        </w:rPr>
      </w:pPr>
      <w:r w:rsidRPr="00C17B1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17B12">
        <w:rPr>
          <w:rFonts w:ascii="Times New Roman" w:hAnsi="Times New Roman" w:cs="Times New Roman"/>
          <w:sz w:val="24"/>
          <w:szCs w:val="24"/>
          <w:lang w:val="en-US"/>
        </w:rPr>
        <w:t>723</w:t>
      </w:r>
      <w:r>
        <w:rPr>
          <w:rFonts w:ascii="Times New Roman" w:hAnsi="Times New Roman" w:cs="Times New Roman"/>
          <w:sz w:val="24"/>
          <w:szCs w:val="24"/>
          <w:lang w:val="en-US"/>
        </w:rPr>
        <w:t> </w:t>
      </w:r>
      <w:r w:rsidRPr="00C17B12">
        <w:rPr>
          <w:rFonts w:ascii="Times New Roman" w:hAnsi="Times New Roman" w:cs="Times New Roman"/>
          <w:sz w:val="24"/>
          <w:szCs w:val="24"/>
          <w:lang w:val="en-US"/>
        </w:rPr>
        <w:t xml:space="preserve">           003 </w:t>
      </w:r>
    </w:p>
    <w:p w:rsidR="00971882" w:rsidRPr="00C17B12" w:rsidRDefault="00971882" w:rsidP="00971882">
      <w:pPr>
        <w:widowControl w:val="0"/>
        <w:spacing w:after="0" w:line="240" w:lineRule="auto"/>
        <w:ind w:firstLine="284"/>
        <w:jc w:val="both"/>
        <w:rPr>
          <w:lang w:val="en-US"/>
        </w:rPr>
      </w:pPr>
      <w:r w:rsidRPr="00C17B1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C17B12">
        <w:rPr>
          <w:rFonts w:ascii="Times New Roman" w:hAnsi="Times New Roman" w:cs="Times New Roman"/>
          <w:sz w:val="24"/>
          <w:szCs w:val="24"/>
          <w:lang w:val="en-US"/>
        </w:rPr>
        <w:t>729</w:t>
      </w:r>
      <w:r>
        <w:rPr>
          <w:rFonts w:ascii="Times New Roman" w:hAnsi="Times New Roman" w:cs="Times New Roman"/>
          <w:sz w:val="24"/>
          <w:szCs w:val="24"/>
          <w:lang w:val="en-US"/>
        </w:rPr>
        <w:t> </w:t>
      </w:r>
      <w:r w:rsidRPr="00C17B12">
        <w:rPr>
          <w:rFonts w:ascii="Times New Roman" w:hAnsi="Times New Roman" w:cs="Times New Roman"/>
          <w:sz w:val="24"/>
          <w:szCs w:val="24"/>
          <w:lang w:val="en-US"/>
        </w:rPr>
        <w:t xml:space="preserve">           055 </w:t>
      </w:r>
    </w:p>
    <w:p w:rsidR="00971882" w:rsidRPr="00C17B12" w:rsidRDefault="00971882" w:rsidP="00971882">
      <w:pPr>
        <w:widowControl w:val="0"/>
        <w:spacing w:after="0" w:line="240" w:lineRule="auto"/>
        <w:ind w:firstLine="284"/>
        <w:jc w:val="both"/>
        <w:rPr>
          <w:lang w:val="en-US"/>
        </w:rPr>
      </w:pPr>
      <w:r w:rsidRPr="00C17B12">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C17B12">
        <w:rPr>
          <w:rFonts w:ascii="Times New Roman" w:hAnsi="Times New Roman" w:cs="Times New Roman"/>
          <w:sz w:val="24"/>
          <w:szCs w:val="24"/>
          <w:lang w:val="en-US"/>
        </w:rPr>
        <w:t xml:space="preserve">           064</w:t>
      </w:r>
    </w:p>
    <w:p w:rsidR="00A521F8" w:rsidRPr="00C17B12"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_x0000_i1330" type="#_x0000_t75" style="width:495.85pt;height:168.4pt">
            <v:imagedata r:id="rId341"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A50001"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A50001" w:rsidRPr="00A521F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141</w:t>
      </w:r>
      <w:r w:rsidR="00A50001"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69" w:name="_Toc90389848"/>
      <w:r w:rsidR="00971882">
        <w:rPr>
          <w:b/>
        </w:rPr>
        <w:lastRenderedPageBreak/>
        <w:t>7.1.2.3 Раздел «Network configuration»</w:t>
      </w:r>
      <w:bookmarkEnd w:id="169"/>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Pr>
          <w:noProof/>
          <w:lang w:eastAsia="ru-RU"/>
        </w:rPr>
        <w:pict>
          <v:shape id="_x0000_i1331" type="#_x0000_t75" style="width:497.1pt;height:237.3pt">
            <v:imagedata r:id="rId342"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A50001"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A50001"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142</w:t>
      </w:r>
      <w:r w:rsidR="00A50001"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43"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44"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45"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70" w:name="_Toc90389849"/>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70"/>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C17B12" w:rsidP="00971882">
      <w:pPr>
        <w:widowControl w:val="0"/>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Рисунок 285" o:spid="_x0000_i1332" type="#_x0000_t75" style="width:483.95pt;height:122.7pt;visibility:visible;mso-wrap-style:square" filled="t">
            <v:imagedata r:id="rId346"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143</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C17B12" w:rsidRPr="00C17B12">
          <w:rPr>
            <w:rFonts w:ascii="Times New Roman" w:hAnsi="Times New Roman" w:cs="Times New Roman"/>
            <w:sz w:val="24"/>
            <w:szCs w:val="24"/>
          </w:rPr>
          <w:t>Рисунок 144</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C17B12" w:rsidP="00971882">
      <w:pPr>
        <w:widowControl w:val="0"/>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Рисунок 58" o:spid="_x0000_i1333" type="#_x0000_t75" alt="LEMZ199.jpg" style="width:497.75pt;height:107.05pt;visibility:visible;mso-wrap-style:square">
            <v:imagedata r:id="rId347"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71" w:name="_Ref39073813"/>
      <w:r w:rsidRPr="00CD3A3E">
        <w:rPr>
          <w:rFonts w:ascii="Times New Roman" w:hAnsi="Times New Roman" w:cs="Times New Roman"/>
          <w:b/>
          <w:i w:val="0"/>
          <w:sz w:val="22"/>
          <w:szCs w:val="22"/>
        </w:rPr>
        <w:t xml:space="preserve">Рисунок </w:t>
      </w:r>
      <w:r w:rsidR="00A50001"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50001"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144</w:t>
      </w:r>
      <w:r w:rsidR="00A50001" w:rsidRPr="00CD3A3E">
        <w:rPr>
          <w:rFonts w:ascii="Times New Roman" w:hAnsi="Times New Roman" w:cs="Times New Roman"/>
          <w:b/>
          <w:i w:val="0"/>
          <w:sz w:val="22"/>
          <w:szCs w:val="22"/>
        </w:rPr>
        <w:fldChar w:fldCharType="end"/>
      </w:r>
      <w:bookmarkEnd w:id="171"/>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C17B12" w:rsidP="00971882">
      <w:pPr>
        <w:widowControl w:val="0"/>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Рисунок 286" o:spid="_x0000_i1334" type="#_x0000_t75" style="width:182.8pt;height:79.5pt;visibility:visible;mso-wrap-style:square" filled="t">
            <v:imagedata r:id="rId348"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A50001"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50001"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145</w:t>
      </w:r>
      <w:r w:rsidR="00A50001"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72" w:name="_Toc90389850"/>
      <w:r>
        <w:rPr>
          <w:sz w:val="26"/>
          <w:szCs w:val="26"/>
        </w:rPr>
        <w:lastRenderedPageBreak/>
        <w:t>7.1.3 Страница «Configuration»</w:t>
      </w:r>
      <w:bookmarkEnd w:id="172"/>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3" w:name="_Toc90389851"/>
      <w:r>
        <w:rPr>
          <w:b/>
        </w:rPr>
        <w:t>7.1.3.1 Раздел «Main settings»</w:t>
      </w:r>
      <w:bookmarkEnd w:id="173"/>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287" o:spid="_x0000_i1335" type="#_x0000_t75" style="width:496.5pt;height:56.95pt;visibility:visible;mso-wrap-style:square" filled="t">
            <v:imagedata r:id="rId349"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146</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Рисунок 0" o:spid="_x0000_i1336" type="#_x0000_t75" alt="LEMZ5.jpg" style="width:365pt;height:68.85pt;visibility:visible;mso-wrap-style:square">
            <v:imagedata r:id="rId350"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A50001"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A50001" w:rsidRPr="00CD3A3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147</w:t>
      </w:r>
      <w:r w:rsidR="00A50001"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4" w:name="_Toc90389852"/>
      <w:r>
        <w:rPr>
          <w:b/>
        </w:rPr>
        <w:t>7.1.3.2 Раздел «Boards configuration»</w:t>
      </w:r>
      <w:bookmarkEnd w:id="174"/>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288" o:spid="_x0000_i1337" type="#_x0000_t75" style="width:211pt;height:66.35pt;visibility:visible;mso-wrap-style:square" filled="t">
            <v:imagedata r:id="rId351"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A50001"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A50001" w:rsidRPr="00CD3A3E">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148</w:t>
      </w:r>
      <w:r w:rsidR="00A50001"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5" w:name="_Toc90389853"/>
      <w:r w:rsidRPr="00630B8D">
        <w:rPr>
          <w:b/>
        </w:rPr>
        <w:t>7.1.3.3 Раздел «SIP/PJ»</w:t>
      </w:r>
      <w:bookmarkEnd w:id="175"/>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C17B12" w:rsidP="00971882">
      <w:pPr>
        <w:spacing w:after="0" w:line="240" w:lineRule="auto"/>
        <w:jc w:val="center"/>
        <w:rPr>
          <w:rFonts w:ascii="Times New Roman" w:hAnsi="Times New Roman" w:cs="Times New Roman"/>
          <w:b/>
        </w:rPr>
      </w:pPr>
      <w:r>
        <w:rPr>
          <w:noProof/>
          <w:lang w:eastAsia="ru-RU"/>
        </w:rPr>
        <w:pict>
          <v:shape id="_x0000_i1338" type="#_x0000_t75" style="width:300.5pt;height:370.65pt">
            <v:imagedata r:id="rId352"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149</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bookmarkStart w:id="176" w:name="_Toc90389854"/>
      <w:r w:rsidRPr="00630B8D">
        <w:rPr>
          <w:b/>
        </w:rPr>
        <w:t>7.1.3.4  Раздел «</w:t>
      </w:r>
      <w:r w:rsidRPr="00630B8D">
        <w:rPr>
          <w:b/>
          <w:lang w:val="en-US"/>
        </w:rPr>
        <w:t>RTSP</w:t>
      </w:r>
      <w:r w:rsidRPr="00630B8D">
        <w:rPr>
          <w:b/>
        </w:rPr>
        <w:t>/</w:t>
      </w:r>
      <w:r w:rsidRPr="00630B8D">
        <w:rPr>
          <w:b/>
          <w:lang w:val="en-US"/>
        </w:rPr>
        <w:t>PJ</w:t>
      </w:r>
      <w:r w:rsidRPr="00630B8D">
        <w:rPr>
          <w:b/>
        </w:rPr>
        <w:t>»</w:t>
      </w:r>
      <w:bookmarkEnd w:id="176"/>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БЛИ-А</w:t>
      </w:r>
      <w:r w:rsidR="00CF1A54" w:rsidRPr="00CF1A54">
        <w:rPr>
          <w:rFonts w:ascii="Times New Roman" w:hAnsi="Times New Roman"/>
          <w:sz w:val="24"/>
          <w:szCs w:val="24"/>
        </w:rPr>
        <w:t xml:space="preserve"> </w:t>
      </w:r>
      <w:r w:rsidR="00CF1A54">
        <w:rPr>
          <w:rFonts w:ascii="Times New Roman" w:hAnsi="Times New Roman"/>
          <w:sz w:val="24"/>
          <w:szCs w:val="24"/>
          <w:lang w:val="en-US"/>
        </w:rPr>
        <w:t>v</w:t>
      </w:r>
      <w:r w:rsidR="00CF1A54" w:rsidRPr="00CF1A54">
        <w:rPr>
          <w:rFonts w:ascii="Times New Roman" w:hAnsi="Times New Roman"/>
          <w:sz w:val="24"/>
          <w:szCs w:val="24"/>
        </w:rPr>
        <w:t>.</w:t>
      </w:r>
      <w:r w:rsidR="00CF1A54">
        <w:rPr>
          <w:rFonts w:ascii="Times New Roman" w:hAnsi="Times New Roman"/>
          <w:sz w:val="24"/>
          <w:szCs w:val="24"/>
        </w:rPr>
        <w:t>2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C17B12" w:rsidP="008B3852">
      <w:pPr>
        <w:spacing w:after="0" w:line="240" w:lineRule="auto"/>
        <w:jc w:val="center"/>
      </w:pPr>
      <w:r>
        <w:pict>
          <v:shape id="_x0000_i1339" type="#_x0000_t75" style="width:174.7pt;height:243.55pt">
            <v:imagedata r:id="rId353"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A50001"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A50001" w:rsidRPr="004C42E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150</w:t>
      </w:r>
      <w:r w:rsidR="00A50001"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«Log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«IO Queue tr</w:t>
      </w:r>
      <w:r w:rsidRPr="00CF1A54">
        <w:rPr>
          <w:rFonts w:ascii="Times New Roman" w:hAnsi="Times New Roman"/>
          <w:b/>
          <w:sz w:val="24"/>
          <w:szCs w:val="24"/>
          <w:lang w:val="en-US"/>
        </w:rPr>
        <w:t>a</w:t>
      </w:r>
      <w:r w:rsidRPr="00CF1A54">
        <w:rPr>
          <w:rFonts w:ascii="Times New Roman" w:hAnsi="Times New Roman"/>
          <w:b/>
          <w:sz w:val="24"/>
          <w:szCs w:val="24"/>
        </w:rPr>
        <w:t>ce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«Local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 пункт 7.1.2.3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«TCP port»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lastRenderedPageBreak/>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Pr>
          <w:rFonts w:ascii="Times New Roman" w:hAnsi="Times New Roman" w:cs="Times New Roman"/>
          <w:b/>
          <w:sz w:val="24"/>
          <w:szCs w:val="24"/>
          <w:lang w:val="en-US"/>
        </w:rPr>
        <w:t>DefaultURIscheme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w:t>
      </w:r>
      <w:bookmarkStart w:id="177" w:name="_Toc90389855"/>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77"/>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b/>
          <w:i/>
          <w:noProof/>
          <w:lang w:eastAsia="ru-RU"/>
        </w:rPr>
        <w:pict>
          <v:shape id="Рисунок 290" o:spid="_x0000_i1340" type="#_x0000_t75" alt="LEMZ164" style="width:368.15pt;height:267.95pt;visibility:visible;mso-wrap-style:square">
            <v:imagedata r:id="rId354"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A50001"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A50001"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151</w:t>
      </w:r>
      <w:r w:rsidR="00A50001"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78" w:name="_Toc90389856"/>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78"/>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или встречная АТС не является частью сети (ведомственной или сети общего пользования) и не может выступать как источник </w:t>
      </w:r>
      <w:r>
        <w:rPr>
          <w:rFonts w:ascii="Times New Roman" w:hAnsi="Times New Roman" w:cs="Times New Roman"/>
          <w:sz w:val="24"/>
          <w:szCs w:val="24"/>
        </w:rPr>
        <w:lastRenderedPageBreak/>
        <w:t>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_x0000_i1341" type="#_x0000_t75" style="width:495.85pt;height:65.1pt">
            <v:imagedata r:id="rId355"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A50001" w:rsidRPr="00630B8D">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152</w:t>
      </w:r>
      <w:r w:rsidR="00A50001"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79" w:name="_Toc90389857"/>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79"/>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A50001" w:rsidP="00971882">
      <w:pPr>
        <w:spacing w:after="0" w:line="240" w:lineRule="auto"/>
      </w:pPr>
      <w:r>
        <w:pict>
          <v:group id="_x0000_s167936" style="position:absolute;margin-left:79.65pt;margin-top:8.15pt;width:52.9pt;height:28.9pt;z-index:64;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5;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6;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C17B12" w:rsidRPr="00A50001">
        <w:rPr>
          <w:rFonts w:ascii="Times New Roman" w:hAnsi="Times New Roman" w:cs="Times New Roman"/>
          <w:noProof/>
          <w:sz w:val="24"/>
          <w:szCs w:val="24"/>
          <w:lang w:eastAsia="ru-RU"/>
        </w:rPr>
        <w:pict>
          <v:shape id="Рисунок 292" o:spid="_x0000_i1342" type="#_x0000_t75" style="width:131.5pt;height:58.85pt;visibility:visible;mso-wrap-style:square" filled="t">
            <v:imagedata r:id="rId356" o:title="" croptop="-213f" cropbottom="-213f" cropleft="-95f" cropright="-95f"/>
          </v:shape>
        </w:pict>
      </w:r>
      <w:r w:rsidR="00971882">
        <w:rPr>
          <w:rFonts w:ascii="Times New Roman" w:eastAsia="Times New Roman" w:hAnsi="Times New Roman" w:cs="Times New Roman"/>
          <w:sz w:val="24"/>
          <w:szCs w:val="24"/>
        </w:rPr>
        <w:t xml:space="preserve">  </w:t>
      </w:r>
      <w:r w:rsidR="00C17B12" w:rsidRPr="00A50001">
        <w:rPr>
          <w:rFonts w:ascii="Times New Roman" w:hAnsi="Times New Roman" w:cs="Times New Roman"/>
          <w:noProof/>
          <w:sz w:val="24"/>
          <w:szCs w:val="24"/>
          <w:lang w:eastAsia="ru-RU"/>
        </w:rPr>
        <w:pict>
          <v:shape id="Рисунок 293" o:spid="_x0000_i1343" type="#_x0000_t75" style="width:162.8pt;height:57.6pt;visibility:visible;mso-wrap-style:square" filled="t">
            <v:imagedata r:id="rId357" o:title="" croptop="156f" cropbottom="-208f" cropleft="-77f" cropright="-77f"/>
          </v:shape>
        </w:pict>
      </w:r>
      <w:r w:rsidR="00971882">
        <w:rPr>
          <w:rFonts w:ascii="Times New Roman" w:eastAsia="Times New Roman" w:hAnsi="Times New Roman" w:cs="Times New Roman"/>
          <w:sz w:val="24"/>
          <w:szCs w:val="24"/>
        </w:rPr>
        <w:t xml:space="preserve">  </w:t>
      </w:r>
      <w:r w:rsidR="00C17B12" w:rsidRPr="00A50001">
        <w:rPr>
          <w:rFonts w:ascii="Times New Roman" w:hAnsi="Times New Roman" w:cs="Times New Roman"/>
          <w:noProof/>
          <w:sz w:val="24"/>
          <w:szCs w:val="24"/>
          <w:lang w:eastAsia="ru-RU"/>
        </w:rPr>
        <w:pict>
          <v:shape id="Рисунок 294" o:spid="_x0000_i1344" type="#_x0000_t75" style="width:177.2pt;height:58.25pt;visibility:visible;mso-wrap-style:square" filled="t">
            <v:imagedata r:id="rId358" o:title="" croptop="-104f" cropbottom="-208f" cropleft="-71f" cropright="-71f"/>
          </v:shape>
        </w:pict>
      </w:r>
    </w:p>
    <w:p w:rsidR="00971882" w:rsidRDefault="00C17B12" w:rsidP="00971882">
      <w:pPr>
        <w:rPr>
          <w:rFonts w:ascii="Times New Roman" w:hAnsi="Times New Roman" w:cs="Times New Roman"/>
          <w:b/>
        </w:rPr>
      </w:pPr>
      <w:r w:rsidRPr="00A50001">
        <w:rPr>
          <w:rFonts w:ascii="Times New Roman" w:hAnsi="Times New Roman" w:cs="Times New Roman"/>
          <w:noProof/>
          <w:sz w:val="24"/>
          <w:szCs w:val="24"/>
          <w:lang w:eastAsia="ru-RU"/>
        </w:rPr>
        <w:pict>
          <v:shape id="_x0000_i1345" type="#_x0000_t75" style="width:386.9pt;height:161.55pt">
            <v:imagedata r:id="rId359"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A50001"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153</w:t>
      </w:r>
      <w:r w:rsidR="00A50001"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80" w:name="_Toc90389858"/>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80"/>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C17B12" w:rsidP="00623C27">
      <w:pPr>
        <w:jc w:val="center"/>
        <w:rPr>
          <w:lang w:val="en-US"/>
        </w:rPr>
      </w:pPr>
      <w:r w:rsidRPr="00A50001">
        <w:rPr>
          <w:lang w:val="en-US"/>
        </w:rPr>
        <w:pict>
          <v:shape id="_x0000_i1346" type="#_x0000_t75" style="width:296.15pt;height:90.15pt">
            <v:imagedata r:id="rId360"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A50001"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154</w:t>
      </w:r>
      <w:r w:rsidR="00A50001"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81" w:name="_Toc90389859"/>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81"/>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C17B12" w:rsidP="00881548">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sz w:val="24"/>
          <w:szCs w:val="24"/>
          <w:lang w:val="en-US"/>
        </w:rPr>
        <w:pict>
          <v:shape id="_x0000_i1347" type="#_x0000_t75" style="width:265.45pt;height:78.9pt">
            <v:imagedata r:id="rId361"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A50001" w:rsidRPr="00630B8D">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155</w:t>
      </w:r>
      <w:r w:rsidR="00A50001"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C17B12" w:rsidRPr="00A50001">
        <w:rPr>
          <w:rFonts w:ascii="Times New Roman" w:hAnsi="Times New Roman" w:cs="Times New Roman"/>
          <w:noProof/>
          <w:sz w:val="24"/>
          <w:szCs w:val="24"/>
          <w:lang w:eastAsia="ru-RU"/>
        </w:rPr>
        <w:pict>
          <v:shape id="_x0000_i1348" type="#_x0000_t75" style="width:9.4pt;height:9.4pt;visibility:visible;mso-wrap-style:square" filled="t">
            <v:imagedata r:id="rId325"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82" w:name="_Toc90389860"/>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82"/>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C17B12" w:rsidP="00771D1D">
      <w:pPr>
        <w:spacing w:after="0" w:line="240" w:lineRule="auto"/>
        <w:jc w:val="center"/>
        <w:rPr>
          <w:lang w:val="en-US"/>
        </w:rPr>
      </w:pPr>
      <w:r>
        <w:pict>
          <v:shape id="_x0000_i1349" type="#_x0000_t75" style="width:355.6pt;height:204.75pt">
            <v:imagedata r:id="rId362"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A50001"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156</w:t>
      </w:r>
      <w:r w:rsidR="00A50001"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83" w:name="_Toc90389861"/>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83"/>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C17B12" w:rsidP="00971882">
      <w:pPr>
        <w:widowControl w:val="0"/>
        <w:spacing w:after="0" w:line="240" w:lineRule="auto"/>
        <w:ind w:firstLine="284"/>
        <w:jc w:val="center"/>
        <w:rPr>
          <w:rFonts w:ascii="Times New Roman" w:hAnsi="Times New Roman" w:cs="Times New Roman"/>
          <w:b/>
        </w:rPr>
      </w:pPr>
      <w:r w:rsidRPr="00A50001">
        <w:rPr>
          <w:rFonts w:ascii="Times New Roman" w:hAnsi="Times New Roman" w:cs="Times New Roman"/>
          <w:b/>
          <w:noProof/>
          <w:lang w:eastAsia="ru-RU"/>
        </w:rPr>
        <w:pict>
          <v:shape id="Рисунок 9" o:spid="_x0000_i1350" type="#_x0000_t75" alt="LEMZ245.jpg" style="width:295.5pt;height:365pt;visibility:visible;mso-wrap-style:square">
            <v:imagedata r:id="rId363"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A50001"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A50001" w:rsidRPr="00DD540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157</w:t>
      </w:r>
      <w:r w:rsidR="00A50001"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bookmarkStart w:id="184" w:name="_Toc90389862"/>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84"/>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см. </w:t>
      </w:r>
      <w:fldSimple w:instr=" REF _Ref39150256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158</w:t>
        </w:r>
      </w:fldSimple>
      <w:r w:rsidR="00605701">
        <w:rPr>
          <w:rFonts w:ascii="Times New Roman" w:hAnsi="Times New Roman"/>
          <w:sz w:val="24"/>
          <w:szCs w:val="24"/>
        </w:rPr>
        <w:t xml:space="preserve"> и </w:t>
      </w:r>
      <w:fldSimple w:instr=" REF _Ref692223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159</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51" type="#_x0000_t75" style="width:301.15pt;height:279.85pt">
            <v:imagedata r:id="rId364"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185" w:name="_Ref39150256"/>
      <w:r w:rsidRPr="00E36496">
        <w:rPr>
          <w:rFonts w:ascii="Times New Roman" w:hAnsi="Times New Roman" w:cs="Times New Roman"/>
          <w:b/>
          <w:i w:val="0"/>
          <w:sz w:val="22"/>
          <w:szCs w:val="22"/>
        </w:rPr>
        <w:t xml:space="preserve">Рисунок </w:t>
      </w:r>
      <w:r w:rsidR="00A50001"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A50001" w:rsidRPr="00E3649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158</w:t>
      </w:r>
      <w:r w:rsidR="00A50001" w:rsidRPr="00E36496">
        <w:rPr>
          <w:rFonts w:ascii="Times New Roman" w:hAnsi="Times New Roman" w:cs="Times New Roman"/>
          <w:b/>
          <w:i w:val="0"/>
          <w:sz w:val="22"/>
          <w:szCs w:val="22"/>
        </w:rPr>
        <w:fldChar w:fldCharType="end"/>
      </w:r>
      <w:bookmarkEnd w:id="185"/>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C17B12" w:rsidP="00605701">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noProof/>
          <w:sz w:val="24"/>
          <w:szCs w:val="24"/>
          <w:lang w:eastAsia="ru-RU"/>
        </w:rPr>
        <w:pict>
          <v:shape id="_x0000_i1352" type="#_x0000_t75" style="width:300.5pt;height:279.25pt">
            <v:imagedata r:id="rId365"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186" w:name="_Ref69222392"/>
      <w:r w:rsidRPr="00EC5714">
        <w:rPr>
          <w:rFonts w:ascii="Times New Roman" w:hAnsi="Times New Roman" w:cs="Times New Roman"/>
          <w:b/>
          <w:i w:val="0"/>
          <w:sz w:val="22"/>
          <w:szCs w:val="22"/>
        </w:rPr>
        <w:t xml:space="preserve">Рисунок </w:t>
      </w:r>
      <w:r w:rsidR="00A50001"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A50001" w:rsidRPr="00EC571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159</w:t>
      </w:r>
      <w:r w:rsidR="00A50001" w:rsidRPr="00EC5714">
        <w:rPr>
          <w:rFonts w:ascii="Times New Roman" w:hAnsi="Times New Roman" w:cs="Times New Roman"/>
          <w:b/>
          <w:i w:val="0"/>
          <w:sz w:val="22"/>
          <w:szCs w:val="22"/>
        </w:rPr>
        <w:fldChar w:fldCharType="end"/>
      </w:r>
      <w:bookmarkEnd w:id="18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«AK configuration»;</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Pr>
          <w:rFonts w:ascii="Times New Roman" w:hAnsi="Times New Roman"/>
          <w:sz w:val="24"/>
          <w:szCs w:val="24"/>
        </w:rPr>
        <w:t xml:space="preserve">riority»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w:t>
      </w:r>
      <w:r>
        <w:rPr>
          <w:rFonts w:ascii="Times New Roman" w:hAnsi="Times New Roman"/>
          <w:sz w:val="24"/>
          <w:szCs w:val="24"/>
        </w:rPr>
        <w:lastRenderedPageBreak/>
        <w:t xml:space="preserve">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«Comment»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«State»</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«Service» у всех каналов «radio». Настройки «Slot» и «Channel» были взяты из соответствующих каналов. Режим «Mode» выбран «standard»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«passive». Идентификатор «Host id» выбран уникальным в контексте группы резервирования. Группа «Standby group» общая для всех каналов. Параметр «Priority» выбран согласно ролям. Оптимальным значение «Hello time» на данный момент является 400 мс. Этот параметр должен иметь одно и тоже значение для всех сервисов в группе. Оптимальным значение «Hold time» является значение минимум в два раза больше «Hello time». Этот параметр должен иметь одно и тоже значение для всех сервисов в группе. Параметр «Info time» установлен в значение 1000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87" w:name="_Toc90389863"/>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87"/>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lang w:val="en-US"/>
        </w:rPr>
      </w:pPr>
      <w:r>
        <w:rPr>
          <w:noProof/>
          <w:lang w:eastAsia="ru-RU"/>
        </w:rPr>
        <w:pict>
          <v:shape id="_x0000_i1353" type="#_x0000_t75" style="width:410.1pt;height:145.9pt">
            <v:imagedata r:id="rId366"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A50001"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A50001" w:rsidRPr="006A6D0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160</w:t>
      </w:r>
      <w:r w:rsidR="00A50001"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188" w:name="_Toc90389864"/>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188"/>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C17B12" w:rsidP="00680851">
      <w:pPr>
        <w:jc w:val="center"/>
      </w:pPr>
      <w:r>
        <w:rPr>
          <w:noProof/>
          <w:lang w:eastAsia="ru-RU"/>
        </w:rPr>
        <w:pict>
          <v:shape id="_x0000_i1354" type="#_x0000_t75" style="width:331.2pt;height:254.8pt">
            <v:imagedata r:id="rId367"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189"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A50001"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A50001" w:rsidRPr="00CA400F">
        <w:rPr>
          <w:rFonts w:ascii="Times New Roman" w:hAnsi="Times New Roman" w:cs="Times New Roman"/>
          <w:b/>
          <w:i w:val="0"/>
        </w:rPr>
        <w:fldChar w:fldCharType="separate"/>
      </w:r>
      <w:r w:rsidR="00C17B12" w:rsidRPr="00C17B12">
        <w:rPr>
          <w:rFonts w:ascii="Times New Roman" w:hAnsi="Times New Roman" w:cs="Times New Roman"/>
          <w:b/>
          <w:i w:val="0"/>
          <w:noProof/>
        </w:rPr>
        <w:t>161</w:t>
      </w:r>
      <w:r w:rsidR="00A50001" w:rsidRPr="00CA400F">
        <w:rPr>
          <w:rFonts w:ascii="Times New Roman" w:hAnsi="Times New Roman" w:cs="Times New Roman"/>
          <w:b/>
          <w:i w:val="0"/>
        </w:rPr>
        <w:fldChar w:fldCharType="end"/>
      </w:r>
      <w:bookmarkEnd w:id="189"/>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lastRenderedPageBreak/>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r w:rsidRPr="005548C5">
        <w:rPr>
          <w:rFonts w:ascii="Times New Roman" w:hAnsi="Times New Roman"/>
          <w:sz w:val="24"/>
          <w:szCs w:val="24"/>
          <w:lang w:val="en-US"/>
        </w:rPr>
        <w:t xml:space="preserve"> </w:t>
      </w:r>
      <w:r>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C17B12" w:rsidP="00EB2035">
      <w:pPr>
        <w:spacing w:after="0" w:line="240" w:lineRule="auto"/>
        <w:jc w:val="center"/>
        <w:rPr>
          <w:rFonts w:ascii="Times New Roman" w:hAnsi="Times New Roman" w:cs="Times New Roman"/>
          <w:b/>
          <w:sz w:val="24"/>
          <w:szCs w:val="24"/>
        </w:rPr>
      </w:pPr>
      <w:r w:rsidRPr="00A50001">
        <w:rPr>
          <w:rFonts w:ascii="Times New Roman" w:hAnsi="Times New Roman" w:cs="Times New Roman"/>
          <w:b/>
          <w:sz w:val="24"/>
          <w:szCs w:val="24"/>
        </w:rPr>
        <w:pict>
          <v:shape id="_x0000_i1355" type="#_x0000_t75" style="width:495.25pt;height:434.5pt">
            <v:imagedata r:id="rId368"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190" w:name="_Ref75525271"/>
      <w:r w:rsidRPr="00EB2035">
        <w:rPr>
          <w:rFonts w:ascii="Times New Roman" w:hAnsi="Times New Roman" w:cs="Times New Roman"/>
          <w:b/>
          <w:i w:val="0"/>
        </w:rPr>
        <w:t xml:space="preserve">Рисунок </w:t>
      </w:r>
      <w:r w:rsidR="00A50001"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A50001" w:rsidRPr="00EB2035">
        <w:rPr>
          <w:rFonts w:ascii="Times New Roman" w:hAnsi="Times New Roman" w:cs="Times New Roman"/>
          <w:b/>
          <w:i w:val="0"/>
        </w:rPr>
        <w:fldChar w:fldCharType="separate"/>
      </w:r>
      <w:r w:rsidR="00C17B12">
        <w:rPr>
          <w:rFonts w:ascii="Times New Roman" w:hAnsi="Times New Roman" w:cs="Times New Roman"/>
          <w:b/>
          <w:i w:val="0"/>
          <w:noProof/>
        </w:rPr>
        <w:t>162</w:t>
      </w:r>
      <w:r w:rsidR="00A50001" w:rsidRPr="00EB2035">
        <w:rPr>
          <w:rFonts w:ascii="Times New Roman" w:hAnsi="Times New Roman" w:cs="Times New Roman"/>
          <w:b/>
          <w:i w:val="0"/>
        </w:rPr>
        <w:fldChar w:fldCharType="end"/>
      </w:r>
      <w:bookmarkEnd w:id="190"/>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C17B12" w:rsidP="00C43A93">
      <w:pPr>
        <w:spacing w:after="0" w:line="240" w:lineRule="auto"/>
        <w:jc w:val="center"/>
        <w:rPr>
          <w:rFonts w:ascii="Times New Roman" w:hAnsi="Times New Roman" w:cs="Times New Roman"/>
          <w:b/>
          <w:sz w:val="24"/>
          <w:szCs w:val="24"/>
          <w:highlight w:val="yellow"/>
        </w:rPr>
      </w:pPr>
      <w:r w:rsidRPr="00A50001">
        <w:rPr>
          <w:rFonts w:ascii="Times New Roman" w:hAnsi="Times New Roman" w:cs="Times New Roman"/>
          <w:b/>
          <w:sz w:val="24"/>
          <w:szCs w:val="24"/>
          <w:highlight w:val="yellow"/>
        </w:rPr>
        <w:lastRenderedPageBreak/>
        <w:pict>
          <v:shape id="_x0000_i1356" type="#_x0000_t75" style="width:495.85pt;height:530.9pt">
            <v:imagedata r:id="rId369"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A50001"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A50001" w:rsidRPr="00C43A93">
        <w:rPr>
          <w:rFonts w:ascii="Times New Roman" w:hAnsi="Times New Roman" w:cs="Times New Roman"/>
          <w:b/>
          <w:i w:val="0"/>
        </w:rPr>
        <w:fldChar w:fldCharType="separate"/>
      </w:r>
      <w:r w:rsidR="00C17B12">
        <w:rPr>
          <w:rFonts w:ascii="Times New Roman" w:hAnsi="Times New Roman" w:cs="Times New Roman"/>
          <w:b/>
          <w:i w:val="0"/>
          <w:noProof/>
        </w:rPr>
        <w:t>163</w:t>
      </w:r>
      <w:r w:rsidR="00A50001"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в разделе «</w:t>
      </w:r>
      <w:r w:rsidR="00CF384D">
        <w:rPr>
          <w:rFonts w:ascii="Times New Roman" w:hAnsi="Times New Roman"/>
          <w:sz w:val="24"/>
          <w:szCs w:val="24"/>
          <w:lang w:val="en-US"/>
        </w:rPr>
        <w:t>Connections</w:t>
      </w:r>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Если в поле «radio_type» указано значение отличное от «none», то для редактирования становятся доступными параметры UARTа.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ПРД, а во второй канал документирования сигнал ПРМ</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ПРМ+ПРД, а во второй канал документирования сигнал ПРМ.</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B711F3" w:rsidRDefault="00E71806" w:rsidP="00671A5B">
      <w:pPr>
        <w:spacing w:after="0" w:line="240" w:lineRule="auto"/>
        <w:ind w:firstLine="284"/>
        <w:jc w:val="both"/>
      </w:pPr>
      <w:r>
        <w:rPr>
          <w:rFonts w:ascii="Times New Roman" w:hAnsi="Times New Roman"/>
          <w:sz w:val="24"/>
          <w:szCs w:val="24"/>
        </w:rPr>
        <w:t>Параметры</w:t>
      </w:r>
      <w:r w:rsidRPr="00B711F3">
        <w:rPr>
          <w:rFonts w:ascii="Times New Roman" w:hAnsi="Times New Roman"/>
          <w:sz w:val="24"/>
          <w:szCs w:val="24"/>
        </w:rPr>
        <w:t xml:space="preserve"> </w:t>
      </w:r>
      <w:r w:rsidRPr="00B711F3">
        <w:rPr>
          <w:rFonts w:ascii="Times New Roman" w:hAnsi="Times New Roman"/>
          <w:b/>
          <w:sz w:val="24"/>
          <w:szCs w:val="24"/>
        </w:rPr>
        <w:t>«</w:t>
      </w:r>
      <w:r w:rsidRPr="00671A5B">
        <w:rPr>
          <w:rFonts w:ascii="Times New Roman" w:hAnsi="Times New Roman"/>
          <w:b/>
          <w:sz w:val="24"/>
          <w:szCs w:val="24"/>
          <w:lang w:val="en-US"/>
        </w:rPr>
        <w:t>vad</w:t>
      </w:r>
      <w:r w:rsidRPr="00B711F3">
        <w:rPr>
          <w:rFonts w:ascii="Times New Roman" w:hAnsi="Times New Roman"/>
          <w:b/>
          <w:sz w:val="24"/>
          <w:szCs w:val="24"/>
        </w:rPr>
        <w:t>_</w:t>
      </w:r>
      <w:r w:rsidRPr="00671A5B">
        <w:rPr>
          <w:rFonts w:ascii="Times New Roman" w:hAnsi="Times New Roman"/>
          <w:b/>
          <w:sz w:val="24"/>
          <w:szCs w:val="24"/>
          <w:lang w:val="en-US"/>
        </w:rPr>
        <w:t>silence</w:t>
      </w:r>
      <w:r w:rsidRPr="00B711F3">
        <w:rPr>
          <w:rFonts w:ascii="Times New Roman" w:hAnsi="Times New Roman"/>
          <w:b/>
          <w:sz w:val="24"/>
          <w:szCs w:val="24"/>
        </w:rPr>
        <w:t>_</w:t>
      </w:r>
      <w:r w:rsidRPr="00671A5B">
        <w:rPr>
          <w:rFonts w:ascii="Times New Roman" w:hAnsi="Times New Roman"/>
          <w:b/>
          <w:sz w:val="24"/>
          <w:szCs w:val="24"/>
          <w:lang w:val="en-US"/>
        </w:rPr>
        <w:t>th</w:t>
      </w:r>
      <w:r w:rsidRPr="00B711F3">
        <w:rPr>
          <w:rFonts w:ascii="Times New Roman" w:hAnsi="Times New Roman"/>
          <w:b/>
          <w:sz w:val="24"/>
          <w:szCs w:val="24"/>
        </w:rPr>
        <w:t>_</w:t>
      </w:r>
      <w:r w:rsidRPr="00671A5B">
        <w:rPr>
          <w:rFonts w:ascii="Times New Roman" w:hAnsi="Times New Roman"/>
          <w:b/>
          <w:sz w:val="24"/>
          <w:szCs w:val="24"/>
          <w:lang w:val="en-US"/>
        </w:rPr>
        <w:t>msec</w:t>
      </w:r>
      <w:r w:rsidRPr="00B711F3">
        <w:rPr>
          <w:rFonts w:ascii="Times New Roman" w:hAnsi="Times New Roman"/>
          <w:b/>
          <w:sz w:val="24"/>
          <w:szCs w:val="24"/>
        </w:rPr>
        <w:t>»</w:t>
      </w:r>
      <w:r w:rsidRPr="00B711F3">
        <w:rPr>
          <w:rFonts w:ascii="Times New Roman" w:hAnsi="Times New Roman"/>
          <w:sz w:val="24"/>
          <w:szCs w:val="24"/>
        </w:rPr>
        <w:t xml:space="preserve">, </w:t>
      </w:r>
      <w:r w:rsidRPr="00B711F3">
        <w:rPr>
          <w:rFonts w:ascii="Times New Roman" w:hAnsi="Times New Roman"/>
          <w:b/>
          <w:sz w:val="24"/>
          <w:szCs w:val="24"/>
        </w:rPr>
        <w:t>«</w:t>
      </w:r>
      <w:r w:rsidRPr="00671A5B">
        <w:rPr>
          <w:rFonts w:ascii="Times New Roman" w:hAnsi="Times New Roman"/>
          <w:b/>
          <w:sz w:val="24"/>
          <w:szCs w:val="24"/>
          <w:lang w:val="en-US"/>
        </w:rPr>
        <w:t>vad</w:t>
      </w:r>
      <w:r w:rsidRPr="00B711F3">
        <w:rPr>
          <w:rFonts w:ascii="Times New Roman" w:hAnsi="Times New Roman"/>
          <w:b/>
          <w:sz w:val="24"/>
          <w:szCs w:val="24"/>
        </w:rPr>
        <w:t>_</w:t>
      </w:r>
      <w:r w:rsidRPr="00671A5B">
        <w:rPr>
          <w:rFonts w:ascii="Times New Roman" w:hAnsi="Times New Roman"/>
          <w:b/>
          <w:sz w:val="24"/>
          <w:szCs w:val="24"/>
          <w:lang w:val="en-US"/>
        </w:rPr>
        <w:t>voice</w:t>
      </w:r>
      <w:r w:rsidRPr="00B711F3">
        <w:rPr>
          <w:rFonts w:ascii="Times New Roman" w:hAnsi="Times New Roman"/>
          <w:b/>
          <w:sz w:val="24"/>
          <w:szCs w:val="24"/>
        </w:rPr>
        <w:t>_</w:t>
      </w:r>
      <w:r w:rsidRPr="00671A5B">
        <w:rPr>
          <w:rFonts w:ascii="Times New Roman" w:hAnsi="Times New Roman"/>
          <w:b/>
          <w:sz w:val="24"/>
          <w:szCs w:val="24"/>
          <w:lang w:val="en-US"/>
        </w:rPr>
        <w:t>th</w:t>
      </w:r>
      <w:r w:rsidRPr="00B711F3">
        <w:rPr>
          <w:rFonts w:ascii="Times New Roman" w:hAnsi="Times New Roman"/>
          <w:b/>
          <w:sz w:val="24"/>
          <w:szCs w:val="24"/>
        </w:rPr>
        <w:t>_</w:t>
      </w:r>
      <w:r w:rsidRPr="00671A5B">
        <w:rPr>
          <w:rFonts w:ascii="Times New Roman" w:hAnsi="Times New Roman"/>
          <w:b/>
          <w:sz w:val="24"/>
          <w:szCs w:val="24"/>
          <w:lang w:val="en-US"/>
        </w:rPr>
        <w:t>msec</w:t>
      </w:r>
      <w:r w:rsidRPr="00B711F3">
        <w:rPr>
          <w:rFonts w:ascii="Times New Roman" w:hAnsi="Times New Roman"/>
          <w:b/>
          <w:sz w:val="24"/>
          <w:szCs w:val="24"/>
        </w:rPr>
        <w:t>»</w:t>
      </w:r>
      <w:r w:rsidRPr="00B711F3">
        <w:rPr>
          <w:rFonts w:ascii="Times New Roman" w:hAnsi="Times New Roman"/>
          <w:sz w:val="24"/>
          <w:szCs w:val="24"/>
        </w:rPr>
        <w:t xml:space="preserve"> </w:t>
      </w:r>
      <w:r>
        <w:rPr>
          <w:rFonts w:ascii="Times New Roman" w:hAnsi="Times New Roman"/>
          <w:sz w:val="24"/>
          <w:szCs w:val="24"/>
        </w:rPr>
        <w:t>и</w:t>
      </w:r>
      <w:r w:rsidRPr="00B711F3">
        <w:rPr>
          <w:rFonts w:ascii="Times New Roman" w:hAnsi="Times New Roman"/>
          <w:sz w:val="24"/>
          <w:szCs w:val="24"/>
        </w:rPr>
        <w:t xml:space="preserve"> </w:t>
      </w:r>
      <w:r w:rsidRPr="00B711F3">
        <w:rPr>
          <w:rFonts w:ascii="Times New Roman" w:hAnsi="Times New Roman"/>
          <w:b/>
          <w:sz w:val="24"/>
          <w:szCs w:val="24"/>
        </w:rPr>
        <w:t>«</w:t>
      </w:r>
      <w:r w:rsidRPr="00671A5B">
        <w:rPr>
          <w:rFonts w:ascii="Times New Roman" w:hAnsi="Times New Roman"/>
          <w:b/>
          <w:sz w:val="24"/>
          <w:szCs w:val="24"/>
          <w:lang w:val="en-US"/>
        </w:rPr>
        <w:t>vad</w:t>
      </w:r>
      <w:r w:rsidRPr="00B711F3">
        <w:rPr>
          <w:rFonts w:ascii="Times New Roman" w:hAnsi="Times New Roman"/>
          <w:b/>
          <w:sz w:val="24"/>
          <w:szCs w:val="24"/>
        </w:rPr>
        <w:t>_</w:t>
      </w:r>
      <w:r w:rsidRPr="00671A5B">
        <w:rPr>
          <w:rFonts w:ascii="Times New Roman" w:hAnsi="Times New Roman"/>
          <w:b/>
          <w:sz w:val="24"/>
          <w:szCs w:val="24"/>
          <w:lang w:val="en-US"/>
        </w:rPr>
        <w:t>e</w:t>
      </w:r>
      <w:r w:rsidRPr="00B711F3">
        <w:rPr>
          <w:rFonts w:ascii="Times New Roman" w:hAnsi="Times New Roman"/>
          <w:b/>
          <w:sz w:val="24"/>
          <w:szCs w:val="24"/>
        </w:rPr>
        <w:t>_</w:t>
      </w:r>
      <w:r w:rsidRPr="00671A5B">
        <w:rPr>
          <w:rFonts w:ascii="Times New Roman" w:hAnsi="Times New Roman"/>
          <w:b/>
          <w:sz w:val="24"/>
          <w:szCs w:val="24"/>
          <w:lang w:val="en-US"/>
        </w:rPr>
        <w:t>th</w:t>
      </w:r>
      <w:r w:rsidRPr="00B711F3">
        <w:rPr>
          <w:rFonts w:ascii="Times New Roman" w:hAnsi="Times New Roman"/>
          <w:b/>
          <w:sz w:val="24"/>
          <w:szCs w:val="24"/>
        </w:rPr>
        <w:t>_</w:t>
      </w:r>
      <w:r w:rsidRPr="00671A5B">
        <w:rPr>
          <w:rFonts w:ascii="Times New Roman" w:hAnsi="Times New Roman"/>
          <w:b/>
          <w:sz w:val="24"/>
          <w:szCs w:val="24"/>
          <w:lang w:val="en-US"/>
        </w:rPr>
        <w:t>dB</w:t>
      </w:r>
      <w:r w:rsidRPr="00B711F3">
        <w:rPr>
          <w:rFonts w:ascii="Times New Roman" w:hAnsi="Times New Roman"/>
          <w:b/>
          <w:sz w:val="24"/>
          <w:szCs w:val="24"/>
        </w:rPr>
        <w:t>»</w:t>
      </w:r>
      <w:r w:rsidRPr="00B711F3">
        <w:rPr>
          <w:rFonts w:ascii="Times New Roman" w:hAnsi="Times New Roman"/>
          <w:sz w:val="24"/>
          <w:szCs w:val="24"/>
        </w:rPr>
        <w:t xml:space="preserve"> </w:t>
      </w:r>
      <w:r>
        <w:rPr>
          <w:rFonts w:ascii="Times New Roman" w:hAnsi="Times New Roman"/>
          <w:sz w:val="24"/>
          <w:szCs w:val="24"/>
        </w:rPr>
        <w:t>описаны</w:t>
      </w:r>
      <w:r w:rsidRPr="00B711F3">
        <w:rPr>
          <w:rFonts w:ascii="Times New Roman" w:hAnsi="Times New Roman"/>
          <w:sz w:val="24"/>
          <w:szCs w:val="24"/>
        </w:rPr>
        <w:t xml:space="preserve"> </w:t>
      </w:r>
      <w:r>
        <w:rPr>
          <w:rFonts w:ascii="Times New Roman" w:hAnsi="Times New Roman"/>
          <w:sz w:val="24"/>
          <w:szCs w:val="24"/>
        </w:rPr>
        <w:t>в</w:t>
      </w:r>
      <w:r w:rsidRPr="00B711F3">
        <w:rPr>
          <w:rFonts w:ascii="Times New Roman" w:hAnsi="Times New Roman"/>
          <w:sz w:val="24"/>
          <w:szCs w:val="24"/>
        </w:rPr>
        <w:t xml:space="preserve"> </w:t>
      </w:r>
      <w:r>
        <w:rPr>
          <w:rFonts w:ascii="Times New Roman" w:hAnsi="Times New Roman"/>
          <w:sz w:val="24"/>
          <w:szCs w:val="24"/>
        </w:rPr>
        <w:t>канале</w:t>
      </w:r>
      <w:r w:rsidRPr="00B711F3">
        <w:rPr>
          <w:rFonts w:ascii="Times New Roman" w:hAnsi="Times New Roman"/>
          <w:sz w:val="24"/>
          <w:szCs w:val="24"/>
        </w:rPr>
        <w:t xml:space="preserve"> </w:t>
      </w:r>
      <w:r>
        <w:rPr>
          <w:rFonts w:ascii="Times New Roman" w:hAnsi="Times New Roman"/>
          <w:sz w:val="24"/>
          <w:szCs w:val="24"/>
        </w:rPr>
        <w:t>ГГС</w:t>
      </w:r>
      <w:r w:rsidRPr="00B711F3">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91" w:name="_Toc90389865"/>
      <w:r w:rsidRPr="00965ABD">
        <w:rPr>
          <w:b/>
        </w:rPr>
        <w:t>7.1.3.1</w:t>
      </w:r>
      <w:r w:rsidR="004C42E0">
        <w:rPr>
          <w:b/>
        </w:rPr>
        <w:t>5</w:t>
      </w:r>
      <w:r w:rsidRPr="00965ABD">
        <w:rPr>
          <w:b/>
        </w:rPr>
        <w:t xml:space="preserve">  Сохранение изменений</w:t>
      </w:r>
      <w:bookmarkEnd w:id="191"/>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57" type="#_x0000_t75" alt="LEMZ244.jpg" style="width:283.6pt;height:79.5pt;visibility:visible;mso-wrap-style:square">
            <v:imagedata r:id="rId370"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A50001"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A50001" w:rsidRPr="00BE0E70">
        <w:rPr>
          <w:rFonts w:ascii="Times New Roman" w:hAnsi="Times New Roman" w:cs="Times New Roman"/>
          <w:b/>
          <w:i w:val="0"/>
        </w:rPr>
        <w:fldChar w:fldCharType="separate"/>
      </w:r>
      <w:r w:rsidR="00C17B12">
        <w:rPr>
          <w:rFonts w:ascii="Times New Roman" w:hAnsi="Times New Roman" w:cs="Times New Roman"/>
          <w:b/>
          <w:i w:val="0"/>
          <w:noProof/>
        </w:rPr>
        <w:t>164</w:t>
      </w:r>
      <w:r w:rsidR="00A50001"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bookmarkStart w:id="192" w:name="_Toc90389866"/>
      <w:r w:rsidR="00971882">
        <w:rPr>
          <w:sz w:val="26"/>
          <w:szCs w:val="26"/>
        </w:rPr>
        <w:lastRenderedPageBreak/>
        <w:t>7.1.4 Страница «Modems»</w:t>
      </w:r>
      <w:bookmarkEnd w:id="192"/>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300" o:spid="_x0000_i1358" type="#_x0000_t75" style="width:463.95pt;height:245.45pt;visibility:visible;mso-wrap-style:square" filled="t">
            <v:imagedata r:id="rId371"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165</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bookmarkStart w:id="193" w:name="_Toc90389867"/>
      <w:r>
        <w:rPr>
          <w:sz w:val="26"/>
          <w:szCs w:val="26"/>
        </w:rPr>
        <w:t>7.1.5 Страница «Routing»</w:t>
      </w:r>
      <w:bookmarkEnd w:id="193"/>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194" w:name="_Toc90389868"/>
      <w:r>
        <w:rPr>
          <w:b/>
        </w:rPr>
        <w:t>7.1.5.1 Раздел «Main settings»</w:t>
      </w:r>
      <w:bookmarkEnd w:id="194"/>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26" o:spid="_x0000_i1359" type="#_x0000_t75" alt="LEMZ14.jpg" style="width:496.5pt;height:28.8pt;visibility:visible;mso-wrap-style:square">
            <v:imagedata r:id="rId372"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A50001"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A50001" w:rsidRPr="0085007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166</w:t>
      </w:r>
      <w:r w:rsidR="00A50001"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95" w:name="_Toc90389869"/>
      <w:r w:rsidRPr="00C77021">
        <w:rPr>
          <w:b/>
        </w:rPr>
        <w:t xml:space="preserve">7.1.5.2 </w:t>
      </w:r>
      <w:r>
        <w:rPr>
          <w:b/>
        </w:rPr>
        <w:t>Раздел</w:t>
      </w:r>
      <w:r w:rsidRPr="00C77021">
        <w:rPr>
          <w:b/>
        </w:rPr>
        <w:t xml:space="preserve"> «</w:t>
      </w:r>
      <w:r>
        <w:rPr>
          <w:b/>
          <w:lang w:val="en-US"/>
        </w:rPr>
        <w:t>Recorders</w:t>
      </w:r>
      <w:r w:rsidRPr="00C77021">
        <w:rPr>
          <w:b/>
        </w:rPr>
        <w:t>»</w:t>
      </w:r>
      <w:bookmarkEnd w:id="195"/>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C17B12" w:rsidRPr="00C17B12">
          <w:rPr>
            <w:rFonts w:ascii="Times New Roman" w:hAnsi="Times New Roman" w:cs="Times New Roman"/>
            <w:sz w:val="24"/>
            <w:szCs w:val="24"/>
          </w:rPr>
          <w:t>Рисунок 167</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C17B12" w:rsidP="000543F5">
      <w:pPr>
        <w:spacing w:after="0" w:line="240" w:lineRule="auto"/>
        <w:jc w:val="center"/>
        <w:rPr>
          <w:lang w:val="en-US"/>
        </w:rPr>
      </w:pPr>
      <w:r w:rsidRPr="00A50001">
        <w:rPr>
          <w:lang w:val="en-US"/>
        </w:rPr>
        <w:pict>
          <v:shape id="_x0000_i1360" type="#_x0000_t75" style="width:359.35pt;height:127.1pt">
            <v:imagedata r:id="rId373"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96" w:name="_Ref46501037"/>
      <w:r w:rsidRPr="00B93C1F">
        <w:rPr>
          <w:rFonts w:ascii="Times New Roman" w:hAnsi="Times New Roman" w:cs="Times New Roman"/>
          <w:b/>
          <w:i w:val="0"/>
          <w:sz w:val="22"/>
          <w:szCs w:val="22"/>
        </w:rPr>
        <w:t xml:space="preserve">Рисунок </w:t>
      </w:r>
      <w:r w:rsidR="00A50001"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A50001" w:rsidRPr="00B93C1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167</w:t>
      </w:r>
      <w:r w:rsidR="00A50001" w:rsidRPr="00B93C1F">
        <w:rPr>
          <w:rFonts w:ascii="Times New Roman" w:hAnsi="Times New Roman" w:cs="Times New Roman"/>
          <w:b/>
          <w:i w:val="0"/>
          <w:sz w:val="22"/>
          <w:szCs w:val="22"/>
        </w:rPr>
        <w:fldChar w:fldCharType="end"/>
      </w:r>
      <w:bookmarkEnd w:id="196"/>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197" w:name="_Toc90389870"/>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197"/>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168</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C17B12" w:rsidP="000F0A97">
      <w:pPr>
        <w:spacing w:after="0" w:line="240" w:lineRule="auto"/>
        <w:jc w:val="center"/>
        <w:rPr>
          <w:rFonts w:ascii="Times New Roman" w:hAnsi="Times New Roman" w:cs="Times New Roman"/>
          <w:b/>
          <w:highlight w:val="white"/>
        </w:rPr>
      </w:pPr>
      <w:r w:rsidRPr="00A50001">
        <w:rPr>
          <w:rFonts w:ascii="Times New Roman" w:hAnsi="Times New Roman" w:cs="Times New Roman"/>
          <w:noProof/>
          <w:sz w:val="24"/>
          <w:szCs w:val="24"/>
          <w:lang w:eastAsia="ru-RU"/>
        </w:rPr>
        <w:pict>
          <v:shape id="_x0000_i1361" type="#_x0000_t75" style="width:495.85pt;height:204.1pt">
            <v:imagedata r:id="rId374"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98" w:name="_Ref39151989"/>
      <w:r w:rsidRPr="00FB649E">
        <w:rPr>
          <w:rFonts w:ascii="Times New Roman" w:hAnsi="Times New Roman" w:cs="Times New Roman"/>
          <w:b/>
          <w:i w:val="0"/>
          <w:sz w:val="22"/>
          <w:szCs w:val="22"/>
        </w:rPr>
        <w:t xml:space="preserve">Рисунок </w:t>
      </w:r>
      <w:r w:rsidR="00A50001"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A50001" w:rsidRPr="00FB649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168</w:t>
      </w:r>
      <w:r w:rsidR="00A50001" w:rsidRPr="00FB649E">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169</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62" type="#_x0000_t75" style="width:222.25pt;height:158.4pt;visibility:visible;mso-wrap-style:square" filled="t">
            <v:imagedata r:id="rId375"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9"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169</w:t>
      </w:r>
      <w:r w:rsidR="00A50001" w:rsidRPr="00C02FBD">
        <w:rPr>
          <w:rFonts w:ascii="Times New Roman" w:hAnsi="Times New Roman" w:cs="Times New Roman"/>
          <w:b/>
          <w:i w:val="0"/>
          <w:sz w:val="22"/>
          <w:szCs w:val="22"/>
        </w:rPr>
        <w:fldChar w:fldCharType="end"/>
      </w:r>
      <w:bookmarkEnd w:id="19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170</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highlight w:val="white"/>
        </w:rPr>
      </w:pPr>
      <w:r>
        <w:rPr>
          <w:noProof/>
          <w:lang w:eastAsia="ru-RU"/>
        </w:rPr>
        <w:pict>
          <v:shape id="Рисунок 304" o:spid="_x0000_i1363" type="#_x0000_t75" style="width:216.65pt;height:154pt;visibility:visible;mso-wrap-style:square" filled="t">
            <v:imagedata r:id="rId376"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0"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170</w:t>
      </w:r>
      <w:r w:rsidR="00A50001" w:rsidRPr="00C02FBD">
        <w:rPr>
          <w:rFonts w:ascii="Times New Roman" w:hAnsi="Times New Roman" w:cs="Times New Roman"/>
          <w:b/>
          <w:i w:val="0"/>
          <w:sz w:val="22"/>
          <w:szCs w:val="22"/>
        </w:rPr>
        <w:fldChar w:fldCharType="end"/>
      </w:r>
      <w:bookmarkEnd w:id="20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171</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305" o:spid="_x0000_i1364" type="#_x0000_t75" style="width:209.75pt;height:139.6pt;visibility:visible;mso-wrap-style:square" filled="t">
            <v:imagedata r:id="rId377"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1"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171</w:t>
      </w:r>
      <w:r w:rsidR="00A50001" w:rsidRPr="00C02FBD">
        <w:rPr>
          <w:rFonts w:ascii="Times New Roman" w:hAnsi="Times New Roman" w:cs="Times New Roman"/>
          <w:b/>
          <w:i w:val="0"/>
          <w:sz w:val="22"/>
          <w:szCs w:val="22"/>
        </w:rPr>
        <w:fldChar w:fldCharType="end"/>
      </w:r>
      <w:bookmarkEnd w:id="201"/>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172</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306" o:spid="_x0000_i1365" type="#_x0000_t75" style="width:215.35pt;height:142.75pt;visibility:visible;mso-wrap-style:square" filled="t">
            <v:imagedata r:id="rId378"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202"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172</w:t>
      </w:r>
      <w:r w:rsidR="00A50001" w:rsidRPr="00C02FBD">
        <w:rPr>
          <w:rFonts w:ascii="Times New Roman" w:hAnsi="Times New Roman" w:cs="Times New Roman"/>
          <w:b/>
          <w:i w:val="0"/>
          <w:sz w:val="22"/>
          <w:szCs w:val="22"/>
        </w:rPr>
        <w:fldChar w:fldCharType="end"/>
      </w:r>
      <w:bookmarkEnd w:id="202"/>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173</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307" o:spid="_x0000_i1366" type="#_x0000_t75" style="width:227.25pt;height:120.2pt;visibility:visible;mso-wrap-style:square" filled="t">
            <v:imagedata r:id="rId379"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03"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173</w:t>
      </w:r>
      <w:r w:rsidR="00A50001" w:rsidRPr="00C02FBD">
        <w:rPr>
          <w:rFonts w:ascii="Times New Roman" w:hAnsi="Times New Roman" w:cs="Times New Roman"/>
          <w:b/>
          <w:i w:val="0"/>
          <w:sz w:val="22"/>
          <w:szCs w:val="22"/>
        </w:rPr>
        <w:fldChar w:fldCharType="end"/>
      </w:r>
      <w:bookmarkEnd w:id="20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C17B12" w:rsidRDefault="00C17B12" w:rsidP="00971882">
      <w:pPr>
        <w:pStyle w:val="4"/>
        <w:keepNext w:val="0"/>
        <w:keepLines w:val="0"/>
        <w:widowControl w:val="0"/>
        <w:numPr>
          <w:ilvl w:val="0"/>
          <w:numId w:val="0"/>
        </w:numPr>
        <w:spacing w:before="0" w:after="0"/>
        <w:ind w:left="862" w:hanging="578"/>
        <w:rPr>
          <w:b/>
        </w:rPr>
      </w:pPr>
      <w:bookmarkStart w:id="204" w:name="_Toc90389871"/>
    </w:p>
    <w:p w:rsidR="00971882" w:rsidRDefault="00971882" w:rsidP="00971882">
      <w:pPr>
        <w:pStyle w:val="4"/>
        <w:keepNext w:val="0"/>
        <w:keepLines w:val="0"/>
        <w:widowControl w:val="0"/>
        <w:numPr>
          <w:ilvl w:val="0"/>
          <w:numId w:val="0"/>
        </w:numPr>
        <w:spacing w:before="0" w:after="0"/>
        <w:ind w:left="862" w:hanging="578"/>
      </w:pPr>
      <w:r>
        <w:rPr>
          <w:b/>
        </w:rPr>
        <w:t>7.1.5.</w:t>
      </w:r>
      <w:r w:rsidR="006A2C0C">
        <w:rPr>
          <w:b/>
        </w:rPr>
        <w:t>4</w:t>
      </w:r>
      <w:r>
        <w:rPr>
          <w:b/>
        </w:rPr>
        <w:t xml:space="preserve"> Раздел «АК targets»</w:t>
      </w:r>
      <w:bookmarkEnd w:id="204"/>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174</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C17B12" w:rsidP="00FB649E">
      <w:pPr>
        <w:widowControl w:val="0"/>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367" type="#_x0000_t75" style="width:495.25pt;height:72.65pt">
            <v:imagedata r:id="rId380"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05" w:name="_Ref39152509"/>
      <w:r w:rsidRPr="00C02FBD">
        <w:rPr>
          <w:rFonts w:ascii="Times New Roman" w:hAnsi="Times New Roman" w:cs="Times New Roman"/>
          <w:b/>
          <w:iCs/>
        </w:rPr>
        <w:t xml:space="preserve">Рисунок </w:t>
      </w:r>
      <w:r w:rsidR="00A50001"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50001" w:rsidRPr="00C02FBD">
        <w:rPr>
          <w:rFonts w:ascii="Times New Roman" w:hAnsi="Times New Roman" w:cs="Times New Roman"/>
          <w:b/>
          <w:iCs/>
        </w:rPr>
        <w:fldChar w:fldCharType="separate"/>
      </w:r>
      <w:r w:rsidR="00C17B12">
        <w:rPr>
          <w:rFonts w:ascii="Times New Roman" w:hAnsi="Times New Roman" w:cs="Times New Roman"/>
          <w:b/>
          <w:iCs/>
          <w:noProof/>
        </w:rPr>
        <w:t>174</w:t>
      </w:r>
      <w:r w:rsidR="00A50001" w:rsidRPr="00C02FBD">
        <w:rPr>
          <w:rFonts w:ascii="Times New Roman" w:hAnsi="Times New Roman" w:cs="Times New Roman"/>
          <w:b/>
          <w:iCs/>
        </w:rPr>
        <w:fldChar w:fldCharType="end"/>
      </w:r>
      <w:bookmarkEnd w:id="205"/>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175</w:t>
        </w:r>
      </w:fldSimple>
      <w:r w:rsidRPr="001324EB">
        <w:rPr>
          <w:rFonts w:ascii="Times New Roman" w:hAnsi="Times New Roman" w:cs="Times New Roman"/>
          <w:sz w:val="24"/>
          <w:szCs w:val="24"/>
        </w:rPr>
        <w:t>.</w:t>
      </w:r>
    </w:p>
    <w:p w:rsidR="00971882" w:rsidRPr="00C17B12" w:rsidRDefault="00971882" w:rsidP="00971882">
      <w:pPr>
        <w:widowControl w:val="0"/>
        <w:spacing w:after="0" w:line="240" w:lineRule="auto"/>
        <w:ind w:firstLine="284"/>
        <w:jc w:val="both"/>
        <w:rPr>
          <w:rFonts w:ascii="Times New Roman" w:hAnsi="Times New Roman" w:cs="Times New Roman"/>
          <w:sz w:val="18"/>
          <w:szCs w:val="18"/>
        </w:rPr>
      </w:pPr>
    </w:p>
    <w:p w:rsidR="00971882" w:rsidRPr="00A7370C" w:rsidRDefault="00C17B12" w:rsidP="00971882">
      <w:pPr>
        <w:widowControl w:val="0"/>
        <w:spacing w:after="0" w:line="240" w:lineRule="auto"/>
        <w:jc w:val="center"/>
        <w:rPr>
          <w:rFonts w:ascii="Times New Roman" w:hAnsi="Times New Roman" w:cs="Times New Roman"/>
          <w:sz w:val="24"/>
          <w:szCs w:val="24"/>
          <w:lang w:val="en-US"/>
        </w:rPr>
      </w:pPr>
      <w:r w:rsidRPr="00A50001">
        <w:rPr>
          <w:rFonts w:ascii="Times New Roman" w:hAnsi="Times New Roman" w:cs="Times New Roman"/>
          <w:noProof/>
          <w:sz w:val="24"/>
          <w:szCs w:val="24"/>
          <w:lang w:eastAsia="ru-RU"/>
        </w:rPr>
        <w:pict>
          <v:shape id="_x0000_i1368" type="#_x0000_t75" style="width:495.85pt;height:112.7pt">
            <v:imagedata r:id="rId381"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06"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A50001"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A50001" w:rsidRPr="0053001F">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175</w:t>
      </w:r>
      <w:r w:rsidR="00A50001" w:rsidRPr="0053001F">
        <w:rPr>
          <w:rFonts w:ascii="Times New Roman" w:hAnsi="Times New Roman" w:cs="Times New Roman"/>
          <w:b/>
          <w:i w:val="0"/>
          <w:sz w:val="22"/>
          <w:szCs w:val="22"/>
        </w:rPr>
        <w:fldChar w:fldCharType="end"/>
      </w:r>
      <w:bookmarkEnd w:id="206"/>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lastRenderedPageBreak/>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971882" w:rsidP="001C2A00">
      <w:pPr>
        <w:pStyle w:val="4"/>
        <w:keepNext w:val="0"/>
        <w:keepLines w:val="0"/>
        <w:numPr>
          <w:ilvl w:val="0"/>
          <w:numId w:val="0"/>
        </w:numPr>
        <w:spacing w:before="0" w:after="120"/>
        <w:ind w:left="862" w:hanging="578"/>
        <w:rPr>
          <w:b/>
        </w:rPr>
      </w:pPr>
      <w:bookmarkStart w:id="207" w:name="_Toc90389872"/>
      <w:r>
        <w:rPr>
          <w:b/>
        </w:rPr>
        <w:t>7.1.5.</w:t>
      </w:r>
      <w:r w:rsidR="006A2C0C">
        <w:rPr>
          <w:b/>
        </w:rPr>
        <w:t>5</w:t>
      </w:r>
      <w:r>
        <w:rPr>
          <w:b/>
        </w:rPr>
        <w:t xml:space="preserve">  Раздел  «</w:t>
      </w:r>
      <w:r w:rsidRPr="00C02FBD">
        <w:rPr>
          <w:b/>
        </w:rPr>
        <w:t>Patterns</w:t>
      </w:r>
      <w:r>
        <w:rPr>
          <w:b/>
        </w:rPr>
        <w:t>»</w:t>
      </w:r>
      <w:bookmarkEnd w:id="207"/>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C17B12" w:rsidRPr="00C17B12">
          <w:rPr>
            <w:rFonts w:ascii="Times New Roman" w:hAnsi="Times New Roman" w:cs="Times New Roman"/>
            <w:iCs/>
            <w:sz w:val="24"/>
            <w:szCs w:val="24"/>
          </w:rPr>
          <w:t xml:space="preserve">Рисунок </w:t>
        </w:r>
        <w:r w:rsidR="00C17B12" w:rsidRPr="00C17B12">
          <w:rPr>
            <w:rFonts w:ascii="Times New Roman" w:hAnsi="Times New Roman" w:cs="Times New Roman"/>
            <w:iCs/>
            <w:noProof/>
            <w:sz w:val="24"/>
            <w:szCs w:val="24"/>
          </w:rPr>
          <w:t>176</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C17B12" w:rsidP="000E1C14">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69" type="#_x0000_t75" style="width:495.85pt;height:93.3pt">
            <v:imagedata r:id="rId382" o:title="LEMZ79"/>
          </v:shape>
        </w:pict>
      </w:r>
    </w:p>
    <w:p w:rsidR="001C2A00" w:rsidRDefault="00971882" w:rsidP="00971882">
      <w:pPr>
        <w:spacing w:before="120" w:after="120" w:line="240" w:lineRule="auto"/>
        <w:jc w:val="center"/>
        <w:rPr>
          <w:rFonts w:ascii="Times New Roman" w:hAnsi="Times New Roman" w:cs="Times New Roman"/>
          <w:b/>
          <w:iCs/>
        </w:rPr>
      </w:pPr>
      <w:bookmarkStart w:id="208" w:name="_Ref39152812"/>
      <w:r w:rsidRPr="00C02FBD">
        <w:rPr>
          <w:rFonts w:ascii="Times New Roman" w:hAnsi="Times New Roman" w:cs="Times New Roman"/>
          <w:b/>
          <w:iCs/>
        </w:rPr>
        <w:t xml:space="preserve">Рисунок </w:t>
      </w:r>
      <w:r w:rsidR="00A50001"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A50001" w:rsidRPr="00C02FBD">
        <w:rPr>
          <w:rFonts w:ascii="Times New Roman" w:hAnsi="Times New Roman" w:cs="Times New Roman"/>
          <w:b/>
          <w:iCs/>
        </w:rPr>
        <w:fldChar w:fldCharType="separate"/>
      </w:r>
      <w:r w:rsidR="00C17B12">
        <w:rPr>
          <w:rFonts w:ascii="Times New Roman" w:hAnsi="Times New Roman" w:cs="Times New Roman"/>
          <w:b/>
          <w:iCs/>
          <w:noProof/>
        </w:rPr>
        <w:t>176</w:t>
      </w:r>
      <w:r w:rsidR="00A50001" w:rsidRPr="00C02FBD">
        <w:rPr>
          <w:rFonts w:ascii="Times New Roman" w:hAnsi="Times New Roman" w:cs="Times New Roman"/>
          <w:b/>
          <w:iCs/>
        </w:rPr>
        <w:fldChar w:fldCharType="end"/>
      </w:r>
      <w:bookmarkEnd w:id="208"/>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C17B12" w:rsidRPr="00C17B12">
          <w:rPr>
            <w:rFonts w:ascii="Times New Roman" w:hAnsi="Times New Roman" w:cs="Times New Roman"/>
            <w:iCs/>
            <w:sz w:val="24"/>
            <w:szCs w:val="24"/>
          </w:rPr>
          <w:t>Рисунк</w:t>
        </w:r>
        <w:r w:rsidR="00C17B12">
          <w:rPr>
            <w:rFonts w:ascii="Times New Roman" w:hAnsi="Times New Roman" w:cs="Times New Roman"/>
            <w:iCs/>
            <w:sz w:val="24"/>
            <w:szCs w:val="24"/>
          </w:rPr>
          <w:t>е</w:t>
        </w:r>
        <w:r w:rsidR="00C17B12" w:rsidRPr="00C17B12">
          <w:rPr>
            <w:rFonts w:ascii="Times New Roman" w:hAnsi="Times New Roman" w:cs="Times New Roman"/>
            <w:iCs/>
            <w:sz w:val="24"/>
            <w:szCs w:val="24"/>
          </w:rPr>
          <w:t xml:space="preserve"> </w:t>
        </w:r>
        <w:r w:rsidR="00C17B12" w:rsidRPr="00C17B12">
          <w:rPr>
            <w:rFonts w:ascii="Times New Roman" w:hAnsi="Times New Roman" w:cs="Times New Roman"/>
            <w:iCs/>
            <w:noProof/>
            <w:sz w:val="24"/>
            <w:szCs w:val="24"/>
          </w:rPr>
          <w:t>177</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C17B12" w:rsidP="00971882">
      <w:pPr>
        <w:widowControl w:val="0"/>
        <w:spacing w:after="0" w:line="240" w:lineRule="auto"/>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70" type="#_x0000_t75" style="width:495.25pt;height:229.75pt">
            <v:imagedata r:id="rId383"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09"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A50001"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A50001" w:rsidRPr="004F1169">
        <w:rPr>
          <w:rFonts w:ascii="Times New Roman" w:hAnsi="Times New Roman" w:cs="Times New Roman"/>
          <w:b/>
          <w:iCs/>
        </w:rPr>
        <w:fldChar w:fldCharType="separate"/>
      </w:r>
      <w:r w:rsidR="00C17B12">
        <w:rPr>
          <w:rFonts w:ascii="Times New Roman" w:hAnsi="Times New Roman" w:cs="Times New Roman"/>
          <w:b/>
          <w:iCs/>
          <w:noProof/>
          <w:lang w:val="en-US"/>
        </w:rPr>
        <w:t>177</w:t>
      </w:r>
      <w:r w:rsidR="00A50001" w:rsidRPr="004F1169">
        <w:rPr>
          <w:rFonts w:ascii="Times New Roman" w:hAnsi="Times New Roman" w:cs="Times New Roman"/>
          <w:b/>
          <w:iCs/>
        </w:rPr>
        <w:fldChar w:fldCharType="end"/>
      </w:r>
      <w:bookmarkEnd w:id="209"/>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178</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C17B12" w:rsidP="00971882">
      <w:pPr>
        <w:pStyle w:val="1b"/>
        <w:widowControl w:val="0"/>
        <w:spacing w:before="0" w:after="0"/>
        <w:jc w:val="center"/>
        <w:rPr>
          <w:rFonts w:ascii="Times New Roman" w:eastAsia="Calibri" w:hAnsi="Times New Roman" w:cs="Times New Roman"/>
          <w:b w:val="0"/>
          <w:sz w:val="24"/>
          <w:szCs w:val="24"/>
        </w:rPr>
      </w:pPr>
      <w:r w:rsidRPr="00A50001">
        <w:rPr>
          <w:rFonts w:ascii="Times New Roman" w:eastAsia="Calibri" w:hAnsi="Times New Roman" w:cs="Times New Roman"/>
          <w:b w:val="0"/>
          <w:noProof/>
          <w:sz w:val="24"/>
          <w:szCs w:val="24"/>
          <w:lang w:eastAsia="ru-RU"/>
        </w:rPr>
        <w:pict>
          <v:shape id="Рисунок 309" o:spid="_x0000_i1371" type="#_x0000_t75" style="width:303.05pt;height:139.6pt;visibility:visible;mso-wrap-style:square" filled="t">
            <v:imagedata r:id="rId384"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10" w:name="_Ref39153137"/>
      <w:r w:rsidRPr="00C02FBD">
        <w:rPr>
          <w:rFonts w:ascii="Times New Roman" w:hAnsi="Times New Roman" w:cs="Times New Roman"/>
          <w:b/>
          <w:i w:val="0"/>
          <w:sz w:val="22"/>
          <w:szCs w:val="22"/>
        </w:rPr>
        <w:t xml:space="preserve">Рисунок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178</w:t>
      </w:r>
      <w:r w:rsidR="00A50001" w:rsidRPr="00C02FBD">
        <w:rPr>
          <w:rFonts w:ascii="Times New Roman" w:hAnsi="Times New Roman" w:cs="Times New Roman"/>
          <w:b/>
          <w:i w:val="0"/>
          <w:sz w:val="22"/>
          <w:szCs w:val="22"/>
        </w:rPr>
        <w:fldChar w:fldCharType="end"/>
      </w:r>
      <w:bookmarkEnd w:id="210"/>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lastRenderedPageBreak/>
        <w:pict>
          <v:shape id="Рисунок 23" o:spid="_x0000_i1372" type="#_x0000_t75" alt="LEMZ208.jpg" style="width:300.5pt;height:131.5pt;visibility:visible;mso-wrap-style:square">
            <v:imagedata r:id="rId385"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179</w:t>
      </w:r>
      <w:r w:rsidR="00A50001"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C17B12" w:rsidRPr="00A50001">
        <w:rPr>
          <w:rFonts w:ascii="Times New Roman" w:eastAsia="Calibri" w:hAnsi="Times New Roman" w:cs="Times New Roman"/>
          <w:b w:val="0"/>
          <w:noProof/>
          <w:sz w:val="24"/>
          <w:szCs w:val="24"/>
          <w:lang w:eastAsia="ru-RU"/>
        </w:rPr>
        <w:pict>
          <v:shape id="Рисунок 310" o:spid="_x0000_i1373" type="#_x0000_t75" style="width:306.15pt;height:143.35pt;visibility:visible;mso-wrap-style:square" filled="t">
            <v:imagedata r:id="rId386"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180</w:t>
      </w:r>
      <w:r w:rsidR="00A50001"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C17B12" w:rsidP="00971882">
      <w:pPr>
        <w:spacing w:after="0" w:line="240" w:lineRule="auto"/>
        <w:jc w:val="center"/>
      </w:pPr>
      <w:r>
        <w:rPr>
          <w:noProof/>
          <w:lang w:eastAsia="ru-RU"/>
        </w:rPr>
        <w:pict>
          <v:shape id="_x0000_i1374" type="#_x0000_t75" alt="LEMZ209.jpg" style="width:304.3pt;height:134pt;visibility:visible;mso-wrap-style:square">
            <v:imagedata r:id="rId387"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A50001"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A50001" w:rsidRPr="00C02FB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181</w:t>
      </w:r>
      <w:r w:rsidR="00A50001"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11" w:name="_Toc90389873"/>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11"/>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12" w:name="_Ref69475868"/>
      <w:bookmarkStart w:id="213" w:name="_Toc90389874"/>
      <w:r>
        <w:rPr>
          <w:b/>
        </w:rPr>
        <w:t>7.1.5.</w:t>
      </w:r>
      <w:r w:rsidR="000543F5">
        <w:rPr>
          <w:b/>
        </w:rPr>
        <w:t>7</w:t>
      </w:r>
      <w:r>
        <w:rPr>
          <w:b/>
        </w:rPr>
        <w:t xml:space="preserve"> Раздел «</w:t>
      </w:r>
      <w:r>
        <w:rPr>
          <w:b/>
          <w:lang w:val="en-US"/>
        </w:rPr>
        <w:t>Connections</w:t>
      </w:r>
      <w:r>
        <w:rPr>
          <w:b/>
        </w:rPr>
        <w:t>»</w:t>
      </w:r>
      <w:bookmarkEnd w:id="212"/>
      <w:bookmarkEnd w:id="213"/>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C17B12" w:rsidP="0069786E">
      <w:pPr>
        <w:spacing w:after="0" w:line="240" w:lineRule="auto"/>
        <w:jc w:val="center"/>
        <w:rPr>
          <w:rFonts w:ascii="Times New Roman" w:hAnsi="Times New Roman" w:cs="Times New Roman"/>
          <w:b/>
        </w:rPr>
      </w:pPr>
      <w:r>
        <w:rPr>
          <w:noProof/>
          <w:lang w:eastAsia="ru-RU"/>
        </w:rPr>
        <w:pict>
          <v:shape id="_x0000_i1375" type="#_x0000_t75" style="width:435.75pt;height:269.85pt">
            <v:imagedata r:id="rId388"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A50001"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A50001" w:rsidRPr="00630B8D">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182</w:t>
      </w:r>
      <w:r w:rsidR="00A50001"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C17B12" w:rsidP="00971882">
      <w:pPr>
        <w:pStyle w:val="4"/>
        <w:keepNext w:val="0"/>
        <w:keepLines w:val="0"/>
        <w:numPr>
          <w:ilvl w:val="0"/>
          <w:numId w:val="0"/>
        </w:numPr>
        <w:tabs>
          <w:tab w:val="clear" w:pos="1764"/>
          <w:tab w:val="left" w:pos="0"/>
        </w:tabs>
        <w:spacing w:before="0" w:after="120"/>
        <w:jc w:val="center"/>
        <w:rPr>
          <w:b/>
          <w:szCs w:val="24"/>
        </w:rPr>
      </w:pPr>
      <w:r w:rsidRPr="00A50001">
        <w:rPr>
          <w:b/>
          <w:noProof/>
          <w:szCs w:val="24"/>
          <w:lang w:eastAsia="ru-RU"/>
        </w:rPr>
        <w:pict>
          <v:shape id="_x0000_i1376" type="#_x0000_t75" style="width:487.1pt;height:141.5pt">
            <v:imagedata r:id="rId389"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A50001"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A50001" w:rsidRPr="006740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183</w:t>
      </w:r>
      <w:r w:rsidR="00A50001"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214" w:name="_Toc90389875"/>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214"/>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C17B12" w:rsidP="00076CE2">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sz w:val="24"/>
          <w:szCs w:val="24"/>
          <w:lang w:val="en-US"/>
        </w:rPr>
        <w:pict>
          <v:shape id="_x0000_i1377" type="#_x0000_t75" style="width:327.45pt;height:224.15pt">
            <v:imagedata r:id="rId390"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A50001"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A50001" w:rsidRPr="008324C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184</w:t>
      </w:r>
      <w:r w:rsidR="00A50001"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C17B12" w:rsidRPr="00A50001">
        <w:rPr>
          <w:rFonts w:ascii="Times New Roman" w:hAnsi="Times New Roman" w:cs="Times New Roman"/>
          <w:sz w:val="24"/>
          <w:szCs w:val="24"/>
        </w:rPr>
        <w:lastRenderedPageBreak/>
        <w:pict>
          <v:shape id="_x0000_i1378" type="#_x0000_t75" style="width:382.55pt;height:137.75pt">
            <v:imagedata r:id="rId391"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A50001"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A50001" w:rsidRPr="00F34F0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185</w:t>
      </w:r>
      <w:r w:rsidR="00A50001"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см. пункт 7.1.5.2 раздел «</w:t>
      </w:r>
      <w:r>
        <w:rPr>
          <w:rFonts w:ascii="Times New Roman" w:hAnsi="Times New Roman"/>
          <w:sz w:val="24"/>
          <w:szCs w:val="24"/>
          <w:lang w:val="en-US"/>
        </w:rPr>
        <w:t>Recorders</w:t>
      </w:r>
      <w:r>
        <w:rPr>
          <w:rFonts w:ascii="Times New Roman" w:hAnsi="Times New Roman"/>
          <w:sz w:val="24"/>
          <w:szCs w:val="24"/>
        </w:rPr>
        <w:t>»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bookmarkStart w:id="215" w:name="_Toc90389876"/>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bookmarkEnd w:id="215"/>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noProof/>
          <w:sz w:val="24"/>
          <w:lang w:eastAsia="ru-RU"/>
        </w:rPr>
        <w:pict>
          <v:shape id="Рисунок 312" o:spid="_x0000_i1379" type="#_x0000_t75" alt="LEMZ92" style="width:425.75pt;height:111.45pt;visibility:visible;mso-wrap-style:square">
            <v:imagedata r:id="rId392"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A50001"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A50001" w:rsidRPr="00A010B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186</w:t>
      </w:r>
      <w:r w:rsidR="00A50001"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16" w:name="_Toc90389877"/>
      <w:r w:rsidRPr="00973D51">
        <w:rPr>
          <w:b/>
        </w:rPr>
        <w:t>7.1.5.</w:t>
      </w:r>
      <w:r w:rsidR="00760E19">
        <w:rPr>
          <w:b/>
        </w:rPr>
        <w:t>10</w:t>
      </w:r>
      <w:r w:rsidRPr="00973D51">
        <w:rPr>
          <w:b/>
        </w:rPr>
        <w:t xml:space="preserve"> Сохранение изменений</w:t>
      </w:r>
      <w:bookmarkEnd w:id="216"/>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C17B12" w:rsidP="00971882">
      <w:pPr>
        <w:widowControl w:val="0"/>
        <w:spacing w:after="0" w:line="240" w:lineRule="auto"/>
        <w:jc w:val="center"/>
        <w:rPr>
          <w:rFonts w:ascii="Times New Roman" w:hAnsi="Times New Roman" w:cs="Times New Roman"/>
          <w:b/>
        </w:rPr>
      </w:pPr>
      <w:r>
        <w:rPr>
          <w:noProof/>
          <w:lang w:eastAsia="ru-RU"/>
        </w:rPr>
        <w:pict>
          <v:shape id="Рисунок 313" o:spid="_x0000_i1380" type="#_x0000_t75" style="width:120.2pt;height:26.3pt;visibility:visible;mso-wrap-style:square" filled="t">
            <v:imagedata r:id="rId393"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187</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C17B12" w:rsidP="00971882">
      <w:pPr>
        <w:widowControl w:val="0"/>
        <w:spacing w:after="0" w:line="240" w:lineRule="auto"/>
        <w:jc w:val="center"/>
        <w:rPr>
          <w:rFonts w:ascii="Times New Roman" w:hAnsi="Times New Roman" w:cs="Times New Roman"/>
          <w:b/>
        </w:rPr>
      </w:pPr>
      <w:r w:rsidRPr="00A50001">
        <w:rPr>
          <w:rFonts w:ascii="Times New Roman" w:hAnsi="Times New Roman" w:cs="Times New Roman"/>
          <w:b/>
          <w:noProof/>
          <w:lang w:eastAsia="ru-RU"/>
        </w:rPr>
        <w:pict>
          <v:shape id="_x0000_i1381" type="#_x0000_t75" alt="LEMZ211.jpg" style="width:164.05pt;height:31.3pt;visibility:visible;mso-wrap-style:square">
            <v:imagedata r:id="rId394"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A50001"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A50001" w:rsidRPr="0067401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188</w:t>
      </w:r>
      <w:r w:rsidR="00A50001"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bookmarkStart w:id="217" w:name="_Toc90389878"/>
      <w:r>
        <w:rPr>
          <w:sz w:val="26"/>
          <w:szCs w:val="26"/>
        </w:rPr>
        <w:lastRenderedPageBreak/>
        <w:t>7.1.6 Страница «Statistics»</w:t>
      </w:r>
      <w:bookmarkEnd w:id="217"/>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18" w:name="_Toc90389879"/>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18"/>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Рисунок 314" o:spid="_x0000_i1382" type="#_x0000_t75" style="width:492.75pt;height:169.65pt;visibility:visible;mso-wrap-style:square" filled="t">
            <v:imagedata r:id="rId395"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189</w:t>
      </w:r>
      <w:r w:rsidR="00A50001"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Pr>
          <w:noProof/>
          <w:lang w:eastAsia="ru-RU"/>
        </w:rPr>
        <w:pict>
          <v:shape id="Рисунок 315" o:spid="_x0000_i1383" type="#_x0000_t75" style="width:480.85pt;height:110.2pt;visibility:visible;mso-wrap-style:square" filled="t">
            <v:imagedata r:id="rId396"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A50001"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A50001" w:rsidRPr="006C4E31">
        <w:rPr>
          <w:rFonts w:ascii="Times New Roman" w:hAnsi="Times New Roman" w:cs="Times New Roman"/>
          <w:b/>
          <w:i w:val="0"/>
          <w:sz w:val="22"/>
          <w:szCs w:val="22"/>
        </w:rPr>
        <w:fldChar w:fldCharType="separate"/>
      </w:r>
      <w:r w:rsidR="00C17B12" w:rsidRPr="00C17B12">
        <w:rPr>
          <w:rFonts w:ascii="Times New Roman" w:hAnsi="Times New Roman" w:cs="Times New Roman"/>
          <w:b/>
          <w:i w:val="0"/>
          <w:noProof/>
          <w:sz w:val="22"/>
          <w:szCs w:val="22"/>
        </w:rPr>
        <w:t>190</w:t>
      </w:r>
      <w:r w:rsidR="00A50001"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ind w:hanging="142"/>
        <w:jc w:val="center"/>
        <w:rPr>
          <w:rFonts w:ascii="Times New Roman" w:hAnsi="Times New Roman" w:cs="Times New Roman"/>
          <w:b/>
        </w:rPr>
      </w:pPr>
      <w:r>
        <w:rPr>
          <w:noProof/>
          <w:lang w:eastAsia="ru-RU"/>
        </w:rPr>
        <w:pict>
          <v:shape id="Рисунок 316" o:spid="_x0000_i1384" type="#_x0000_t75" style="width:464.55pt;height:93.9pt;visibility:visible;mso-wrap-style:square" filled="t">
            <v:imagedata r:id="rId397"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191</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C17B12" w:rsidP="00971882">
      <w:pPr>
        <w:spacing w:after="0" w:line="240" w:lineRule="auto"/>
        <w:ind w:hanging="142"/>
        <w:jc w:val="center"/>
        <w:rPr>
          <w:rFonts w:ascii="Times New Roman" w:hAnsi="Times New Roman" w:cs="Times New Roman"/>
          <w:b/>
        </w:rPr>
      </w:pPr>
      <w:r>
        <w:rPr>
          <w:noProof/>
          <w:lang w:eastAsia="ru-RU"/>
        </w:rPr>
        <w:pict>
          <v:shape id="Рисунок 317" o:spid="_x0000_i1385" type="#_x0000_t75" style="width:463.95pt;height:132.1pt;visibility:visible;mso-wrap-style:square" filled="t">
            <v:imagedata r:id="rId398"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192</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C17B12"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86" type="#_x0000_t75" style="width:479.6pt;height:2in;visibility:visible;mso-wrap-style:square" filled="t">
            <v:imagedata r:id="rId399"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lang w:val="en-US"/>
        </w:rPr>
        <w:t>193</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19" w:name="_Toc90389880"/>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19"/>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387" type="#_x0000_t75" style="width:516.5pt;height:155.25pt">
            <v:imagedata r:id="rId400"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A50001"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A50001" w:rsidRPr="00C2594B">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194</w:t>
      </w:r>
      <w:r w:rsidR="00A50001"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20" w:name="_Toc90389881"/>
      <w:r w:rsidR="00971882">
        <w:rPr>
          <w:sz w:val="26"/>
          <w:szCs w:val="26"/>
        </w:rPr>
        <w:lastRenderedPageBreak/>
        <w:t>7.1.7 Страница «Syslog»</w:t>
      </w:r>
      <w:bookmarkEnd w:id="220"/>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sz w:val="24"/>
          <w:szCs w:val="24"/>
        </w:rPr>
      </w:pPr>
      <w:r w:rsidRPr="00A50001">
        <w:rPr>
          <w:rFonts w:ascii="Times New Roman" w:hAnsi="Times New Roman" w:cs="Times New Roman"/>
          <w:noProof/>
          <w:sz w:val="24"/>
          <w:szCs w:val="24"/>
          <w:lang w:eastAsia="ru-RU"/>
        </w:rPr>
        <w:pict>
          <v:shape id="Рисунок 319" o:spid="_x0000_i1388" type="#_x0000_t75" style="width:249.8pt;height:30.05pt;visibility:visible;mso-wrap-style:square" filled="t">
            <v:imagedata r:id="rId401"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C17B12" w:rsidP="00971882">
      <w:pPr>
        <w:spacing w:after="0" w:line="240" w:lineRule="auto"/>
        <w:rPr>
          <w:rFonts w:ascii="Times New Roman" w:hAnsi="Times New Roman" w:cs="Times New Roman"/>
          <w:sz w:val="24"/>
          <w:szCs w:val="24"/>
        </w:rPr>
      </w:pPr>
      <w:r>
        <w:rPr>
          <w:noProof/>
          <w:lang w:eastAsia="ru-RU"/>
        </w:rPr>
        <w:pict>
          <v:shape id="Рисунок 29" o:spid="_x0000_i1389" type="#_x0000_t75" alt="LEMZ19.jpg" style="width:495.85pt;height:290.5pt;visibility:visible;mso-wrap-style:square">
            <v:imagedata r:id="rId402"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195</w:t>
      </w:r>
      <w:r w:rsidR="00A50001"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21" w:name="_Toc90389882"/>
      <w:r>
        <w:rPr>
          <w:sz w:val="26"/>
          <w:szCs w:val="26"/>
        </w:rPr>
        <w:t>7.1.8 Страница «Logout»</w:t>
      </w:r>
      <w:bookmarkEnd w:id="221"/>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22" w:name="_Toc90389883"/>
      <w:r>
        <w:rPr>
          <w:sz w:val="28"/>
          <w:szCs w:val="28"/>
        </w:rPr>
        <w:lastRenderedPageBreak/>
        <w:t>7.2 Регистрация каналов в системе</w:t>
      </w:r>
      <w:bookmarkEnd w:id="222"/>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w:t>
        </w:r>
        <w:r w:rsidR="00C17B12" w:rsidRPr="00C17B12">
          <w:rPr>
            <w:rFonts w:ascii="Times New Roman" w:hAnsi="Times New Roman" w:cs="Times New Roman"/>
            <w:noProof/>
            <w:sz w:val="24"/>
            <w:szCs w:val="24"/>
          </w:rPr>
          <w:t>196</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C17B12" w:rsidP="00971882">
      <w:pPr>
        <w:spacing w:after="0" w:line="240" w:lineRule="auto"/>
        <w:ind w:firstLine="284"/>
        <w:jc w:val="both"/>
      </w:pPr>
      <w:r w:rsidRPr="00A50001">
        <w:rPr>
          <w:rFonts w:ascii="Times New Roman" w:hAnsi="Times New Roman" w:cs="Times New Roman"/>
          <w:noProof/>
          <w:sz w:val="24"/>
          <w:szCs w:val="24"/>
          <w:lang w:eastAsia="ru-RU"/>
        </w:rPr>
        <w:pict>
          <v:shape id="Рисунок 321" o:spid="_x0000_i1390" type="#_x0000_t75" style="width:106.45pt;height:21.9pt;visibility:visible;mso-wrap-style:square" filled="t">
            <v:imagedata r:id="rId403"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b/>
        </w:rPr>
      </w:pPr>
      <w:r w:rsidRPr="00A50001">
        <w:rPr>
          <w:rFonts w:ascii="Times New Roman" w:hAnsi="Times New Roman" w:cs="Times New Roman"/>
          <w:noProof/>
          <w:sz w:val="24"/>
          <w:szCs w:val="24"/>
          <w:lang w:eastAsia="ru-RU"/>
        </w:rPr>
        <w:pict>
          <v:shape id="Рисунок 68" o:spid="_x0000_i1391" type="#_x0000_t75" alt="LEMZ214.jpg" style="width:495.85pt;height:306.8pt;visibility:visible;mso-wrap-style:square">
            <v:imagedata r:id="rId404" o:title="LEMZ214" croptop="9068f"/>
          </v:shape>
        </w:pict>
      </w:r>
    </w:p>
    <w:p w:rsidR="00971882" w:rsidRDefault="00971882" w:rsidP="00971882">
      <w:pPr>
        <w:pStyle w:val="83"/>
        <w:jc w:val="center"/>
        <w:outlineLvl w:val="0"/>
      </w:pPr>
      <w:bookmarkStart w:id="223" w:name="_Ref39573216"/>
      <w:r>
        <w:rPr>
          <w:rFonts w:ascii="Times New Roman" w:hAnsi="Times New Roman" w:cs="Times New Roman"/>
          <w:b/>
          <w:i w:val="0"/>
          <w:sz w:val="22"/>
          <w:szCs w:val="22"/>
        </w:rPr>
        <w:t xml:space="preserve">Рисунок </w:t>
      </w:r>
      <w:r w:rsidR="00A50001"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A50001" w:rsidRPr="006C4E3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196</w:t>
      </w:r>
      <w:r w:rsidR="00A50001" w:rsidRPr="006C4E31">
        <w:rPr>
          <w:rFonts w:ascii="Times New Roman" w:hAnsi="Times New Roman" w:cs="Times New Roman"/>
          <w:b/>
          <w:i w:val="0"/>
          <w:sz w:val="22"/>
          <w:szCs w:val="22"/>
        </w:rPr>
        <w:fldChar w:fldCharType="end"/>
      </w:r>
      <w:bookmarkEnd w:id="223"/>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C17B12" w:rsidRPr="00C17B12">
          <w:rPr>
            <w:rFonts w:ascii="Times New Roman" w:hAnsi="Times New Roman" w:cs="Times New Roman"/>
            <w:sz w:val="24"/>
            <w:szCs w:val="24"/>
          </w:rPr>
          <w:t>Рисунок 197</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C17B1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92" type="#_x0000_t75" alt="LEMZ215.jpg" style="width:497.1pt;height:45.1pt;visibility:visible;mso-wrap-style:square">
            <v:imagedata r:id="rId405"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24" w:name="_Ref39573619"/>
      <w:r w:rsidRPr="005601F9">
        <w:rPr>
          <w:rFonts w:ascii="Times New Roman" w:hAnsi="Times New Roman" w:cs="Times New Roman"/>
          <w:b/>
          <w:i w:val="0"/>
          <w:sz w:val="22"/>
          <w:szCs w:val="22"/>
        </w:rPr>
        <w:t xml:space="preserve">Рисунок </w:t>
      </w:r>
      <w:r w:rsidR="00A50001"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50001"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197</w:t>
      </w:r>
      <w:r w:rsidR="00A50001" w:rsidRPr="005601F9">
        <w:rPr>
          <w:rFonts w:ascii="Times New Roman" w:hAnsi="Times New Roman" w:cs="Times New Roman"/>
          <w:b/>
          <w:i w:val="0"/>
          <w:sz w:val="22"/>
          <w:szCs w:val="22"/>
        </w:rPr>
        <w:fldChar w:fldCharType="end"/>
      </w:r>
      <w:bookmarkEnd w:id="224"/>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C17B12" w:rsidRPr="00C17B12">
          <w:rPr>
            <w:rFonts w:ascii="Times New Roman" w:hAnsi="Times New Roman" w:cs="Times New Roman"/>
            <w:sz w:val="24"/>
            <w:szCs w:val="24"/>
          </w:rPr>
          <w:t>Рисунок 198</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C17B1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93" type="#_x0000_t75" alt="LEMZ216.jpg" style="width:497.1pt;height:45.1pt;visibility:visible;mso-wrap-style:square">
            <v:imagedata r:id="rId406"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25" w:name="_Ref39573685"/>
      <w:r w:rsidRPr="005601F9">
        <w:rPr>
          <w:rFonts w:ascii="Times New Roman" w:hAnsi="Times New Roman" w:cs="Times New Roman"/>
          <w:b/>
          <w:i w:val="0"/>
          <w:sz w:val="22"/>
          <w:szCs w:val="22"/>
        </w:rPr>
        <w:t xml:space="preserve">Рисунок </w:t>
      </w:r>
      <w:r w:rsidR="00A50001"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50001"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198</w:t>
      </w:r>
      <w:r w:rsidR="00A50001" w:rsidRPr="005601F9">
        <w:rPr>
          <w:rFonts w:ascii="Times New Roman" w:hAnsi="Times New Roman" w:cs="Times New Roman"/>
          <w:b/>
          <w:i w:val="0"/>
          <w:sz w:val="22"/>
          <w:szCs w:val="22"/>
        </w:rPr>
        <w:fldChar w:fldCharType="end"/>
      </w:r>
      <w:bookmarkEnd w:id="225"/>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C17B12" w:rsidP="00971882">
            <w:pPr>
              <w:spacing w:before="120" w:after="12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62" o:spid="_x0000_i1394" type="#_x0000_t75" style="width:10.65pt;height:10.65pt;visibility:visible;mso-wrap-style:square" filled="t">
                  <v:imagedata r:id="rId407"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C17B12" w:rsidP="00971882">
            <w:pPr>
              <w:spacing w:before="120" w:after="12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63" o:spid="_x0000_i1395" type="#_x0000_t75" style="width:13.75pt;height:13.75pt;visibility:visible;mso-wrap-style:square" filled="t">
                  <v:imagedata r:id="rId408"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C17B12" w:rsidRPr="00C17B12">
          <w:rPr>
            <w:rFonts w:ascii="Times New Roman" w:hAnsi="Times New Roman" w:cs="Times New Roman"/>
            <w:sz w:val="24"/>
            <w:szCs w:val="24"/>
          </w:rPr>
          <w:t>Рисунок 199</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C17B12"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96" type="#_x0000_t75" alt="LEMZ217.jpg" style="width:496.5pt;height:55.7pt;visibility:visible;mso-wrap-style:square">
            <v:imagedata r:id="rId409"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26" w:name="_Ref39573769"/>
      <w:r w:rsidRPr="005601F9">
        <w:rPr>
          <w:rFonts w:ascii="Times New Roman" w:hAnsi="Times New Roman" w:cs="Times New Roman"/>
          <w:b/>
          <w:i w:val="0"/>
          <w:sz w:val="22"/>
          <w:szCs w:val="22"/>
        </w:rPr>
        <w:t xml:space="preserve">Рисунок </w:t>
      </w:r>
      <w:r w:rsidR="00A50001"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A50001" w:rsidRPr="005601F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199</w:t>
      </w:r>
      <w:r w:rsidR="00A50001" w:rsidRPr="005601F9">
        <w:rPr>
          <w:rFonts w:ascii="Times New Roman" w:hAnsi="Times New Roman" w:cs="Times New Roman"/>
          <w:b/>
          <w:i w:val="0"/>
          <w:sz w:val="22"/>
          <w:szCs w:val="22"/>
        </w:rPr>
        <w:fldChar w:fldCharType="end"/>
      </w:r>
      <w:bookmarkEnd w:id="226"/>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C17B12" w:rsidRPr="00C17B12">
          <w:rPr>
            <w:rFonts w:ascii="Times New Roman" w:hAnsi="Times New Roman" w:cs="Times New Roman"/>
            <w:sz w:val="24"/>
            <w:szCs w:val="24"/>
          </w:rPr>
          <w:t>Рисунок 200</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C17B1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97" type="#_x0000_t75" alt="LEMZ218.jpg" style="width:496.5pt;height:49.45pt;visibility:visible;mso-wrap-style:square">
            <v:imagedata r:id="rId410"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27" w:name="_Ref39573907"/>
      <w:r w:rsidRPr="00F07C78">
        <w:rPr>
          <w:rFonts w:ascii="Times New Roman" w:hAnsi="Times New Roman" w:cs="Times New Roman"/>
          <w:b/>
          <w:i w:val="0"/>
          <w:sz w:val="22"/>
          <w:szCs w:val="22"/>
        </w:rPr>
        <w:t xml:space="preserve">Рисунок </w:t>
      </w:r>
      <w:r w:rsidR="00A50001"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50001"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200</w:t>
      </w:r>
      <w:r w:rsidR="00A50001" w:rsidRPr="00F07C78">
        <w:rPr>
          <w:rFonts w:ascii="Times New Roman" w:hAnsi="Times New Roman" w:cs="Times New Roman"/>
          <w:b/>
          <w:i w:val="0"/>
          <w:sz w:val="22"/>
          <w:szCs w:val="22"/>
        </w:rPr>
        <w:fldChar w:fldCharType="end"/>
      </w:r>
      <w:bookmarkEnd w:id="227"/>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C17B12"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98" type="#_x0000_t75" alt="LEMZ219.jpg" style="width:497.1pt;height:51.95pt;visibility:visible;mso-wrap-style:square">
            <v:imagedata r:id="rId411"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A50001"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50001"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201</w:t>
      </w:r>
      <w:r w:rsidR="00A50001"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C17B12" w:rsidRPr="00C17B12">
          <w:rPr>
            <w:rFonts w:ascii="Times New Roman" w:hAnsi="Times New Roman" w:cs="Times New Roman"/>
            <w:sz w:val="24"/>
            <w:szCs w:val="24"/>
          </w:rPr>
          <w:t>Рисунок 202</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C17B12"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99" type="#_x0000_t75" style="width:324.3pt;height:209.1pt">
            <v:imagedata r:id="rId412"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28" w:name="_Ref39574141"/>
      <w:r w:rsidRPr="00F07C78">
        <w:rPr>
          <w:rFonts w:ascii="Times New Roman" w:hAnsi="Times New Roman" w:cs="Times New Roman"/>
          <w:b/>
          <w:i w:val="0"/>
          <w:sz w:val="22"/>
          <w:szCs w:val="22"/>
        </w:rPr>
        <w:t xml:space="preserve">Рисунок </w:t>
      </w:r>
      <w:r w:rsidR="00A50001"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A50001" w:rsidRPr="00F07C7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202</w:t>
      </w:r>
      <w:r w:rsidR="00A50001" w:rsidRPr="00F07C78">
        <w:rPr>
          <w:rFonts w:ascii="Times New Roman" w:hAnsi="Times New Roman" w:cs="Times New Roman"/>
          <w:b/>
          <w:i w:val="0"/>
          <w:sz w:val="22"/>
          <w:szCs w:val="22"/>
        </w:rPr>
        <w:fldChar w:fldCharType="end"/>
      </w:r>
      <w:bookmarkEnd w:id="228"/>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29" w:name="_Toc90389884"/>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29"/>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C17B12" w:rsidRPr="00C17B12">
          <w:rPr>
            <w:rFonts w:ascii="Times New Roman" w:hAnsi="Times New Roman" w:cs="Times New Roman"/>
            <w:sz w:val="24"/>
            <w:szCs w:val="24"/>
          </w:rPr>
          <w:t>Рисунок 203</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C17B12" w:rsidP="00971882">
      <w:pPr>
        <w:spacing w:after="0" w:line="240" w:lineRule="auto"/>
        <w:jc w:val="center"/>
      </w:pPr>
      <w:r>
        <w:rPr>
          <w:noProof/>
          <w:lang w:eastAsia="ru-RU"/>
        </w:rPr>
        <w:pict>
          <v:shape id="Рисунок 66" o:spid="_x0000_i1400" type="#_x0000_t75" alt="LEMZ237.jpg" style="width:494.6pt;height:379.4pt;visibility:visible;mso-wrap-style:square">
            <v:imagedata r:id="rId413" o:title="LEMZ237" croptop="6786f"/>
          </v:shape>
        </w:pict>
      </w:r>
    </w:p>
    <w:p w:rsidR="00971882" w:rsidRDefault="00717524" w:rsidP="00717524">
      <w:pPr>
        <w:pStyle w:val="af6"/>
        <w:jc w:val="center"/>
        <w:rPr>
          <w:rFonts w:ascii="Times New Roman" w:hAnsi="Times New Roman" w:cs="Times New Roman"/>
          <w:b/>
          <w:i w:val="0"/>
          <w:sz w:val="22"/>
          <w:szCs w:val="22"/>
        </w:rPr>
      </w:pPr>
      <w:bookmarkStart w:id="230" w:name="_Ref39576139"/>
      <w:r w:rsidRPr="00717524">
        <w:rPr>
          <w:rFonts w:ascii="Times New Roman" w:hAnsi="Times New Roman" w:cs="Times New Roman"/>
          <w:b/>
          <w:i w:val="0"/>
          <w:sz w:val="22"/>
          <w:szCs w:val="22"/>
        </w:rPr>
        <w:t xml:space="preserve">Рисунок </w:t>
      </w:r>
      <w:r w:rsidR="00A50001"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A50001" w:rsidRPr="0071752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203</w:t>
      </w:r>
      <w:r w:rsidR="00A50001" w:rsidRPr="00717524">
        <w:rPr>
          <w:rFonts w:ascii="Times New Roman" w:hAnsi="Times New Roman" w:cs="Times New Roman"/>
          <w:b/>
          <w:i w:val="0"/>
          <w:sz w:val="22"/>
          <w:szCs w:val="22"/>
        </w:rPr>
        <w:fldChar w:fldCharType="end"/>
      </w:r>
      <w:bookmarkEnd w:id="230"/>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C17B12" w:rsidRPr="00C17B12">
          <w:rPr>
            <w:rFonts w:ascii="Times New Roman" w:hAnsi="Times New Roman" w:cs="Times New Roman"/>
            <w:sz w:val="24"/>
            <w:szCs w:val="24"/>
          </w:rPr>
          <w:t>Рисунок 204</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lastRenderedPageBreak/>
        <w:pict>
          <v:shape id="Рисунок 24" o:spid="_x0000_i1401" type="#_x0000_t75" alt="LEMZ236.jpg" style="width:311.8pt;height:252.95pt;visibility:visible;mso-wrap-style:square">
            <v:imagedata r:id="rId414"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31" w:name="_Ref39576322"/>
      <w:r w:rsidRPr="00410944">
        <w:rPr>
          <w:rFonts w:ascii="Times New Roman" w:hAnsi="Times New Roman" w:cs="Times New Roman"/>
          <w:b/>
          <w:i w:val="0"/>
          <w:sz w:val="22"/>
          <w:szCs w:val="22"/>
        </w:rPr>
        <w:t xml:space="preserve">Рисунок </w:t>
      </w:r>
      <w:r w:rsidR="00A50001"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50001"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204</w:t>
      </w:r>
      <w:r w:rsidR="00A50001" w:rsidRPr="00410944">
        <w:rPr>
          <w:rFonts w:ascii="Times New Roman" w:hAnsi="Times New Roman" w:cs="Times New Roman"/>
          <w:b/>
          <w:i w:val="0"/>
          <w:sz w:val="22"/>
          <w:szCs w:val="22"/>
        </w:rPr>
        <w:fldChar w:fldCharType="end"/>
      </w:r>
      <w:bookmarkEnd w:id="231"/>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C17B12" w:rsidP="00971882">
      <w:pPr>
        <w:spacing w:after="0" w:line="240" w:lineRule="auto"/>
        <w:ind w:firstLine="284"/>
        <w:outlineLvl w:val="0"/>
        <w:rPr>
          <w:rFonts w:ascii="Times New Roman" w:hAnsi="Times New Roman" w:cs="Times New Roman"/>
          <w:sz w:val="24"/>
          <w:szCs w:val="24"/>
        </w:rPr>
      </w:pPr>
      <w:r w:rsidRPr="00A50001">
        <w:rPr>
          <w:rFonts w:ascii="Times New Roman" w:hAnsi="Times New Roman" w:cs="Times New Roman"/>
          <w:b/>
          <w:noProof/>
          <w:sz w:val="24"/>
          <w:szCs w:val="24"/>
          <w:lang w:eastAsia="ru-RU"/>
        </w:rPr>
        <w:pict>
          <v:shape id="_x0000_i1402" type="#_x0000_t75" alt="LEMZ222.jpg" style="width:105.2pt;height:16.3pt;visibility:visible;mso-wrap-style:square">
            <v:imagedata r:id="rId415"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C17B12" w:rsidP="00971882">
      <w:pPr>
        <w:spacing w:after="0" w:line="240" w:lineRule="auto"/>
        <w:ind w:firstLine="284"/>
        <w:outlineLvl w:val="0"/>
        <w:rPr>
          <w:rFonts w:ascii="Times New Roman" w:hAnsi="Times New Roman" w:cs="Times New Roman"/>
          <w:sz w:val="24"/>
          <w:szCs w:val="24"/>
        </w:rPr>
      </w:pPr>
      <w:r w:rsidRPr="00A50001">
        <w:rPr>
          <w:rFonts w:ascii="Times New Roman" w:hAnsi="Times New Roman" w:cs="Times New Roman"/>
          <w:b/>
          <w:noProof/>
          <w:sz w:val="24"/>
          <w:szCs w:val="24"/>
          <w:lang w:eastAsia="ru-RU"/>
        </w:rPr>
        <w:pict>
          <v:shape id="_x0000_i1403" type="#_x0000_t75" alt="LEMZ221.jpg" style="width:105.2pt;height:16.3pt;visibility:visible;mso-wrap-style:square">
            <v:imagedata r:id="rId416"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C17B12" w:rsidP="00971882">
      <w:pPr>
        <w:widowControl w:val="0"/>
        <w:spacing w:after="0" w:line="240" w:lineRule="auto"/>
        <w:ind w:firstLine="284"/>
        <w:jc w:val="both"/>
      </w:pPr>
      <w:r w:rsidRPr="00A50001">
        <w:rPr>
          <w:rFonts w:ascii="Times New Roman" w:hAnsi="Times New Roman" w:cs="Times New Roman"/>
          <w:noProof/>
          <w:sz w:val="24"/>
          <w:szCs w:val="24"/>
          <w:lang w:eastAsia="ru-RU"/>
        </w:rPr>
        <w:pict>
          <v:shape id="_x0000_i1404" type="#_x0000_t75" alt="LEMZ224.jpg" style="width:50.1pt;height:16.3pt;visibility:visible;mso-wrap-style:square">
            <v:imagedata r:id="rId417"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C17B12" w:rsidRPr="00C17B12">
          <w:rPr>
            <w:rFonts w:ascii="Times New Roman" w:hAnsi="Times New Roman" w:cs="Times New Roman"/>
            <w:sz w:val="24"/>
            <w:szCs w:val="24"/>
          </w:rPr>
          <w:t>Рисунок 205</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noProof/>
          <w:sz w:val="24"/>
          <w:szCs w:val="24"/>
          <w:lang w:eastAsia="ru-RU"/>
        </w:rPr>
        <w:pict>
          <v:shape id="Рисунок 75" o:spid="_x0000_i1405" type="#_x0000_t75" alt="LEMZ238.jpg" style="width:495.85pt;height:197.2pt;visibility:visible;mso-wrap-style:square">
            <v:imagedata r:id="rId418"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32" w:name="_Ref39576430"/>
      <w:r w:rsidRPr="00410944">
        <w:rPr>
          <w:rFonts w:ascii="Times New Roman" w:hAnsi="Times New Roman" w:cs="Times New Roman"/>
          <w:b/>
          <w:i w:val="0"/>
          <w:sz w:val="22"/>
          <w:szCs w:val="22"/>
        </w:rPr>
        <w:t xml:space="preserve">Рисунок </w:t>
      </w:r>
      <w:r w:rsidR="00A50001"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50001"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205</w:t>
      </w:r>
      <w:r w:rsidR="00A50001" w:rsidRPr="00410944">
        <w:rPr>
          <w:rFonts w:ascii="Times New Roman" w:hAnsi="Times New Roman" w:cs="Times New Roman"/>
          <w:b/>
          <w:i w:val="0"/>
          <w:sz w:val="22"/>
          <w:szCs w:val="22"/>
        </w:rPr>
        <w:fldChar w:fldCharType="end"/>
      </w:r>
      <w:bookmarkEnd w:id="232"/>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C17B12" w:rsidRPr="00C17B12">
          <w:rPr>
            <w:rFonts w:ascii="Times New Roman" w:hAnsi="Times New Roman" w:cs="Times New Roman"/>
            <w:sz w:val="24"/>
            <w:szCs w:val="24"/>
          </w:rPr>
          <w:t>Рисунок 206</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C17B12" w:rsidP="00971882">
      <w:pPr>
        <w:spacing w:after="0" w:line="240" w:lineRule="auto"/>
        <w:jc w:val="center"/>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32" o:spid="_x0000_i1406" type="#_x0000_t75" alt="LEMZ226.jpg" style="width:475.2pt;height:176.55pt;visibility:visible;mso-wrap-style:square">
            <v:imagedata r:id="rId419"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33" w:name="_Ref39576696"/>
      <w:r w:rsidRPr="00410944">
        <w:rPr>
          <w:rFonts w:ascii="Times New Roman" w:hAnsi="Times New Roman" w:cs="Times New Roman"/>
          <w:b/>
          <w:i w:val="0"/>
          <w:sz w:val="22"/>
          <w:szCs w:val="22"/>
        </w:rPr>
        <w:t xml:space="preserve">Рисунок </w:t>
      </w:r>
      <w:r w:rsidR="00A50001"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50001"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206</w:t>
      </w:r>
      <w:r w:rsidR="00A50001" w:rsidRPr="00410944">
        <w:rPr>
          <w:rFonts w:ascii="Times New Roman" w:hAnsi="Times New Roman" w:cs="Times New Roman"/>
          <w:b/>
          <w:i w:val="0"/>
          <w:sz w:val="22"/>
          <w:szCs w:val="22"/>
        </w:rPr>
        <w:fldChar w:fldCharType="end"/>
      </w:r>
      <w:bookmarkEnd w:id="233"/>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C17B12" w:rsidP="00971882">
      <w:pPr>
        <w:spacing w:after="0" w:line="240" w:lineRule="auto"/>
        <w:ind w:firstLine="284"/>
        <w:jc w:val="both"/>
        <w:outlineLvl w:val="0"/>
        <w:rPr>
          <w:rFonts w:ascii="Times New Roman" w:hAnsi="Times New Roman" w:cs="Times New Roman"/>
          <w:b/>
          <w:sz w:val="24"/>
          <w:szCs w:val="24"/>
        </w:rPr>
      </w:pPr>
      <w:r w:rsidRPr="00A50001">
        <w:rPr>
          <w:rFonts w:ascii="Times New Roman" w:hAnsi="Times New Roman" w:cs="Times New Roman"/>
          <w:b/>
          <w:noProof/>
          <w:sz w:val="24"/>
          <w:szCs w:val="24"/>
          <w:lang w:eastAsia="ru-RU"/>
        </w:rPr>
        <w:pict>
          <v:shape id="Рисунок 25" o:spid="_x0000_i1407" type="#_x0000_t75" alt="LEMZ222.jpg" style="width:105.2pt;height:16.3pt;visibility:visible;mso-wrap-style:square">
            <v:imagedata r:id="rId415"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C17B12" w:rsidP="00971882">
      <w:pPr>
        <w:spacing w:after="0" w:line="240" w:lineRule="auto"/>
        <w:ind w:firstLine="284"/>
        <w:jc w:val="both"/>
        <w:outlineLvl w:val="0"/>
        <w:rPr>
          <w:rFonts w:ascii="Times New Roman" w:hAnsi="Times New Roman" w:cs="Times New Roman"/>
          <w:sz w:val="24"/>
          <w:szCs w:val="24"/>
        </w:rPr>
      </w:pPr>
      <w:r w:rsidRPr="00A50001">
        <w:rPr>
          <w:rFonts w:ascii="Times New Roman" w:hAnsi="Times New Roman" w:cs="Times New Roman"/>
          <w:b/>
          <w:noProof/>
          <w:sz w:val="24"/>
          <w:szCs w:val="24"/>
          <w:lang w:eastAsia="ru-RU"/>
        </w:rPr>
        <w:lastRenderedPageBreak/>
        <w:pict>
          <v:shape id="Рисунок 28" o:spid="_x0000_i1408" type="#_x0000_t75" alt="LEMZ221.jpg" style="width:105.2pt;height:16.3pt;visibility:visible;mso-wrap-style:square">
            <v:imagedata r:id="rId416"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C17B12" w:rsidP="0097188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409" type="#_x0000_t75" alt="LEMZ229.jpg" style="width:90.15pt;height:16.3pt;visibility:visible;mso-wrap-style:square">
            <v:imagedata r:id="rId420"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C17B12" w:rsidP="0097188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410" type="#_x0000_t75" alt="LEMZ230.jpg" style="width:90.15pt;height:16.3pt;visibility:visible;mso-wrap-style:square">
            <v:imagedata r:id="rId421"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C17B12" w:rsidRPr="00C17B12">
          <w:rPr>
            <w:rFonts w:ascii="Times New Roman" w:hAnsi="Times New Roman" w:cs="Times New Roman"/>
            <w:sz w:val="24"/>
            <w:szCs w:val="24"/>
          </w:rPr>
          <w:t>Рисунок 207</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C17B12" w:rsidP="00971882">
      <w:pPr>
        <w:spacing w:after="0" w:line="240" w:lineRule="auto"/>
        <w:jc w:val="center"/>
        <w:rPr>
          <w:rFonts w:ascii="Times New Roman" w:hAnsi="Times New Roman" w:cs="Times New Roman"/>
          <w:sz w:val="24"/>
          <w:szCs w:val="24"/>
          <w:lang w:val="en-US"/>
        </w:rPr>
      </w:pPr>
      <w:r w:rsidRPr="00A50001">
        <w:rPr>
          <w:rFonts w:ascii="Times New Roman" w:hAnsi="Times New Roman" w:cs="Times New Roman"/>
          <w:noProof/>
          <w:sz w:val="24"/>
          <w:szCs w:val="24"/>
          <w:lang w:eastAsia="ru-RU"/>
        </w:rPr>
        <w:pict>
          <v:shape id="Рисунок 76" o:spid="_x0000_i1411" type="#_x0000_t75" alt="LEMZ240.jpg" style="width:465.8pt;height:190.95pt;visibility:visible;mso-wrap-style:square">
            <v:imagedata r:id="rId422"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34" w:name="_Ref39576789"/>
      <w:r w:rsidRPr="00410944">
        <w:rPr>
          <w:rFonts w:ascii="Times New Roman" w:hAnsi="Times New Roman" w:cs="Times New Roman"/>
          <w:b/>
          <w:i w:val="0"/>
          <w:sz w:val="22"/>
          <w:szCs w:val="22"/>
        </w:rPr>
        <w:t xml:space="preserve">Рисунок </w:t>
      </w:r>
      <w:r w:rsidR="00A50001"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A50001" w:rsidRPr="0041094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207</w:t>
      </w:r>
      <w:r w:rsidR="00A50001" w:rsidRPr="00410944">
        <w:rPr>
          <w:rFonts w:ascii="Times New Roman" w:hAnsi="Times New Roman" w:cs="Times New Roman"/>
          <w:b/>
          <w:i w:val="0"/>
          <w:sz w:val="22"/>
          <w:szCs w:val="22"/>
        </w:rPr>
        <w:fldChar w:fldCharType="end"/>
      </w:r>
      <w:bookmarkEnd w:id="234"/>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C17B12" w:rsidP="0097188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_x0000_i1412" type="#_x0000_t75" alt="LEMZ229.jpg" style="width:90.15pt;height:16.3pt;visibility:visible;mso-wrap-style:square">
            <v:imagedata r:id="rId420"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C17B12">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noProof/>
          <w:sz w:val="24"/>
          <w:szCs w:val="24"/>
          <w:lang w:eastAsia="ru-RU"/>
        </w:rPr>
        <w:pict>
          <v:shape id="Рисунок 46" o:spid="_x0000_i1413" type="#_x0000_t75" alt="LEMZ230.jpg" style="width:90.15pt;height:16.3pt;visibility:visible;mso-wrap-style:square">
            <v:imagedata r:id="rId421"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35" w:name="_Toc90389885"/>
      <w:r>
        <w:rPr>
          <w:rFonts w:ascii="Times New Roman" w:hAnsi="Times New Roman" w:cs="Times New Roman"/>
        </w:rPr>
        <w:lastRenderedPageBreak/>
        <w:t>8 Блок аварийной связи (БАС)</w:t>
      </w:r>
      <w:bookmarkEnd w:id="235"/>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C17B12">
      <w:pPr>
        <w:pStyle w:val="aff"/>
        <w:numPr>
          <w:ilvl w:val="0"/>
          <w:numId w:val="2"/>
        </w:numPr>
        <w:spacing w:after="0" w:line="240" w:lineRule="auto"/>
        <w:ind w:left="0" w:firstLine="0"/>
        <w:jc w:val="center"/>
        <w:rPr>
          <w:rFonts w:ascii="Times New Roman" w:hAnsi="Times New Roman" w:cs="Times New Roman"/>
          <w:b/>
        </w:rPr>
      </w:pPr>
      <w:r w:rsidRPr="00A50001">
        <w:rPr>
          <w:rFonts w:ascii="Times New Roman" w:hAnsi="Times New Roman" w:cs="Times New Roman"/>
          <w:sz w:val="24"/>
          <w:szCs w:val="24"/>
        </w:rPr>
        <w:pict>
          <v:shape id="_x0000_i1414" type="#_x0000_t75" style="width:468.3pt;height:365pt" filled="t">
            <v:fill color2="black"/>
            <v:imagedata r:id="rId423"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50001"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50001" w:rsidRPr="0004625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208</w:t>
      </w:r>
      <w:r w:rsidR="00A50001"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17B12">
      <w:pPr>
        <w:numPr>
          <w:ilvl w:val="0"/>
          <w:numId w:val="2"/>
        </w:numPr>
        <w:spacing w:after="0" w:line="240" w:lineRule="auto"/>
        <w:ind w:left="0" w:firstLine="0"/>
        <w:jc w:val="both"/>
      </w:pPr>
      <w:r w:rsidRPr="00A50001">
        <w:rPr>
          <w:sz w:val="24"/>
          <w:szCs w:val="24"/>
          <w:lang w:eastAsia="ru-RU"/>
        </w:rPr>
        <w:lastRenderedPageBreak/>
        <w:pict>
          <v:shape id="_x0000_i1415" type="#_x0000_t75" style="width:195.95pt;height:20.05pt" filled="t">
            <v:fill color2="black"/>
            <v:imagedata r:id="rId290"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C17B12" w:rsidP="00047DA6">
      <w:pPr>
        <w:pStyle w:val="aff"/>
        <w:numPr>
          <w:ilvl w:val="0"/>
          <w:numId w:val="2"/>
        </w:numPr>
        <w:spacing w:before="120" w:after="0" w:line="240" w:lineRule="auto"/>
        <w:ind w:left="431" w:hanging="431"/>
        <w:jc w:val="both"/>
      </w:pPr>
      <w:r>
        <w:pict>
          <v:shape id="_x0000_i1416" type="#_x0000_t75" style="width:170.9pt;height:25.05pt" filled="t">
            <v:fill color2="black"/>
            <v:imagedata r:id="rId424"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C17B12">
      <w:pPr>
        <w:pStyle w:val="aff"/>
        <w:numPr>
          <w:ilvl w:val="0"/>
          <w:numId w:val="2"/>
        </w:numPr>
        <w:spacing w:after="0" w:line="240" w:lineRule="auto"/>
        <w:ind w:left="431" w:hanging="431"/>
        <w:jc w:val="both"/>
      </w:pPr>
      <w:r>
        <w:pict>
          <v:shape id="_x0000_i1417" type="#_x0000_t75" style="width:83.25pt;height:26.3pt" filled="t">
            <v:fill color2="black"/>
            <v:imagedata r:id="rId425"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36" w:name="_Toc90389886"/>
      <w:r w:rsidR="006C4E31">
        <w:rPr>
          <w:sz w:val="28"/>
          <w:szCs w:val="28"/>
        </w:rPr>
        <w:lastRenderedPageBreak/>
        <w:t>8.1 Основные параметры</w:t>
      </w:r>
      <w:bookmarkEnd w:id="236"/>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C17B12" w:rsidP="008013E3">
      <w:pPr>
        <w:numPr>
          <w:ilvl w:val="0"/>
          <w:numId w:val="2"/>
        </w:numPr>
        <w:spacing w:after="0" w:line="240" w:lineRule="auto"/>
        <w:jc w:val="center"/>
        <w:rPr>
          <w:rFonts w:ascii="Times New Roman" w:hAnsi="Times New Roman" w:cs="Times New Roman"/>
          <w:b/>
        </w:rPr>
      </w:pPr>
      <w:r>
        <w:pict>
          <v:shape id="_x0000_i1418" type="#_x0000_t75" style="width:442.65pt;height:226.65pt">
            <v:imagedata r:id="rId423"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A50001"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A50001" w:rsidRPr="0004625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209</w:t>
      </w:r>
      <w:r w:rsidR="00A50001"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37" w:name="_Toc90389887"/>
      <w:r>
        <w:rPr>
          <w:sz w:val="26"/>
          <w:szCs w:val="26"/>
        </w:rPr>
        <w:t>8.1.1 Состояние</w:t>
      </w:r>
      <w:bookmarkEnd w:id="237"/>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38" w:name="_Toc90389888"/>
      <w:r>
        <w:rPr>
          <w:sz w:val="26"/>
          <w:szCs w:val="26"/>
        </w:rPr>
        <w:lastRenderedPageBreak/>
        <w:t>8.1.2 Основные параметры</w:t>
      </w:r>
      <w:bookmarkEnd w:id="238"/>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39" w:name="_Toc90389889"/>
      <w:r>
        <w:rPr>
          <w:b/>
        </w:rPr>
        <w:t>8.1.2.1 Параметры сети</w:t>
      </w:r>
      <w:bookmarkEnd w:id="239"/>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40" w:name="_Toc90389890"/>
      <w:r>
        <w:rPr>
          <w:sz w:val="28"/>
          <w:szCs w:val="28"/>
        </w:rPr>
        <w:t>8.2 Интерфейсы и каналы</w:t>
      </w:r>
      <w:bookmarkEnd w:id="240"/>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C17B12" w:rsidP="00936F39">
      <w:pPr>
        <w:widowControl w:val="0"/>
        <w:numPr>
          <w:ilvl w:val="0"/>
          <w:numId w:val="2"/>
        </w:numPr>
        <w:spacing w:after="0" w:line="240" w:lineRule="auto"/>
        <w:jc w:val="center"/>
        <w:rPr>
          <w:rFonts w:ascii="Times New Roman" w:hAnsi="Times New Roman" w:cs="Times New Roman"/>
          <w:b/>
        </w:rPr>
      </w:pPr>
      <w:r w:rsidRPr="00A50001">
        <w:rPr>
          <w:rFonts w:eastAsia="Times New Roman"/>
          <w:b/>
          <w:iCs/>
          <w:sz w:val="24"/>
          <w:szCs w:val="24"/>
        </w:rPr>
        <w:pict>
          <v:shape id="_x0000_i1419" type="#_x0000_t75" style="width:496.5pt;height:276.75pt">
            <v:imagedata r:id="rId426"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41" w:name="_Ref508037071"/>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210</w:t>
      </w:r>
      <w:r w:rsidR="00A50001" w:rsidRPr="00E7416C">
        <w:rPr>
          <w:rFonts w:ascii="Times New Roman" w:hAnsi="Times New Roman" w:cs="Times New Roman"/>
          <w:b/>
          <w:i w:val="0"/>
          <w:sz w:val="22"/>
          <w:szCs w:val="22"/>
        </w:rPr>
        <w:fldChar w:fldCharType="end"/>
      </w:r>
      <w:bookmarkEnd w:id="241"/>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42" w:name="_Toc90389891"/>
      <w:r w:rsidR="006C4E31">
        <w:rPr>
          <w:sz w:val="26"/>
          <w:szCs w:val="26"/>
        </w:rPr>
        <w:lastRenderedPageBreak/>
        <w:t>8.2.1 Линейный интерфейс</w:t>
      </w:r>
      <w:bookmarkEnd w:id="242"/>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C17B12" w:rsidRPr="00C17B12">
          <w:rPr>
            <w:rFonts w:ascii="Times New Roman" w:eastAsia="Times New Roman" w:hAnsi="Times New Roman" w:cs="Times New Roman"/>
            <w:sz w:val="24"/>
            <w:szCs w:val="24"/>
            <w:lang w:eastAsia="ru-RU"/>
          </w:rPr>
          <w:t>Рисунок 210</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C17B12" w:rsidRPr="00C17B12">
          <w:rPr>
            <w:rFonts w:ascii="Times New Roman" w:eastAsia="Times New Roman" w:hAnsi="Times New Roman" w:cs="Times New Roman"/>
            <w:sz w:val="24"/>
            <w:szCs w:val="24"/>
            <w:lang w:eastAsia="ru-RU"/>
          </w:rPr>
          <w:t>Рисунок 211</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C17B12" w:rsidP="00936F39">
      <w:pPr>
        <w:widowControl w:val="0"/>
        <w:numPr>
          <w:ilvl w:val="0"/>
          <w:numId w:val="2"/>
        </w:numPr>
        <w:spacing w:after="0" w:line="240" w:lineRule="auto"/>
        <w:jc w:val="center"/>
        <w:rPr>
          <w:rFonts w:ascii="Times New Roman" w:hAnsi="Times New Roman" w:cs="Times New Roman"/>
          <w:b/>
        </w:rPr>
      </w:pPr>
      <w:r w:rsidRPr="00A50001">
        <w:rPr>
          <w:rFonts w:eastAsia="Times New Roman"/>
          <w:iCs/>
          <w:sz w:val="24"/>
          <w:szCs w:val="24"/>
        </w:rPr>
        <w:pict>
          <v:shape id="_x0000_i1420" type="#_x0000_t75" style="width:404.45pt;height:323.05pt" filled="t">
            <v:fill color2="black"/>
            <v:imagedata r:id="rId427" o:title="" croptop="-8f" cropbottom="-8f" cropleft="-6f" cropright="-6f"/>
          </v:shape>
        </w:pict>
      </w:r>
    </w:p>
    <w:p w:rsidR="006C4E31" w:rsidRDefault="006C4E31" w:rsidP="00BC289E">
      <w:pPr>
        <w:pStyle w:val="91"/>
        <w:jc w:val="center"/>
        <w:outlineLvl w:val="0"/>
      </w:pPr>
      <w:bookmarkStart w:id="243" w:name="_Ref508112895"/>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211</w:t>
      </w:r>
      <w:r w:rsidR="00A50001" w:rsidRPr="00E7416C">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44" w:name="_Toc90389892"/>
      <w:r>
        <w:rPr>
          <w:sz w:val="26"/>
          <w:szCs w:val="26"/>
        </w:rPr>
        <w:lastRenderedPageBreak/>
        <w:t>8.2.2 Состояние ЛИ</w:t>
      </w:r>
      <w:bookmarkEnd w:id="244"/>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C17B12">
      <w:pPr>
        <w:numPr>
          <w:ilvl w:val="0"/>
          <w:numId w:val="2"/>
        </w:numPr>
        <w:spacing w:after="0" w:line="240" w:lineRule="auto"/>
        <w:ind w:left="431" w:hanging="431"/>
        <w:rPr>
          <w:rFonts w:ascii="Times New Roman" w:hAnsi="Times New Roman" w:cs="Times New Roman"/>
          <w:b/>
        </w:rPr>
      </w:pPr>
      <w:r w:rsidRPr="00A50001">
        <w:rPr>
          <w:rFonts w:ascii="Times New Roman" w:hAnsi="Times New Roman" w:cs="Times New Roman"/>
          <w:b/>
          <w:sz w:val="24"/>
          <w:szCs w:val="24"/>
          <w:lang w:eastAsia="ru-RU"/>
        </w:rPr>
        <w:pict>
          <v:shape id="_x0000_i1421" type="#_x0000_t75" style="width:496.5pt;height:386.3pt" filled="t">
            <v:fill color2="black"/>
            <v:imagedata r:id="rId428"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212</w:t>
      </w:r>
      <w:r w:rsidR="00A50001"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45" w:name="_Toc90389893"/>
      <w:r>
        <w:rPr>
          <w:sz w:val="26"/>
          <w:szCs w:val="26"/>
        </w:rPr>
        <w:lastRenderedPageBreak/>
        <w:t>8.2.3 Канал</w:t>
      </w:r>
      <w:bookmarkEnd w:id="245"/>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C17B12" w:rsidRPr="00C17B12">
          <w:rPr>
            <w:rFonts w:ascii="Times New Roman" w:eastAsia="Times New Roman" w:hAnsi="Times New Roman" w:cs="Times New Roman"/>
            <w:iCs/>
            <w:sz w:val="24"/>
            <w:szCs w:val="24"/>
          </w:rPr>
          <w:t>Рисунок 213</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C17B12">
      <w:pPr>
        <w:numPr>
          <w:ilvl w:val="0"/>
          <w:numId w:val="2"/>
        </w:numPr>
        <w:spacing w:after="0" w:line="240" w:lineRule="auto"/>
        <w:ind w:left="0" w:firstLine="0"/>
        <w:rPr>
          <w:rFonts w:ascii="Times New Roman" w:hAnsi="Times New Roman" w:cs="Times New Roman"/>
          <w:b/>
        </w:rPr>
      </w:pPr>
      <w:r w:rsidRPr="00A50001">
        <w:rPr>
          <w:rFonts w:eastAsia="Times New Roman"/>
          <w:b/>
          <w:iCs/>
          <w:sz w:val="24"/>
          <w:szCs w:val="24"/>
        </w:rPr>
        <w:pict>
          <v:shape id="_x0000_i1422" type="#_x0000_t75" style="width:496.5pt;height:432.65pt">
            <v:imagedata r:id="rId429" o:title="LEMZ89"/>
          </v:shape>
        </w:pict>
      </w:r>
    </w:p>
    <w:p w:rsidR="006C4E31" w:rsidRDefault="006C4E31" w:rsidP="00BC289E">
      <w:pPr>
        <w:pStyle w:val="91"/>
        <w:jc w:val="center"/>
        <w:outlineLvl w:val="0"/>
      </w:pPr>
      <w:bookmarkStart w:id="246" w:name="_Ref508118532"/>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213</w:t>
      </w:r>
      <w:r w:rsidR="00A50001" w:rsidRPr="00E7416C">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47" w:name="_Toc90389894"/>
      <w:r>
        <w:rPr>
          <w:sz w:val="28"/>
          <w:szCs w:val="28"/>
        </w:rPr>
        <w:lastRenderedPageBreak/>
        <w:t>8.3 Линейно-коммутационные интерфейсы</w:t>
      </w:r>
      <w:bookmarkEnd w:id="247"/>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C17B12">
      <w:pPr>
        <w:numPr>
          <w:ilvl w:val="0"/>
          <w:numId w:val="2"/>
        </w:numPr>
        <w:spacing w:after="0" w:line="240" w:lineRule="auto"/>
        <w:jc w:val="center"/>
        <w:rPr>
          <w:rFonts w:ascii="Times New Roman" w:hAnsi="Times New Roman" w:cs="Times New Roman"/>
          <w:b/>
        </w:rPr>
      </w:pPr>
      <w:r w:rsidRPr="00A50001">
        <w:rPr>
          <w:b/>
          <w:sz w:val="28"/>
          <w:szCs w:val="28"/>
        </w:rPr>
        <w:pict>
          <v:shape id="_x0000_i1423" type="#_x0000_t75" style="width:487.7pt;height:334.35pt">
            <v:imagedata r:id="rId430"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214</w:t>
      </w:r>
      <w:r w:rsidR="00A50001"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8" w:name="_Toc90389895"/>
      <w:r>
        <w:rPr>
          <w:sz w:val="28"/>
          <w:szCs w:val="28"/>
        </w:rPr>
        <w:lastRenderedPageBreak/>
        <w:t>8.4</w:t>
      </w:r>
      <w:r w:rsidR="00070F26">
        <w:rPr>
          <w:sz w:val="28"/>
          <w:szCs w:val="28"/>
          <w:lang w:val="en-US"/>
        </w:rPr>
        <w:t xml:space="preserve"> </w:t>
      </w:r>
      <w:r>
        <w:rPr>
          <w:sz w:val="28"/>
          <w:szCs w:val="28"/>
        </w:rPr>
        <w:t>Кнопочные панели</w:t>
      </w:r>
      <w:bookmarkEnd w:id="248"/>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C17B12">
      <w:pPr>
        <w:numPr>
          <w:ilvl w:val="0"/>
          <w:numId w:val="2"/>
        </w:numPr>
        <w:spacing w:after="0" w:line="240" w:lineRule="auto"/>
        <w:ind w:left="431" w:hanging="431"/>
        <w:jc w:val="both"/>
        <w:rPr>
          <w:rFonts w:ascii="Times New Roman" w:hAnsi="Times New Roman" w:cs="Times New Roman"/>
          <w:sz w:val="24"/>
          <w:szCs w:val="24"/>
          <w:lang w:eastAsia="ru-RU"/>
        </w:rPr>
      </w:pPr>
      <w:r w:rsidRPr="00A50001">
        <w:rPr>
          <w:rFonts w:ascii="Times New Roman" w:hAnsi="Times New Roman" w:cs="Times New Roman"/>
          <w:sz w:val="24"/>
          <w:szCs w:val="24"/>
          <w:lang w:eastAsia="ru-RU"/>
        </w:rPr>
        <w:pict>
          <v:shape id="_x0000_i1424" type="#_x0000_t75" style="width:495.85pt;height:155.9pt">
            <v:imagedata r:id="rId431" o:title="LEMZ31" cropbottom="38564f"/>
          </v:shape>
        </w:pict>
      </w:r>
    </w:p>
    <w:p w:rsidR="006C4E31" w:rsidRDefault="00C17B12">
      <w:pPr>
        <w:numPr>
          <w:ilvl w:val="0"/>
          <w:numId w:val="2"/>
        </w:numPr>
        <w:spacing w:after="0" w:line="240" w:lineRule="auto"/>
        <w:ind w:left="431" w:hanging="431"/>
        <w:jc w:val="center"/>
        <w:rPr>
          <w:rFonts w:ascii="Times New Roman" w:hAnsi="Times New Roman" w:cs="Times New Roman"/>
          <w:b/>
        </w:rPr>
      </w:pPr>
      <w:r w:rsidRPr="00A50001">
        <w:rPr>
          <w:b/>
          <w:sz w:val="28"/>
          <w:szCs w:val="28"/>
        </w:rPr>
        <w:pict>
          <v:shape id="_x0000_i1425" type="#_x0000_t75" style="width:496.5pt;height:226.65pt" filled="t">
            <v:fill color2="black"/>
            <v:imagedata r:id="rId432"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215</w:t>
      </w:r>
      <w:r w:rsidR="00A50001"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9" w:name="_Toc90389896"/>
      <w:r>
        <w:rPr>
          <w:sz w:val="28"/>
          <w:szCs w:val="28"/>
        </w:rPr>
        <w:lastRenderedPageBreak/>
        <w:t>8.5 Резервирование</w:t>
      </w:r>
      <w:bookmarkEnd w:id="249"/>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C17B12">
      <w:pPr>
        <w:numPr>
          <w:ilvl w:val="0"/>
          <w:numId w:val="2"/>
        </w:numPr>
        <w:spacing w:after="0" w:line="240" w:lineRule="auto"/>
        <w:jc w:val="center"/>
        <w:rPr>
          <w:rFonts w:ascii="Times New Roman" w:hAnsi="Times New Roman" w:cs="Times New Roman"/>
          <w:b/>
        </w:rPr>
      </w:pPr>
      <w:r w:rsidRPr="00A50001">
        <w:rPr>
          <w:rFonts w:eastAsia="Times New Roman"/>
          <w:sz w:val="24"/>
          <w:szCs w:val="24"/>
          <w:lang w:eastAsia="ru-RU"/>
        </w:rPr>
        <w:pict>
          <v:shape id="_x0000_i1426" type="#_x0000_t75" style="width:494.6pt;height:306.15pt">
            <v:imagedata r:id="rId433"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216</w:t>
      </w:r>
      <w:r w:rsidR="00A50001"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50" w:name="_Toc90389897"/>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50"/>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217</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17B12">
      <w:pPr>
        <w:spacing w:after="0" w:line="240" w:lineRule="auto"/>
        <w:ind w:left="576" w:hanging="292"/>
        <w:jc w:val="center"/>
        <w:rPr>
          <w:rFonts w:ascii="Times New Roman" w:hAnsi="Times New Roman" w:cs="Times New Roman"/>
          <w:b/>
        </w:rPr>
      </w:pPr>
      <w:r w:rsidRPr="00A50001">
        <w:rPr>
          <w:rFonts w:ascii="Times New Roman" w:hAnsi="Times New Roman" w:cs="Times New Roman"/>
          <w:sz w:val="24"/>
          <w:szCs w:val="24"/>
        </w:rPr>
        <w:pict>
          <v:shape id="_x0000_i1427" type="#_x0000_t75" style="width:497.75pt;height:374.4pt" filled="t">
            <v:fill color2="black"/>
            <v:imagedata r:id="rId434" o:title="" croptop="-24f" cropbottom="-24f" cropleft="-18f" cropright="-18f"/>
          </v:shape>
        </w:pict>
      </w:r>
    </w:p>
    <w:p w:rsidR="006C4E31" w:rsidRDefault="006C4E31" w:rsidP="00BC289E">
      <w:pPr>
        <w:pStyle w:val="35"/>
        <w:ind w:left="576" w:hanging="292"/>
        <w:jc w:val="center"/>
        <w:outlineLvl w:val="0"/>
      </w:pPr>
      <w:bookmarkStart w:id="251" w:name="_Ref426472362"/>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217</w:t>
      </w:r>
      <w:r w:rsidR="00A50001" w:rsidRPr="00E7416C">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C17B12" w:rsidRPr="00C17B12">
          <w:rPr>
            <w:rFonts w:ascii="Times New Roman" w:hAnsi="Times New Roman" w:cs="Times New Roman"/>
            <w:sz w:val="24"/>
            <w:szCs w:val="24"/>
          </w:rPr>
          <w:t>Рисунок 218</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C17B12">
      <w:pPr>
        <w:spacing w:after="0" w:line="240" w:lineRule="auto"/>
        <w:ind w:left="576" w:hanging="292"/>
        <w:jc w:val="center"/>
        <w:rPr>
          <w:rFonts w:ascii="Times New Roman" w:hAnsi="Times New Roman" w:cs="Times New Roman"/>
          <w:b/>
        </w:rPr>
      </w:pPr>
      <w:r w:rsidRPr="00A50001">
        <w:rPr>
          <w:rFonts w:ascii="Times New Roman" w:hAnsi="Times New Roman" w:cs="Times New Roman"/>
          <w:sz w:val="24"/>
          <w:szCs w:val="24"/>
        </w:rPr>
        <w:pict>
          <v:shape id="_x0000_i1428" type="#_x0000_t75" style="width:399.45pt;height:63.25pt" filled="t">
            <v:fill color2="black"/>
            <v:imagedata r:id="rId435" o:title="" croptop="-213f" cropbottom="-213f" cropleft="-41f" cropright="-41f"/>
          </v:shape>
        </w:pict>
      </w:r>
    </w:p>
    <w:p w:rsidR="006C4E31" w:rsidRDefault="006C4E31" w:rsidP="00BC289E">
      <w:pPr>
        <w:pStyle w:val="35"/>
        <w:ind w:left="576" w:hanging="292"/>
        <w:jc w:val="center"/>
        <w:outlineLvl w:val="0"/>
      </w:pPr>
      <w:bookmarkStart w:id="252" w:name="_Ref426474269"/>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218</w:t>
      </w:r>
      <w:r w:rsidR="00A50001" w:rsidRPr="00E7416C">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C17B12" w:rsidRPr="00C17B12">
          <w:rPr>
            <w:rFonts w:ascii="Times New Roman" w:hAnsi="Times New Roman" w:cs="Times New Roman"/>
            <w:sz w:val="24"/>
            <w:szCs w:val="24"/>
          </w:rPr>
          <w:t>Рисунок 219</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A50001">
      <w:pPr>
        <w:spacing w:after="0" w:line="240" w:lineRule="auto"/>
        <w:ind w:left="576" w:firstLine="284"/>
        <w:jc w:val="both"/>
        <w:rPr>
          <w:rFonts w:ascii="Times New Roman" w:hAnsi="Times New Roman" w:cs="Times New Roman"/>
          <w:b/>
        </w:rPr>
      </w:pPr>
      <w:r w:rsidRPr="00A50001">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A50001">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A50001">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A50001">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A50001">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B23FD6" w:rsidRDefault="00B23FD6">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C17B12" w:rsidRPr="00A50001">
        <w:rPr>
          <w:rFonts w:ascii="Times New Roman" w:hAnsi="Times New Roman" w:cs="Times New Roman"/>
          <w:sz w:val="24"/>
          <w:szCs w:val="24"/>
          <w:lang w:eastAsia="ru-RU"/>
        </w:rPr>
        <w:pict>
          <v:shape id="_x0000_i1429" type="#_x0000_t75" style="width:424.5pt;height:380.05pt" filled="t">
            <v:fill color2="black"/>
            <v:imagedata r:id="rId436" o:title="" croptop="-43f" cropbottom="-43f" cropleft="-39f" cropright="-39f"/>
          </v:shape>
        </w:pict>
      </w:r>
    </w:p>
    <w:p w:rsidR="006C4E31" w:rsidRDefault="006C4E31" w:rsidP="00BC289E">
      <w:pPr>
        <w:pStyle w:val="83"/>
        <w:jc w:val="center"/>
        <w:outlineLvl w:val="0"/>
      </w:pPr>
      <w:bookmarkStart w:id="253" w:name="_Ref480464185"/>
      <w:r>
        <w:rPr>
          <w:rFonts w:ascii="Times New Roman" w:hAnsi="Times New Roman" w:cs="Times New Roman"/>
          <w:b/>
          <w:i w:val="0"/>
          <w:sz w:val="22"/>
          <w:szCs w:val="22"/>
        </w:rPr>
        <w:t xml:space="preserve">Рисунок </w:t>
      </w:r>
      <w:r w:rsidR="00A50001"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A50001" w:rsidRPr="00E7416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219</w:t>
      </w:r>
      <w:r w:rsidR="00A50001" w:rsidRPr="00E7416C">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C17B12" w:rsidRPr="00C17B12">
          <w:rPr>
            <w:rFonts w:ascii="Times New Roman" w:eastAsia="Times New Roman" w:hAnsi="Times New Roman" w:cs="Times New Roman"/>
            <w:sz w:val="24"/>
            <w:szCs w:val="24"/>
            <w:lang w:eastAsia="ru-RU"/>
          </w:rPr>
          <w:t>Рисунок 220</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C17B12" w:rsidRPr="00C17B12">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C17B12" w:rsidRPr="00C17B12">
          <w:rPr>
            <w:rFonts w:ascii="Times New Roman" w:hAnsi="Times New Roman" w:cs="Times New Roman"/>
            <w:sz w:val="24"/>
            <w:szCs w:val="24"/>
          </w:rPr>
          <w:t>Рисунок 221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17B12">
      <w:pPr>
        <w:tabs>
          <w:tab w:val="left" w:pos="0"/>
        </w:tabs>
        <w:spacing w:after="0" w:line="240" w:lineRule="auto"/>
        <w:jc w:val="center"/>
        <w:rPr>
          <w:rFonts w:ascii="Times New Roman" w:hAnsi="Times New Roman" w:cs="Times New Roman"/>
          <w:b/>
        </w:rPr>
      </w:pPr>
      <w:r>
        <w:pict>
          <v:shape id="_x0000_i1430" type="#_x0000_t75" style="width:425.1pt;height:380.05pt" filled="t">
            <v:fill color2="black"/>
            <v:imagedata r:id="rId437" o:title="" croptop="-43f" cropbottom="-43f" cropleft="-39f" cropright="-39f"/>
          </v:shape>
        </w:pict>
      </w:r>
    </w:p>
    <w:p w:rsidR="006C4E31" w:rsidRDefault="006C4E31" w:rsidP="00BC289E">
      <w:pPr>
        <w:pStyle w:val="35"/>
        <w:jc w:val="center"/>
        <w:outlineLvl w:val="0"/>
      </w:pPr>
      <w:bookmarkStart w:id="254" w:name="_Ref426536155"/>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220</w:t>
      </w:r>
      <w:r w:rsidR="00A50001" w:rsidRPr="00606B29">
        <w:rPr>
          <w:rFonts w:ascii="Times New Roman" w:hAnsi="Times New Roman" w:cs="Times New Roman"/>
          <w:b/>
          <w:i w:val="0"/>
          <w:sz w:val="22"/>
          <w:szCs w:val="22"/>
        </w:rPr>
        <w:fldChar w:fldCharType="end"/>
      </w:r>
      <w:bookmarkEnd w:id="254"/>
      <w:r>
        <w:rPr>
          <w:rFonts w:ascii="Times New Roman" w:hAnsi="Times New Roman" w:cs="Times New Roman"/>
          <w:b/>
          <w:i w:val="0"/>
          <w:sz w:val="22"/>
          <w:szCs w:val="22"/>
        </w:rPr>
        <w:t xml:space="preserve"> - Закладка «Каналы»</w:t>
      </w:r>
    </w:p>
    <w:p w:rsidR="006C4E31" w:rsidRDefault="00C17B12">
      <w:pPr>
        <w:tabs>
          <w:tab w:val="left" w:pos="0"/>
        </w:tabs>
        <w:spacing w:after="0" w:line="240" w:lineRule="auto"/>
        <w:jc w:val="center"/>
        <w:rPr>
          <w:rFonts w:ascii="Times New Roman" w:hAnsi="Times New Roman" w:cs="Times New Roman"/>
          <w:b/>
        </w:rPr>
      </w:pPr>
      <w:r>
        <w:lastRenderedPageBreak/>
        <w:pict>
          <v:shape id="_x0000_i1431" type="#_x0000_t75" style="width:476.45pt;height:293pt" filled="t">
            <v:fill color2="black"/>
            <v:imagedata r:id="rId438" o:title="" croptop="-56f" cropbottom="-56f" cropleft="-34f" cropright="-34f"/>
          </v:shape>
        </w:pict>
      </w:r>
    </w:p>
    <w:p w:rsidR="006C4E31" w:rsidRDefault="006C4E31" w:rsidP="00BC289E">
      <w:pPr>
        <w:pStyle w:val="35"/>
        <w:tabs>
          <w:tab w:val="left" w:pos="0"/>
        </w:tabs>
        <w:jc w:val="center"/>
        <w:outlineLvl w:val="0"/>
      </w:pPr>
      <w:bookmarkStart w:id="255" w:name="_Ref426545576"/>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221</w:t>
      </w:r>
      <w:r w:rsidR="00A50001"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A50001">
      <w:pPr>
        <w:tabs>
          <w:tab w:val="left" w:pos="0"/>
        </w:tabs>
        <w:spacing w:after="0" w:line="240" w:lineRule="auto"/>
        <w:jc w:val="center"/>
        <w:rPr>
          <w:rFonts w:ascii="Times New Roman" w:hAnsi="Times New Roman" w:cs="Times New Roman"/>
          <w:b/>
        </w:rPr>
      </w:pPr>
      <w:r w:rsidRPr="00A50001">
        <w:pict>
          <v:line id="_x0000_s1039" style="position:absolute;left:0;text-align:left;flip:x y;z-index:3" from="223.15pt,84.7pt" to="269.4pt,95.95pt" strokecolor="red" strokeweight=".35mm">
            <v:stroke endarrow="block" color2="aqua" joinstyle="miter" endcap="square"/>
          </v:line>
        </w:pict>
      </w:r>
      <w:r w:rsidR="00C17B12">
        <w:pict>
          <v:shape id="_x0000_i1432" type="#_x0000_t75" style="width:427.6pt;height:141.5pt" filled="t">
            <v:fill color2="black"/>
            <v:imagedata r:id="rId439"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222</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C17B12">
      <w:pPr>
        <w:tabs>
          <w:tab w:val="left" w:pos="0"/>
        </w:tabs>
        <w:spacing w:after="0" w:line="240" w:lineRule="auto"/>
        <w:jc w:val="center"/>
        <w:rPr>
          <w:rFonts w:ascii="Times New Roman" w:hAnsi="Times New Roman" w:cs="Times New Roman"/>
          <w:b/>
        </w:rPr>
      </w:pPr>
      <w:r>
        <w:lastRenderedPageBreak/>
        <w:pict>
          <v:shape id="_x0000_i1433" type="#_x0000_t75" style="width:458.9pt;height:402.55pt" filled="t">
            <v:fill color2="black"/>
            <v:imagedata r:id="rId440"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223</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56" w:name="_Toc90389898"/>
      <w:r>
        <w:rPr>
          <w:rFonts w:ascii="Times New Roman" w:hAnsi="Times New Roman" w:cs="Times New Roman"/>
        </w:rPr>
        <w:lastRenderedPageBreak/>
        <w:t>10 Комплекс инструктажа и тренажа (КИТ)</w:t>
      </w:r>
      <w:bookmarkEnd w:id="25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57" w:name="_Toc90389899"/>
      <w:r>
        <w:rPr>
          <w:sz w:val="28"/>
          <w:szCs w:val="28"/>
        </w:rPr>
        <w:t>10.1 Конфигурирование ЦТРС Тренажера</w:t>
      </w:r>
      <w:bookmarkEnd w:id="257"/>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rPr>
        <w:pict>
          <v:shape id="_x0000_i1434" type="#_x0000_t75" style="width:318.05pt;height:118.95pt" filled="t">
            <v:fill color2="black"/>
            <v:imagedata r:id="rId441"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224</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C17B12" w:rsidRPr="00C17B12">
          <w:rPr>
            <w:rFonts w:ascii="Times New Roman" w:hAnsi="Times New Roman" w:cs="Times New Roman"/>
            <w:sz w:val="24"/>
            <w:szCs w:val="24"/>
          </w:rPr>
          <w:t>Рисунок 225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lang w:eastAsia="ru-RU"/>
        </w:rPr>
        <w:pict>
          <v:shape id="_x0000_i1435" type="#_x0000_t75" style="width:294.9pt;height:102.7pt" filled="t">
            <v:fill color2="black"/>
            <v:imagedata r:id="rId442" o:title="" croptop="-158f" cropbottom="-158f" cropleft="-56f" cropright="-56f"/>
          </v:shape>
        </w:pict>
      </w:r>
    </w:p>
    <w:p w:rsidR="006C4E31" w:rsidRDefault="006C4E31" w:rsidP="00BC289E">
      <w:pPr>
        <w:pStyle w:val="83"/>
        <w:jc w:val="center"/>
        <w:outlineLvl w:val="0"/>
      </w:pPr>
      <w:bookmarkStart w:id="258" w:name="_Ref473550732"/>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225</w:t>
      </w:r>
      <w:r w:rsidR="00A50001" w:rsidRPr="00606B29">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226</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rPr>
        <w:pict>
          <v:shape id="_x0000_i1436" type="#_x0000_t75" style="width:460.8pt;height:469.55pt" filled="t">
            <v:fill color2="black"/>
            <v:imagedata r:id="rId443" o:title="" croptop="-30f" cropbottom="-30f" cropleft="-24f" cropright="-24f"/>
          </v:shape>
        </w:pict>
      </w:r>
    </w:p>
    <w:p w:rsidR="006C4E31" w:rsidRDefault="006C4E31" w:rsidP="00BC289E">
      <w:pPr>
        <w:pStyle w:val="83"/>
        <w:jc w:val="center"/>
        <w:outlineLvl w:val="0"/>
      </w:pPr>
      <w:bookmarkStart w:id="259" w:name="_Ref473552598"/>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226</w:t>
      </w:r>
      <w:r w:rsidR="00A50001" w:rsidRPr="00606B29">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C17B12" w:rsidRPr="00C17B12">
          <w:rPr>
            <w:rFonts w:ascii="Times New Roman" w:hAnsi="Times New Roman" w:cs="Times New Roman"/>
            <w:sz w:val="24"/>
            <w:szCs w:val="24"/>
          </w:rPr>
          <w:t>Рисунок 227</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227</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rPr>
          <w:rFonts w:ascii="Times New Roman" w:hAnsi="Times New Roman" w:cs="Times New Roman"/>
          <w:b/>
        </w:rPr>
      </w:pPr>
      <w:r w:rsidRPr="00A50001">
        <w:rPr>
          <w:rFonts w:ascii="Times New Roman" w:hAnsi="Times New Roman" w:cs="Times New Roman"/>
          <w:sz w:val="24"/>
          <w:szCs w:val="24"/>
        </w:rPr>
        <w:pict>
          <v:shape id="_x0000_i1437" type="#_x0000_t75" style="width:483.95pt;height:145.25pt" filled="t">
            <v:fill color2="black"/>
            <v:imagedata r:id="rId444" o:title="" croptop="-79f" cropbottom="-79f" cropleft="-24f" cropright="-24f"/>
          </v:shape>
        </w:pict>
      </w:r>
    </w:p>
    <w:p w:rsidR="006C4E31" w:rsidRDefault="006C4E31" w:rsidP="00BC289E">
      <w:pPr>
        <w:pStyle w:val="83"/>
        <w:jc w:val="center"/>
        <w:outlineLvl w:val="0"/>
      </w:pPr>
      <w:bookmarkStart w:id="260" w:name="_Ref473629551"/>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227</w:t>
      </w:r>
      <w:r w:rsidR="00A50001" w:rsidRPr="00606B29">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C17B12" w:rsidRPr="00C17B12">
          <w:rPr>
            <w:rFonts w:ascii="Times New Roman" w:hAnsi="Times New Roman" w:cs="Times New Roman"/>
            <w:sz w:val="24"/>
            <w:szCs w:val="24"/>
          </w:rPr>
          <w:t>Рисунок 228</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438" type="#_x0000_t75" style="width:473.3pt;height:480.85pt" filled="t">
            <v:fill color2="black"/>
            <v:imagedata r:id="rId445" o:title="" croptop="-30f" cropbottom="-30f" cropleft="-24f" cropright="-24f"/>
          </v:shape>
        </w:pict>
      </w:r>
    </w:p>
    <w:p w:rsidR="006C4E31" w:rsidRDefault="006C4E31" w:rsidP="00BC289E">
      <w:pPr>
        <w:pStyle w:val="83"/>
        <w:jc w:val="center"/>
        <w:outlineLvl w:val="0"/>
      </w:pPr>
      <w:bookmarkStart w:id="261" w:name="_Ref474156510"/>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228</w:t>
      </w:r>
      <w:r w:rsidR="00A50001" w:rsidRPr="00606B29">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439" type="#_x0000_t75" style="width:259.2pt;height:73.25pt" filled="t">
            <v:fill color2="black"/>
            <v:imagedata r:id="rId446"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229</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lastRenderedPageBreak/>
        <w:pict>
          <v:shape id="_x0000_i1440" type="#_x0000_t75" style="width:259.2pt;height:48.85pt" filled="t">
            <v:fill color2="black"/>
            <v:imagedata r:id="rId447"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230</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C17B12" w:rsidRPr="00C17B12">
          <w:rPr>
            <w:rFonts w:ascii="Times New Roman" w:hAnsi="Times New Roman" w:cs="Times New Roman"/>
            <w:sz w:val="24"/>
            <w:szCs w:val="24"/>
          </w:rPr>
          <w:t>Рисунок 231</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rPr>
        <w:pict>
          <v:shape id="_x0000_i1441" type="#_x0000_t75" style="width:477.7pt;height:116.45pt" filled="t">
            <v:fill color2="black"/>
            <v:imagedata r:id="rId448" o:title="" croptop="-113f" cropbottom="-113f" cropleft="-27f" cropright="-27f"/>
          </v:shape>
        </w:pict>
      </w:r>
    </w:p>
    <w:p w:rsidR="006C4E31" w:rsidRDefault="006C4E31" w:rsidP="00BC289E">
      <w:pPr>
        <w:pStyle w:val="83"/>
        <w:jc w:val="center"/>
        <w:outlineLvl w:val="0"/>
      </w:pPr>
      <w:bookmarkStart w:id="262" w:name="_Ref474158333"/>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231</w:t>
      </w:r>
      <w:r w:rsidR="00A50001" w:rsidRPr="00606B29">
        <w:rPr>
          <w:rFonts w:ascii="Times New Roman" w:hAnsi="Times New Roman" w:cs="Times New Roman"/>
          <w:b/>
          <w:i w:val="0"/>
          <w:sz w:val="22"/>
          <w:szCs w:val="22"/>
        </w:rPr>
        <w:fldChar w:fldCharType="end"/>
      </w:r>
      <w:bookmarkEnd w:id="262"/>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442" type="#_x0000_t75" style="width:272.95pt;height:70.1pt" filled="t">
            <v:fill color2="black"/>
            <v:imagedata r:id="rId449"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232</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rPr>
        <w:lastRenderedPageBreak/>
        <w:pict>
          <v:shape id="_x0000_i1443" type="#_x0000_t75" style="width:377.55pt;height:236.65pt" filled="t">
            <v:fill color2="black"/>
            <v:imagedata r:id="rId450"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233</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C17B12" w:rsidRPr="00C17B12">
          <w:rPr>
            <w:rFonts w:ascii="Times New Roman" w:hAnsi="Times New Roman" w:cs="Times New Roman"/>
            <w:sz w:val="24"/>
            <w:szCs w:val="24"/>
          </w:rPr>
          <w:t>Рисунок 234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rPr>
        <w:lastRenderedPageBreak/>
        <w:pict>
          <v:shape id="_x0000_i1444" type="#_x0000_t75" style="width:458.9pt;height:344.95pt" filled="t">
            <v:fill color2="black"/>
            <v:imagedata r:id="rId451" o:title="" croptop="-40f" cropbottom="-40f" cropleft="-24f" cropright="-24f"/>
          </v:shape>
        </w:pict>
      </w:r>
    </w:p>
    <w:p w:rsidR="006C4E31" w:rsidRDefault="006C4E31" w:rsidP="00BC289E">
      <w:pPr>
        <w:pStyle w:val="83"/>
        <w:jc w:val="center"/>
        <w:outlineLvl w:val="0"/>
      </w:pPr>
      <w:bookmarkStart w:id="263" w:name="_Ref473809078"/>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234</w:t>
      </w:r>
      <w:r w:rsidR="00A50001" w:rsidRPr="00606B29">
        <w:rPr>
          <w:rFonts w:ascii="Times New Roman" w:hAnsi="Times New Roman" w:cs="Times New Roman"/>
          <w:b/>
          <w:i w:val="0"/>
          <w:sz w:val="22"/>
          <w:szCs w:val="22"/>
        </w:rPr>
        <w:fldChar w:fldCharType="end"/>
      </w:r>
      <w:bookmarkEnd w:id="263"/>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C17B12" w:rsidRPr="00C17B12">
          <w:rPr>
            <w:rFonts w:ascii="Times New Roman" w:hAnsi="Times New Roman" w:cs="Times New Roman"/>
            <w:sz w:val="24"/>
            <w:szCs w:val="24"/>
          </w:rPr>
          <w:t>Рисунок 235</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rPr>
          <w:rFonts w:ascii="Times New Roman" w:hAnsi="Times New Roman" w:cs="Times New Roman"/>
          <w:b/>
        </w:rPr>
      </w:pPr>
      <w:r w:rsidRPr="00A50001">
        <w:rPr>
          <w:rFonts w:ascii="Times New Roman" w:hAnsi="Times New Roman" w:cs="Times New Roman"/>
          <w:sz w:val="24"/>
          <w:szCs w:val="24"/>
        </w:rPr>
        <w:pict>
          <v:shape id="_x0000_i1445" type="#_x0000_t75" style="width:483.95pt;height:145.25pt" filled="t">
            <v:fill color2="black"/>
            <v:imagedata r:id="rId444" o:title="" croptop="-79f" cropbottom="-79f" cropleft="-24f" cropright="-24f"/>
          </v:shape>
        </w:pict>
      </w:r>
    </w:p>
    <w:p w:rsidR="006C4E31" w:rsidRDefault="006C4E31" w:rsidP="00BC289E">
      <w:pPr>
        <w:pStyle w:val="83"/>
        <w:jc w:val="center"/>
        <w:outlineLvl w:val="0"/>
      </w:pPr>
      <w:bookmarkStart w:id="264" w:name="_Ref473811699"/>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235</w:t>
      </w:r>
      <w:r w:rsidR="00A50001" w:rsidRPr="00606B29">
        <w:rPr>
          <w:rFonts w:ascii="Times New Roman" w:hAnsi="Times New Roman" w:cs="Times New Roman"/>
          <w:b/>
          <w:i w:val="0"/>
          <w:sz w:val="22"/>
          <w:szCs w:val="22"/>
        </w:rPr>
        <w:fldChar w:fldCharType="end"/>
      </w:r>
      <w:bookmarkEnd w:id="264"/>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65" w:name="_Toc90389900"/>
      <w:r>
        <w:rPr>
          <w:sz w:val="28"/>
          <w:szCs w:val="28"/>
        </w:rPr>
        <w:lastRenderedPageBreak/>
        <w:t>10.2 Конфигурирование БЛИ-А КИТ</w:t>
      </w:r>
      <w:bookmarkEnd w:id="265"/>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ind w:left="1622" w:hanging="1622"/>
        <w:jc w:val="center"/>
        <w:rPr>
          <w:rFonts w:ascii="Times New Roman" w:hAnsi="Times New Roman" w:cs="Times New Roman"/>
          <w:b/>
        </w:rPr>
      </w:pPr>
      <w:r w:rsidRPr="00A50001">
        <w:rPr>
          <w:lang w:val="en-US"/>
        </w:rPr>
        <w:pict>
          <v:shape id="_x0000_i1446" type="#_x0000_t75" style="width:497.1pt;height:352.5pt" filled="t">
            <v:fill color2="black"/>
            <v:imagedata r:id="rId452"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236</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66" w:name="_Toc90389901"/>
      <w:r>
        <w:rPr>
          <w:sz w:val="26"/>
          <w:szCs w:val="26"/>
        </w:rPr>
        <w:t xml:space="preserve">10.2.1 </w:t>
      </w:r>
      <w:r>
        <w:rPr>
          <w:sz w:val="26"/>
          <w:szCs w:val="26"/>
          <w:lang w:val="en-US"/>
        </w:rPr>
        <w:t>VOIP</w:t>
      </w:r>
      <w:r>
        <w:rPr>
          <w:sz w:val="26"/>
          <w:szCs w:val="26"/>
        </w:rPr>
        <w:t xml:space="preserve"> пиры</w:t>
      </w:r>
      <w:bookmarkEnd w:id="266"/>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A50001">
      <w:pPr>
        <w:ind w:firstLine="284"/>
        <w:jc w:val="both"/>
      </w:pPr>
      <w:hyperlink r:id="rId45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A50001">
      <w:pPr>
        <w:numPr>
          <w:ilvl w:val="0"/>
          <w:numId w:val="12"/>
        </w:numPr>
        <w:suppressAutoHyphens w:val="0"/>
        <w:spacing w:after="0" w:line="240" w:lineRule="auto"/>
        <w:ind w:hanging="294"/>
        <w:jc w:val="both"/>
      </w:pPr>
      <w:hyperlink r:id="rId454"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A50001">
      <w:pPr>
        <w:ind w:firstLine="709"/>
        <w:jc w:val="both"/>
      </w:pPr>
      <w:hyperlink r:id="rId45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56"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57"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58"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67" w:name="_Toc90389902"/>
      <w:r>
        <w:rPr>
          <w:sz w:val="26"/>
          <w:szCs w:val="26"/>
        </w:rPr>
        <w:lastRenderedPageBreak/>
        <w:t>10.2.2 Паттерны</w:t>
      </w:r>
      <w:bookmarkEnd w:id="267"/>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left="1622" w:hanging="1622"/>
        <w:jc w:val="center"/>
        <w:rPr>
          <w:rFonts w:ascii="Times New Roman" w:hAnsi="Times New Roman" w:cs="Times New Roman"/>
          <w:b/>
        </w:rPr>
      </w:pPr>
      <w:r w:rsidRPr="00A50001">
        <w:rPr>
          <w:rFonts w:ascii="Times New Roman" w:hAnsi="Times New Roman" w:cs="Times New Roman"/>
          <w:sz w:val="24"/>
          <w:szCs w:val="24"/>
          <w:lang w:val="en-US"/>
        </w:rPr>
        <w:pict>
          <v:shape id="_x0000_i1447" type="#_x0000_t75" style="width:496.5pt;height:353.1pt" filled="t">
            <v:fill color2="black"/>
            <v:imagedata r:id="rId459"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237</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68" w:name="_Toc90389903"/>
      <w:r>
        <w:rPr>
          <w:sz w:val="26"/>
          <w:szCs w:val="26"/>
        </w:rPr>
        <w:t>10.2.3 Файлы</w:t>
      </w:r>
      <w:bookmarkEnd w:id="268"/>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C17B12">
      <w:pPr>
        <w:spacing w:after="0" w:line="240" w:lineRule="auto"/>
        <w:jc w:val="both"/>
        <w:rPr>
          <w:rFonts w:ascii="Times New Roman" w:hAnsi="Times New Roman" w:cs="Times New Roman"/>
          <w:b/>
        </w:rPr>
      </w:pPr>
      <w:r w:rsidRPr="00A50001">
        <w:rPr>
          <w:rFonts w:ascii="Times New Roman" w:hAnsi="Times New Roman" w:cs="Times New Roman"/>
          <w:sz w:val="24"/>
          <w:szCs w:val="24"/>
        </w:rPr>
        <w:pict>
          <v:shape id="_x0000_i1448" type="#_x0000_t75" style="width:497.1pt;height:142.75pt" filled="t">
            <v:fill color2="black"/>
            <v:imagedata r:id="rId460"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238</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69" w:name="_Toc90389904"/>
      <w:r>
        <w:rPr>
          <w:rFonts w:ascii="Times New Roman" w:hAnsi="Times New Roman" w:cs="Times New Roman"/>
        </w:rPr>
        <w:lastRenderedPageBreak/>
        <w:t>11 Настройка системы аварийного оповещения</w:t>
      </w:r>
      <w:bookmarkEnd w:id="269"/>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70" w:name="_Toc90389905"/>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70"/>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C17B12" w:rsidRPr="00C17B12">
          <w:rPr>
            <w:rFonts w:ascii="Times New Roman" w:hAnsi="Times New Roman" w:cs="Times New Roman"/>
            <w:sz w:val="24"/>
            <w:szCs w:val="24"/>
          </w:rPr>
          <w:t>Рисунок 239</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A50001">
      <w:pPr>
        <w:spacing w:after="0" w:line="240" w:lineRule="auto"/>
        <w:jc w:val="center"/>
        <w:rPr>
          <w:rFonts w:ascii="Times New Roman" w:hAnsi="Times New Roman" w:cs="Times New Roman"/>
          <w:b/>
        </w:rPr>
      </w:pPr>
      <w:r w:rsidRPr="00A50001">
        <w:pict>
          <v:group id="_x0000_s1147" style="position:absolute;left:0;text-align:left;margin-left:31pt;margin-top:91.4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A50001">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C17B12" w:rsidRPr="00A50001">
        <w:rPr>
          <w:rFonts w:ascii="Times New Roman" w:hAnsi="Times New Roman" w:cs="Times New Roman"/>
          <w:sz w:val="24"/>
          <w:szCs w:val="24"/>
        </w:rPr>
        <w:pict>
          <v:shape id="_x0000_i1449" type="#_x0000_t75" style="width:495.85pt;height:447.05pt">
            <v:imagedata r:id="rId461" o:title="LEMZ11"/>
          </v:shape>
        </w:pict>
      </w:r>
    </w:p>
    <w:p w:rsidR="006C4E31" w:rsidRDefault="006C4E31" w:rsidP="00BC289E">
      <w:pPr>
        <w:pStyle w:val="83"/>
        <w:spacing w:line="240" w:lineRule="auto"/>
        <w:jc w:val="center"/>
        <w:outlineLvl w:val="0"/>
      </w:pPr>
      <w:bookmarkStart w:id="271" w:name="_Ref482529892"/>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239</w:t>
      </w:r>
      <w:r w:rsidR="00A50001" w:rsidRPr="00606B29">
        <w:rPr>
          <w:rFonts w:ascii="Times New Roman" w:hAnsi="Times New Roman" w:cs="Times New Roman"/>
          <w:b/>
          <w:i w:val="0"/>
          <w:sz w:val="22"/>
          <w:szCs w:val="22"/>
        </w:rPr>
        <w:fldChar w:fldCharType="end"/>
      </w:r>
      <w:bookmarkEnd w:id="271"/>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lang w:val="en-US"/>
        </w:rPr>
        <w:pict>
          <v:shape id="_x0000_i1450" type="#_x0000_t75" style="width:120.85pt;height:20.65pt" filled="t">
            <v:fill color2="black"/>
            <v:imagedata r:id="rId462"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lang w:val="en-US"/>
        </w:rPr>
        <w:pict>
          <v:shape id="_x0000_i1451" type="#_x0000_t75" style="width:54.45pt;height:20.65pt" filled="t">
            <v:fill color2="black"/>
            <v:imagedata r:id="rId155"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C17B12" w:rsidRPr="00C17B12">
          <w:rPr>
            <w:rFonts w:ascii="Times New Roman" w:hAnsi="Times New Roman" w:cs="Times New Roman"/>
            <w:sz w:val="24"/>
          </w:rPr>
          <w:t>Рисунок 239</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ind w:firstLine="284"/>
        <w:jc w:val="both"/>
      </w:pPr>
      <w:r w:rsidRPr="00A50001">
        <w:rPr>
          <w:rFonts w:ascii="Times New Roman" w:hAnsi="Times New Roman" w:cs="Times New Roman"/>
          <w:sz w:val="24"/>
        </w:rPr>
        <w:pict>
          <v:shape id="_x0000_i1452" type="#_x0000_t75" style="width:25.05pt;height:22.55pt" filled="t">
            <v:fill color2="black"/>
            <v:imagedata r:id="rId46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ind w:firstLine="284"/>
        <w:jc w:val="both"/>
      </w:pPr>
      <w:r w:rsidRPr="00A50001">
        <w:rPr>
          <w:rFonts w:ascii="Times New Roman" w:hAnsi="Times New Roman" w:cs="Times New Roman"/>
          <w:sz w:val="24"/>
        </w:rPr>
        <w:pict>
          <v:shape id="_x0000_i1453" type="#_x0000_t75" style="width:25.05pt;height:22.55pt" filled="t">
            <v:fill color2="black"/>
            <v:imagedata r:id="rId46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lang w:val="en-US"/>
        </w:rPr>
        <w:pict>
          <v:shape id="_x0000_i1454" type="#_x0000_t75" style="width:25.05pt;height:22.55pt" filled="t">
            <v:fill color2="black"/>
            <v:imagedata r:id="rId46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C17B12">
      <w:pPr>
        <w:spacing w:after="0" w:line="240" w:lineRule="auto"/>
        <w:ind w:firstLine="284"/>
        <w:jc w:val="both"/>
      </w:pPr>
      <w:r w:rsidRPr="00A50001">
        <w:rPr>
          <w:rFonts w:ascii="Times New Roman" w:hAnsi="Times New Roman" w:cs="Times New Roman"/>
          <w:sz w:val="24"/>
        </w:rPr>
        <w:pict>
          <v:shape id="_x0000_i1455" type="#_x0000_t75" style="width:25.05pt;height:22.55pt" filled="t">
            <v:fill color2="black"/>
            <v:imagedata r:id="rId46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C17B12" w:rsidRPr="00C17B12">
          <w:rPr>
            <w:rFonts w:ascii="Times New Roman" w:hAnsi="Times New Roman" w:cs="Times New Roman"/>
            <w:sz w:val="24"/>
            <w:szCs w:val="24"/>
          </w:rPr>
          <w:t>Рисунок 240</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rPr>
        <w:lastRenderedPageBreak/>
        <w:pict>
          <v:shape id="_x0000_i1456" type="#_x0000_t75" style="width:495.85pt;height:447.05pt">
            <v:imagedata r:id="rId467" o:title="LEMZ12"/>
          </v:shape>
        </w:pict>
      </w:r>
    </w:p>
    <w:p w:rsidR="006C4E31" w:rsidRDefault="006C4E31" w:rsidP="00BC289E">
      <w:pPr>
        <w:pStyle w:val="83"/>
        <w:jc w:val="center"/>
        <w:outlineLvl w:val="0"/>
      </w:pPr>
      <w:bookmarkStart w:id="272" w:name="_Ref482782605"/>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240</w:t>
      </w:r>
      <w:r w:rsidR="00A50001" w:rsidRPr="00606B29">
        <w:rPr>
          <w:rFonts w:ascii="Times New Roman" w:hAnsi="Times New Roman" w:cs="Times New Roman"/>
          <w:b/>
          <w:i w:val="0"/>
          <w:sz w:val="22"/>
          <w:szCs w:val="22"/>
        </w:rPr>
        <w:fldChar w:fldCharType="end"/>
      </w:r>
      <w:bookmarkEnd w:id="272"/>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73" w:name="_Toc90389906"/>
      <w:r>
        <w:rPr>
          <w:rFonts w:ascii="Times New Roman" w:hAnsi="Times New Roman" w:cs="Times New Roman"/>
        </w:rPr>
        <w:lastRenderedPageBreak/>
        <w:t>12 Система мониторинга</w:t>
      </w:r>
      <w:bookmarkEnd w:id="273"/>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C17B12" w:rsidP="005145D3">
      <w:pPr>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pict>
          <v:shape id="_x0000_i1457" type="#_x0000_t75" style="width:78.9pt;height:21.9pt">
            <v:imagedata r:id="rId3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C17B12" w:rsidP="005145D3">
      <w:pPr>
        <w:spacing w:after="0" w:line="240" w:lineRule="auto"/>
        <w:ind w:firstLine="284"/>
        <w:jc w:val="both"/>
        <w:rPr>
          <w:rFonts w:ascii="Times New Roman" w:hAnsi="Times New Roman" w:cs="Times New Roman"/>
          <w:sz w:val="18"/>
          <w:szCs w:val="18"/>
        </w:rPr>
      </w:pPr>
      <w:r w:rsidRPr="00A50001">
        <w:rPr>
          <w:rFonts w:ascii="Times New Roman" w:hAnsi="Times New Roman" w:cs="Times New Roman"/>
          <w:sz w:val="18"/>
          <w:szCs w:val="18"/>
        </w:rPr>
        <w:pict>
          <v:shape id="_x0000_i1458" type="#_x0000_t75" style="width:78.9pt;height:20.05pt">
            <v:imagedata r:id="rId468"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C17B12" w:rsidP="005145D3">
      <w:pPr>
        <w:spacing w:after="0" w:line="240" w:lineRule="auto"/>
        <w:ind w:firstLine="284"/>
        <w:jc w:val="both"/>
        <w:rPr>
          <w:rFonts w:ascii="Times New Roman" w:hAnsi="Times New Roman" w:cs="Times New Roman"/>
          <w:sz w:val="18"/>
          <w:szCs w:val="18"/>
        </w:rPr>
      </w:pPr>
      <w:r w:rsidRPr="00A50001">
        <w:rPr>
          <w:rFonts w:ascii="Times New Roman" w:hAnsi="Times New Roman" w:cs="Times New Roman"/>
          <w:sz w:val="18"/>
          <w:szCs w:val="18"/>
        </w:rPr>
        <w:pict>
          <v:shape id="_x0000_i1459" type="#_x0000_t75" style="width:78.9pt;height:20.05pt">
            <v:imagedata r:id="rId469"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241</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C17B12" w:rsidP="005145D3">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460" type="#_x0000_t75" style="width:257.3pt;height:164.05pt">
            <v:imagedata r:id="rId470" o:title="LEMZ32"/>
          </v:shape>
        </w:pict>
      </w:r>
    </w:p>
    <w:p w:rsidR="005145D3" w:rsidRDefault="005145D3" w:rsidP="005145D3">
      <w:pPr>
        <w:pStyle w:val="91"/>
        <w:jc w:val="center"/>
        <w:outlineLvl w:val="0"/>
      </w:pPr>
      <w:bookmarkStart w:id="274" w:name="_Ref514259769"/>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241</w:t>
      </w:r>
      <w:r w:rsidR="00A50001" w:rsidRPr="00606B29">
        <w:rPr>
          <w:rFonts w:ascii="Times New Roman" w:hAnsi="Times New Roman" w:cs="Times New Roman"/>
          <w:b/>
          <w:i w:val="0"/>
          <w:sz w:val="22"/>
          <w:szCs w:val="22"/>
        </w:rPr>
        <w:fldChar w:fldCharType="end"/>
      </w:r>
      <w:bookmarkEnd w:id="27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C17B12"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A50001">
        <w:rPr>
          <w:rFonts w:ascii="Times New Roman" w:hAnsi="Times New Roman" w:cs="Times New Roman"/>
          <w:sz w:val="24"/>
          <w:szCs w:val="24"/>
        </w:rPr>
        <w:lastRenderedPageBreak/>
        <w:pict>
          <v:shape id="_x0000_i1461" type="#_x0000_t75" style="width:176.55pt;height:25.05pt">
            <v:imagedata r:id="rId471"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A50001" w:rsidP="0045405B">
      <w:pPr>
        <w:spacing w:after="0" w:line="240" w:lineRule="auto"/>
        <w:jc w:val="both"/>
        <w:rPr>
          <w:rFonts w:ascii="Times New Roman" w:hAnsi="Times New Roman" w:cs="Times New Roman"/>
          <w:sz w:val="24"/>
          <w:szCs w:val="24"/>
        </w:rPr>
      </w:pPr>
      <w:r w:rsidRPr="00A50001">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B23FD6" w:rsidRDefault="00B23FD6"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A50001">
        <w:rPr>
          <w:noProof/>
          <w:lang w:eastAsia="ru-RU"/>
        </w:rPr>
        <w:pict>
          <v:group id="_x0000_s168453" style="position:absolute;left:0;text-align:left;margin-left:326.45pt;margin-top:117.65pt;width:154.2pt;height:24.6pt;z-index:67"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B23FD6" w:rsidRDefault="00B23FD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B23FD6" w:rsidRDefault="00B23FD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A50001">
        <w:rPr>
          <w:noProof/>
          <w:lang w:eastAsia="ru-RU"/>
        </w:rPr>
        <w:pict>
          <v:line id="_x0000_s2001" style="position:absolute;left:0;text-align:left;flip:x;z-index:60" from="88.75pt,253.7pt" to="236.35pt,282.25pt" o:regroupid="27" strokecolor="red" strokeweight=".35mm">
            <v:stroke startarrow="block" color2="aqua" joinstyle="miter" endcap="square"/>
          </v:line>
        </w:pict>
      </w:r>
      <w:r w:rsidR="00C17B12" w:rsidRPr="00A50001">
        <w:rPr>
          <w:rFonts w:ascii="Times New Roman" w:hAnsi="Times New Roman" w:cs="Times New Roman"/>
          <w:sz w:val="24"/>
          <w:szCs w:val="24"/>
        </w:rPr>
        <w:pict>
          <v:shape id="_x0000_i1462" type="#_x0000_t75" style="width:499.6pt;height:274.25pt">
            <v:imagedata r:id="rId472" o:title="LEMZ288"/>
          </v:shape>
        </w:pict>
      </w:r>
    </w:p>
    <w:p w:rsidR="005145D3" w:rsidRDefault="00A50001" w:rsidP="005145D3">
      <w:pPr>
        <w:pStyle w:val="35"/>
        <w:jc w:val="center"/>
        <w:outlineLvl w:val="0"/>
      </w:pPr>
      <w:bookmarkStart w:id="275" w:name="_Ref396902962"/>
      <w:r w:rsidRPr="00A50001">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1" o:regroupid="27" stroked="f" strokecolor="#3465a4">
            <v:fill opacity="0" color2="black"/>
            <v:stroke color2="#cb9a5b" joinstyle="round"/>
            <v:textbox style="mso-next-textbox:#_x0000_s2002;mso-rotate-with-shape:t" inset="0,0,0,0">
              <w:txbxContent>
                <w:p w:rsidR="00B23FD6" w:rsidRDefault="00B23FD6"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242</w:t>
      </w:r>
      <w:r w:rsidRPr="00606B29">
        <w:rPr>
          <w:rFonts w:ascii="Times New Roman" w:hAnsi="Times New Roman" w:cs="Times New Roman"/>
          <w:b/>
          <w:i w:val="0"/>
          <w:sz w:val="22"/>
          <w:szCs w:val="22"/>
        </w:rPr>
        <w:fldChar w:fldCharType="end"/>
      </w:r>
      <w:bookmarkEnd w:id="275"/>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C17B12">
            <w:pPr>
              <w:spacing w:before="40" w:after="40" w:line="240" w:lineRule="auto"/>
            </w:pPr>
            <w:r w:rsidRPr="00A50001">
              <w:rPr>
                <w:rFonts w:ascii="Times New Roman" w:hAnsi="Times New Roman" w:cs="Times New Roman"/>
                <w:sz w:val="24"/>
                <w:szCs w:val="24"/>
              </w:rPr>
              <w:pict>
                <v:shape id="_x0000_i1463" type="#_x0000_t75" style="width:13.75pt;height:13.75pt" filled="t">
                  <v:fill color2="black"/>
                  <v:imagedata r:id="rId473"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17B12">
            <w:pPr>
              <w:spacing w:before="40" w:after="40" w:line="240" w:lineRule="auto"/>
            </w:pPr>
            <w:r w:rsidRPr="00A50001">
              <w:rPr>
                <w:rFonts w:ascii="Times New Roman" w:hAnsi="Times New Roman" w:cs="Times New Roman"/>
                <w:sz w:val="24"/>
                <w:szCs w:val="24"/>
              </w:rPr>
              <w:pict>
                <v:shape id="_x0000_i1464" type="#_x0000_t75" style="width:15.05pt;height:13.75pt" filled="t">
                  <v:fill color2="black"/>
                  <v:imagedata r:id="rId474"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17B12">
            <w:pPr>
              <w:spacing w:before="40" w:after="0" w:line="240" w:lineRule="auto"/>
            </w:pPr>
            <w:r w:rsidRPr="00A50001">
              <w:rPr>
                <w:rFonts w:ascii="Times New Roman" w:hAnsi="Times New Roman" w:cs="Times New Roman"/>
                <w:sz w:val="24"/>
                <w:szCs w:val="24"/>
              </w:rPr>
              <w:pict>
                <v:shape id="_x0000_i1465" type="#_x0000_t75" style="width:13.75pt;height:13.75pt" filled="t">
                  <v:fill color2="black"/>
                  <v:imagedata r:id="rId475"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C17B12">
            <w:pPr>
              <w:spacing w:before="40" w:after="0" w:line="240" w:lineRule="auto"/>
            </w:pPr>
            <w:r w:rsidRPr="00A50001">
              <w:rPr>
                <w:rFonts w:ascii="Times New Roman" w:eastAsia="Times New Roman" w:hAnsi="Times New Roman" w:cs="Times New Roman"/>
                <w:sz w:val="24"/>
                <w:szCs w:val="24"/>
                <w:lang w:eastAsia="ru-RU"/>
              </w:rPr>
              <w:pict>
                <v:shape id="_x0000_i1466" type="#_x0000_t75" style="width:13.75pt;height:13.75pt" filled="t">
                  <v:fill color2="black"/>
                  <v:imagedata r:id="rId476"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C17B12">
            <w:pPr>
              <w:spacing w:before="40" w:after="0" w:line="240" w:lineRule="auto"/>
              <w:rPr>
                <w:rFonts w:ascii="Times New Roman" w:eastAsia="Times New Roman" w:hAnsi="Times New Roman" w:cs="Times New Roman"/>
                <w:sz w:val="24"/>
                <w:szCs w:val="24"/>
                <w:lang w:eastAsia="ru-RU"/>
              </w:rPr>
            </w:pPr>
            <w:r w:rsidRPr="00A50001">
              <w:rPr>
                <w:rFonts w:ascii="Times New Roman" w:hAnsi="Times New Roman" w:cs="Times New Roman"/>
                <w:sz w:val="24"/>
                <w:szCs w:val="24"/>
              </w:rPr>
              <w:pict>
                <v:shape id="_x0000_i1467" type="#_x0000_t75" style="width:13.75pt;height:13.75pt" filled="t">
                  <v:fill color2="black"/>
                  <v:imagedata r:id="rId408"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C17B12"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468" type="#_x0000_t75" style="width:63.85pt;height:16.3pt">
            <v:imagedata r:id="rId477"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C17B12"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A50001">
        <w:rPr>
          <w:rFonts w:ascii="Times New Roman" w:eastAsia="Times New Roman" w:hAnsi="Times New Roman" w:cs="Times New Roman"/>
          <w:sz w:val="24"/>
          <w:szCs w:val="24"/>
          <w:lang w:eastAsia="ru-RU"/>
        </w:rPr>
        <w:pict>
          <v:shape id="_x0000_i1469" type="#_x0000_t75" style="width:63.85pt;height:16.3pt">
            <v:imagedata r:id="rId478"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C17B12">
            <w:pPr>
              <w:widowControl w:val="0"/>
              <w:spacing w:before="60" w:after="6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470" type="#_x0000_t75" style="width:13.75pt;height:13.75pt" filled="t">
                  <v:fill color2="black"/>
                  <v:imagedata r:id="rId479"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C17B12">
            <w:pPr>
              <w:widowControl w:val="0"/>
              <w:spacing w:before="60" w:after="6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471" type="#_x0000_t75" style="width:14.4pt;height:13.75pt" filled="t">
                  <v:fill color2="black"/>
                  <v:imagedata r:id="rId480"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C17B12" w:rsidRPr="00C17B12">
          <w:rPr>
            <w:rFonts w:ascii="Times New Roman" w:hAnsi="Times New Roman" w:cs="Times New Roman"/>
            <w:sz w:val="24"/>
            <w:szCs w:val="24"/>
          </w:rPr>
          <w:t>Рисунок 242</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C17B12" w:rsidRPr="00C17B12">
          <w:rPr>
            <w:rFonts w:ascii="Times New Roman" w:hAnsi="Times New Roman" w:cs="Times New Roman"/>
            <w:sz w:val="24"/>
            <w:szCs w:val="24"/>
          </w:rPr>
          <w:t>Рисунок 243</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C17B12">
      <w:pPr>
        <w:spacing w:after="0" w:line="240" w:lineRule="auto"/>
        <w:jc w:val="center"/>
        <w:rPr>
          <w:rFonts w:ascii="Times New Roman" w:hAnsi="Times New Roman" w:cs="Times New Roman"/>
          <w:b/>
        </w:rPr>
      </w:pPr>
      <w:r w:rsidRPr="00A50001">
        <w:rPr>
          <w:lang w:val="en-US"/>
        </w:rPr>
        <w:pict>
          <v:shape id="_x0000_i1472" type="#_x0000_t75" style="width:495.85pt;height:353.1pt">
            <v:imagedata r:id="rId481"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76" w:name="_Ref396923452"/>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243</w:t>
      </w:r>
      <w:r w:rsidR="00A50001" w:rsidRPr="00606B29">
        <w:rPr>
          <w:rFonts w:ascii="Times New Roman" w:hAnsi="Times New Roman" w:cs="Times New Roman"/>
          <w:b/>
          <w:i w:val="0"/>
          <w:sz w:val="22"/>
          <w:szCs w:val="22"/>
        </w:rPr>
        <w:fldChar w:fldCharType="end"/>
      </w:r>
      <w:bookmarkEnd w:id="276"/>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C17B12" w:rsidRPr="00C17B12">
          <w:rPr>
            <w:rFonts w:ascii="Times New Roman" w:hAnsi="Times New Roman" w:cs="Times New Roman"/>
            <w:sz w:val="24"/>
            <w:szCs w:val="24"/>
          </w:rPr>
          <w:t>Рисунок 244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473" type="#_x0000_t75" style="width:495.85pt;height:235.4pt">
            <v:imagedata r:id="rId482" o:title="LEMZ333" cropbottom="8606f"/>
          </v:shape>
        </w:pict>
      </w:r>
    </w:p>
    <w:p w:rsidR="006C4E31" w:rsidRDefault="006C4E31" w:rsidP="00BC289E">
      <w:pPr>
        <w:pStyle w:val="35"/>
        <w:jc w:val="center"/>
        <w:outlineLvl w:val="0"/>
      </w:pPr>
      <w:bookmarkStart w:id="277" w:name="_Ref466368643"/>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244</w:t>
      </w:r>
      <w:r w:rsidR="00A50001" w:rsidRPr="00606B29">
        <w:rPr>
          <w:rFonts w:ascii="Times New Roman" w:hAnsi="Times New Roman" w:cs="Times New Roman"/>
          <w:b/>
          <w:i w:val="0"/>
          <w:sz w:val="22"/>
          <w:szCs w:val="22"/>
        </w:rPr>
        <w:fldChar w:fldCharType="end"/>
      </w:r>
      <w:bookmarkEnd w:id="277"/>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78" w:name="_Ref396388400"/>
      <w:bookmarkStart w:id="279" w:name="_Toc90389907"/>
      <w:r w:rsidRPr="00C527D0">
        <w:rPr>
          <w:sz w:val="28"/>
          <w:szCs w:val="28"/>
        </w:rPr>
        <w:lastRenderedPageBreak/>
        <w:t>1</w:t>
      </w:r>
      <w:r>
        <w:rPr>
          <w:sz w:val="28"/>
          <w:szCs w:val="28"/>
        </w:rPr>
        <w:t xml:space="preserve">2.1 Журнал </w:t>
      </w:r>
      <w:bookmarkEnd w:id="278"/>
      <w:r>
        <w:rPr>
          <w:sz w:val="28"/>
          <w:szCs w:val="28"/>
        </w:rPr>
        <w:t>мониторинга</w:t>
      </w:r>
      <w:bookmarkEnd w:id="279"/>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C17B12" w:rsidRPr="00C17B12">
          <w:rPr>
            <w:rFonts w:ascii="Times New Roman" w:hAnsi="Times New Roman" w:cs="Times New Roman"/>
            <w:sz w:val="24"/>
            <w:szCs w:val="24"/>
          </w:rPr>
          <w:t>Рисунок 245</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474" type="#_x0000_t75" style="width:66.35pt;height:22.55pt" filled="t">
            <v:fill color2="black"/>
            <v:imagedata r:id="rId483"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475" type="#_x0000_t75" style="width:78.9pt;height:22.55pt" filled="t">
            <v:fill color2="black"/>
            <v:imagedata r:id="rId484"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A50001" w:rsidP="001D1813">
      <w:pPr>
        <w:spacing w:after="0" w:line="240" w:lineRule="auto"/>
        <w:jc w:val="center"/>
        <w:rPr>
          <w:rFonts w:ascii="Times New Roman" w:hAnsi="Times New Roman" w:cs="Times New Roman"/>
          <w:sz w:val="24"/>
          <w:szCs w:val="24"/>
        </w:rPr>
      </w:pPr>
      <w:r w:rsidRPr="00A50001">
        <w:rPr>
          <w:noProof/>
          <w:lang w:eastAsia="ru-RU"/>
        </w:rPr>
        <w:pict>
          <v:group id="_x0000_s149972" style="position:absolute;left:0;text-align:left;margin-left:381.95pt;margin-top:204.15pt;width:98.3pt;height:52.8pt;z-index:63"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A50001">
        <w:rPr>
          <w:noProof/>
          <w:lang w:eastAsia="ru-RU"/>
        </w:rPr>
        <w:pict>
          <v:group id="_x0000_s149504" style="position:absolute;left:0;text-align:left;margin-left:253.25pt;margin-top:50.9pt;width:155.7pt;height:16.9pt;z-index:62"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A50001">
        <w:rPr>
          <w:noProof/>
          <w:lang w:eastAsia="ru-RU"/>
        </w:rPr>
        <w:pict>
          <v:group id="_x0000_s93315" style="position:absolute;left:0;text-align:left;margin-left:96.35pt;margin-top:51.55pt;width:145.8pt;height:17.35pt;z-index:52"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C17B12" w:rsidRPr="00A50001">
        <w:rPr>
          <w:rFonts w:ascii="Times New Roman" w:hAnsi="Times New Roman" w:cs="Times New Roman"/>
          <w:sz w:val="24"/>
          <w:szCs w:val="24"/>
        </w:rPr>
        <w:pict>
          <v:shape id="_x0000_i1476" type="#_x0000_t75" style="width:495.25pt;height:284.85pt">
            <v:imagedata r:id="rId485" o:title="LEMZ89"/>
          </v:shape>
        </w:pict>
      </w:r>
    </w:p>
    <w:p w:rsidR="006C4E31" w:rsidRDefault="006C4E31" w:rsidP="00BC289E">
      <w:pPr>
        <w:pStyle w:val="35"/>
        <w:jc w:val="center"/>
        <w:outlineLvl w:val="0"/>
      </w:pPr>
      <w:bookmarkStart w:id="280" w:name="_Ref482197254"/>
      <w:r w:rsidRPr="00046B0F">
        <w:rPr>
          <w:rFonts w:ascii="Times New Roman" w:hAnsi="Times New Roman" w:cs="Times New Roman"/>
          <w:b/>
          <w:i w:val="0"/>
          <w:sz w:val="22"/>
          <w:szCs w:val="22"/>
        </w:rPr>
        <w:t xml:space="preserve">Рисунок </w:t>
      </w:r>
      <w:r w:rsidR="00A50001"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A50001" w:rsidRPr="00046B0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245</w:t>
      </w:r>
      <w:r w:rsidR="00A50001" w:rsidRPr="00046B0F">
        <w:rPr>
          <w:rFonts w:ascii="Times New Roman" w:hAnsi="Times New Roman" w:cs="Times New Roman"/>
          <w:b/>
          <w:i w:val="0"/>
          <w:sz w:val="22"/>
          <w:szCs w:val="22"/>
        </w:rPr>
        <w:fldChar w:fldCharType="end"/>
      </w:r>
      <w:bookmarkEnd w:id="280"/>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AD23F8" w:rsidRDefault="00FB691E" w:rsidP="00FB691E">
      <w:pPr>
        <w:spacing w:after="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 </w:t>
      </w:r>
      <w:r w:rsidR="00C17B12">
        <w:pict>
          <v:shape id="_x0000_i1477" type="#_x0000_t75" style="width:139.6pt;height:57.6pt">
            <v:imagedata r:id="rId486"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r w:rsidR="00AD23F8">
        <w:rPr>
          <w:rFonts w:ascii="Times New Roman" w:hAnsi="Times New Roman" w:cs="Times New Roman"/>
          <w:sz w:val="24"/>
          <w:szCs w:val="24"/>
        </w:rPr>
        <w:t xml:space="preserve"> </w:t>
      </w:r>
    </w:p>
    <w:p w:rsidR="00FB691E" w:rsidRDefault="004220D5" w:rsidP="00FB691E">
      <w:pPr>
        <w:spacing w:after="0" w:line="240" w:lineRule="auto"/>
        <w:ind w:firstLine="284"/>
        <w:jc w:val="both"/>
      </w:pPr>
      <w:r w:rsidRPr="00785D9D">
        <w:rPr>
          <w:rFonts w:ascii="Times New Roman" w:hAnsi="Times New Roman" w:cs="Times New Roman"/>
          <w:sz w:val="24"/>
          <w:szCs w:val="24"/>
        </w:rPr>
        <w:t>Если не задан принтер, то к</w:t>
      </w:r>
      <w:r w:rsidR="00AD23F8" w:rsidRPr="00785D9D">
        <w:rPr>
          <w:rFonts w:ascii="Times New Roman" w:hAnsi="Times New Roman" w:cs="Times New Roman"/>
          <w:sz w:val="24"/>
          <w:szCs w:val="24"/>
        </w:rPr>
        <w:t>нопка «Печать» не будет отображаться</w:t>
      </w:r>
      <w:r w:rsidRPr="00785D9D">
        <w:rPr>
          <w:rFonts w:ascii="Times New Roman" w:hAnsi="Times New Roman" w:cs="Times New Roman"/>
          <w:sz w:val="24"/>
          <w:szCs w:val="24"/>
        </w:rPr>
        <w:t>!</w:t>
      </w:r>
      <w:r w:rsidR="00AD23F8" w:rsidRPr="00785D9D">
        <w:rPr>
          <w:rFonts w:ascii="Times New Roman" w:hAnsi="Times New Roman" w:cs="Times New Roman"/>
          <w:sz w:val="24"/>
          <w:szCs w:val="24"/>
        </w:rPr>
        <w:t xml:space="preserve"> (см. пункт 3.1.1 «Настройки ТТКУ» настоящей инструкции).</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C17B12" w:rsidRPr="00C17B12">
          <w:rPr>
            <w:rFonts w:ascii="Times New Roman" w:hAnsi="Times New Roman" w:cs="Times New Roman"/>
            <w:sz w:val="24"/>
            <w:szCs w:val="24"/>
          </w:rPr>
          <w:t>Рисунок 246</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17B12" w:rsidP="00CC4A3D">
      <w:pPr>
        <w:widowControl w:val="0"/>
        <w:spacing w:after="0" w:line="240" w:lineRule="auto"/>
        <w:ind w:firstLine="284"/>
        <w:jc w:val="both"/>
      </w:pPr>
      <w:r w:rsidRPr="00A50001">
        <w:rPr>
          <w:rFonts w:ascii="Times New Roman" w:hAnsi="Times New Roman" w:cs="Times New Roman"/>
          <w:sz w:val="24"/>
          <w:szCs w:val="24"/>
        </w:rPr>
        <w:pict>
          <v:shape id="_x0000_i1478" type="#_x0000_t75" style="width:49.45pt;height:27.55pt" filled="t">
            <v:fill color2="black"/>
            <v:imagedata r:id="rId48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C17B12" w:rsidP="00CC4A3D">
      <w:pPr>
        <w:widowControl w:val="0"/>
        <w:spacing w:after="0" w:line="240" w:lineRule="auto"/>
        <w:ind w:firstLine="284"/>
        <w:jc w:val="both"/>
      </w:pPr>
      <w:r w:rsidRPr="00A50001">
        <w:rPr>
          <w:rFonts w:ascii="Times New Roman" w:hAnsi="Times New Roman" w:cs="Times New Roman"/>
          <w:sz w:val="24"/>
          <w:szCs w:val="24"/>
        </w:rPr>
        <w:pict>
          <v:shape id="_x0000_i1479" type="#_x0000_t75" style="width:49.45pt;height:27.55pt" filled="t">
            <v:fill color2="black"/>
            <v:imagedata r:id="rId48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A50001">
      <w:pPr>
        <w:spacing w:after="0" w:line="240" w:lineRule="auto"/>
        <w:jc w:val="center"/>
        <w:rPr>
          <w:rFonts w:ascii="Times New Roman" w:hAnsi="Times New Roman" w:cs="Times New Roman"/>
          <w:b/>
        </w:rPr>
      </w:pPr>
      <w:r w:rsidRPr="00A50001">
        <w:pict>
          <v:rect id="_x0000_s1129" style="position:absolute;left:0;text-align:left;margin-left:220.05pt;margin-top:65.3pt;width:266.95pt;height:52.45pt;z-index:21;mso-wrap-style:none;v-text-anchor:middle" filled="f" strokecolor="red" strokeweight=".53mm">
            <v:stroke color2="aqua" endcap="square"/>
          </v:rect>
        </w:pict>
      </w:r>
      <w:r w:rsidR="00C17B12">
        <w:pict>
          <v:shape id="_x0000_i1480" type="#_x0000_t75" style="width:495.25pt;height:259.2pt">
            <v:imagedata r:id="rId489" o:title="LEMZ90"/>
          </v:shape>
        </w:pict>
      </w:r>
    </w:p>
    <w:p w:rsidR="006C4E31" w:rsidRDefault="006C4E31" w:rsidP="00BC289E">
      <w:pPr>
        <w:pStyle w:val="35"/>
        <w:spacing w:after="0"/>
        <w:jc w:val="center"/>
        <w:outlineLvl w:val="0"/>
      </w:pPr>
      <w:bookmarkStart w:id="281" w:name="_Ref396213863"/>
      <w:r w:rsidRPr="006C50B0">
        <w:rPr>
          <w:rFonts w:ascii="Times New Roman" w:hAnsi="Times New Roman" w:cs="Times New Roman"/>
          <w:b/>
          <w:i w:val="0"/>
          <w:sz w:val="22"/>
          <w:szCs w:val="22"/>
        </w:rPr>
        <w:t xml:space="preserve">Рисунок </w:t>
      </w:r>
      <w:r w:rsidR="00A50001"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A50001" w:rsidRPr="006C50B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246</w:t>
      </w:r>
      <w:r w:rsidR="00A50001" w:rsidRPr="006C50B0">
        <w:rPr>
          <w:rFonts w:ascii="Times New Roman" w:hAnsi="Times New Roman" w:cs="Times New Roman"/>
          <w:b/>
          <w:i w:val="0"/>
          <w:sz w:val="22"/>
          <w:szCs w:val="22"/>
        </w:rPr>
        <w:fldChar w:fldCharType="end"/>
      </w:r>
      <w:bookmarkEnd w:id="281"/>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C17B12" w:rsidRPr="00C17B12">
          <w:rPr>
            <w:rFonts w:ascii="Times New Roman" w:hAnsi="Times New Roman" w:cs="Times New Roman"/>
            <w:sz w:val="24"/>
            <w:szCs w:val="24"/>
          </w:rPr>
          <w:t>Рисунок 246</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6C4E31" w:rsidP="000F312E">
      <w:pPr>
        <w:pageBreakBefore/>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C17B12" w:rsidRPr="00C17B12">
          <w:rPr>
            <w:rFonts w:ascii="Times New Roman" w:hAnsi="Times New Roman" w:cs="Times New Roman"/>
            <w:sz w:val="24"/>
            <w:szCs w:val="24"/>
          </w:rPr>
          <w:t>Рисунок 247</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line="240" w:lineRule="auto"/>
        <w:ind w:firstLine="284"/>
        <w:jc w:val="both"/>
      </w:pPr>
      <w:r>
        <w:pict>
          <v:shape id="_x0000_i1481" type="#_x0000_t75" style="width:65.1pt;height:20.65pt" filled="t">
            <v:fill color2="black"/>
            <v:imagedata r:id="rId49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C17B12" w:rsidP="00BE1953">
      <w:pPr>
        <w:spacing w:after="0" w:line="240" w:lineRule="auto"/>
        <w:jc w:val="center"/>
        <w:rPr>
          <w:rFonts w:ascii="Times New Roman" w:eastAsia="Times New Roman" w:hAnsi="Times New Roman" w:cs="Times New Roman"/>
          <w:b/>
        </w:rPr>
      </w:pPr>
      <w:r w:rsidRPr="00A50001">
        <w:rPr>
          <w:rFonts w:ascii="Times New Roman" w:hAnsi="Times New Roman" w:cs="Times New Roman"/>
          <w:sz w:val="24"/>
          <w:szCs w:val="24"/>
        </w:rPr>
        <w:pict>
          <v:shape id="_x0000_i1482" type="#_x0000_t75" style="width:495.85pt;height:265.45pt">
            <v:imagedata r:id="rId491" o:title="LEMZ91"/>
          </v:shape>
        </w:pict>
      </w:r>
    </w:p>
    <w:p w:rsidR="006C4E31" w:rsidRDefault="006C4E31" w:rsidP="00BC289E">
      <w:pPr>
        <w:pStyle w:val="35"/>
        <w:jc w:val="center"/>
        <w:outlineLvl w:val="0"/>
      </w:pPr>
      <w:bookmarkStart w:id="282" w:name="_Ref459729477"/>
      <w:r w:rsidRPr="0075098D">
        <w:rPr>
          <w:rFonts w:ascii="Times New Roman" w:eastAsia="Times New Roman" w:hAnsi="Times New Roman" w:cs="Times New Roman"/>
          <w:b/>
          <w:i w:val="0"/>
          <w:iCs w:val="0"/>
          <w:sz w:val="22"/>
          <w:szCs w:val="22"/>
        </w:rPr>
        <w:t xml:space="preserve">Рисунок </w:t>
      </w:r>
      <w:r w:rsidR="00A50001"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A50001" w:rsidRPr="0075098D">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247</w:t>
      </w:r>
      <w:r w:rsidR="00A50001" w:rsidRPr="0075098D">
        <w:rPr>
          <w:rFonts w:ascii="Times New Roman" w:eastAsia="Times New Roman" w:hAnsi="Times New Roman" w:cs="Times New Roman"/>
          <w:b/>
          <w:i w:val="0"/>
          <w:iCs w:val="0"/>
          <w:sz w:val="22"/>
          <w:szCs w:val="22"/>
        </w:rPr>
        <w:fldChar w:fldCharType="end"/>
      </w:r>
      <w:bookmarkEnd w:id="282"/>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C17B12" w:rsidP="005F02CF">
      <w:pPr>
        <w:spacing w:after="0" w:line="240" w:lineRule="auto"/>
        <w:jc w:val="center"/>
        <w:rPr>
          <w:rFonts w:ascii="Times New Roman" w:eastAsia="Times New Roman" w:hAnsi="Times New Roman" w:cs="Times New Roman"/>
          <w:b/>
          <w:highlight w:val="yellow"/>
        </w:rPr>
      </w:pPr>
      <w:r w:rsidRPr="00A50001">
        <w:rPr>
          <w:rFonts w:ascii="Times New Roman" w:hAnsi="Times New Roman" w:cs="Times New Roman"/>
          <w:sz w:val="24"/>
          <w:szCs w:val="24"/>
          <w:highlight w:val="yellow"/>
        </w:rPr>
        <w:pict>
          <v:shape id="_x0000_i1483" type="#_x0000_t75" style="width:456.4pt;height:154.65pt">
            <v:imagedata r:id="rId492" o:title="LEMZ95"/>
          </v:shape>
        </w:pict>
      </w:r>
    </w:p>
    <w:p w:rsidR="006C4E31" w:rsidRDefault="006C4E31" w:rsidP="00BC289E">
      <w:pPr>
        <w:pStyle w:val="35"/>
        <w:spacing w:after="0"/>
        <w:jc w:val="center"/>
        <w:outlineLvl w:val="0"/>
      </w:pPr>
      <w:r w:rsidRPr="005F02CF">
        <w:rPr>
          <w:rFonts w:ascii="Times New Roman" w:eastAsia="Times New Roman" w:hAnsi="Times New Roman" w:cs="Times New Roman"/>
          <w:b/>
          <w:i w:val="0"/>
          <w:iCs w:val="0"/>
          <w:sz w:val="22"/>
          <w:szCs w:val="22"/>
        </w:rPr>
        <w:t xml:space="preserve">Рисунок </w:t>
      </w:r>
      <w:r w:rsidR="00A50001" w:rsidRPr="005F02CF">
        <w:rPr>
          <w:rFonts w:ascii="Times New Roman" w:eastAsia="Times New Roman" w:hAnsi="Times New Roman" w:cs="Times New Roman"/>
          <w:b/>
          <w:i w:val="0"/>
          <w:iCs w:val="0"/>
          <w:sz w:val="22"/>
          <w:szCs w:val="22"/>
        </w:rPr>
        <w:fldChar w:fldCharType="begin"/>
      </w:r>
      <w:r w:rsidRPr="005F02CF">
        <w:rPr>
          <w:rFonts w:ascii="Times New Roman" w:eastAsia="Times New Roman" w:hAnsi="Times New Roman" w:cs="Times New Roman"/>
          <w:b/>
          <w:i w:val="0"/>
          <w:iCs w:val="0"/>
          <w:sz w:val="22"/>
          <w:szCs w:val="22"/>
        </w:rPr>
        <w:instrText xml:space="preserve"> SEQ "Рисунок" \* ARABIC </w:instrText>
      </w:r>
      <w:r w:rsidR="00A50001" w:rsidRPr="005F02CF">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248</w:t>
      </w:r>
      <w:r w:rsidR="00A50001" w:rsidRPr="005F02CF">
        <w:rPr>
          <w:rFonts w:ascii="Times New Roman" w:eastAsia="Times New Roman" w:hAnsi="Times New Roman" w:cs="Times New Roman"/>
          <w:b/>
          <w:i w:val="0"/>
          <w:iCs w:val="0"/>
          <w:sz w:val="22"/>
          <w:szCs w:val="22"/>
        </w:rPr>
        <w:fldChar w:fldCharType="end"/>
      </w:r>
      <w:r w:rsidRPr="005F02CF">
        <w:rPr>
          <w:rFonts w:ascii="Times New Roman" w:eastAsia="Times New Roman" w:hAnsi="Times New Roman" w:cs="Times New Roman"/>
          <w:b/>
          <w:i w:val="0"/>
          <w:iCs w:val="0"/>
          <w:sz w:val="22"/>
          <w:szCs w:val="22"/>
        </w:rPr>
        <w:t xml:space="preserve"> - </w:t>
      </w:r>
      <w:r w:rsidRPr="005F02CF">
        <w:rPr>
          <w:rFonts w:ascii="Times New Roman" w:eastAsia="Times New Roman" w:hAnsi="Times New Roman" w:cs="Times New Roman"/>
          <w:b/>
          <w:i w:val="0"/>
          <w:sz w:val="22"/>
          <w:szCs w:val="22"/>
        </w:rPr>
        <w:t>Закладка</w:t>
      </w:r>
      <w:r w:rsidRPr="0013150C">
        <w:rPr>
          <w:rFonts w:ascii="Times New Roman" w:eastAsia="Times New Roman" w:hAnsi="Times New Roman" w:cs="Times New Roman"/>
          <w:b/>
          <w:i w:val="0"/>
          <w:sz w:val="22"/>
          <w:szCs w:val="22"/>
        </w:rPr>
        <w:t xml:space="preserve">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C17B12" w:rsidRPr="00C17B12">
          <w:rPr>
            <w:rFonts w:ascii="Times New Roman" w:eastAsia="Times New Roman" w:hAnsi="Times New Roman" w:cs="Times New Roman"/>
            <w:iCs/>
            <w:sz w:val="24"/>
            <w:szCs w:val="24"/>
          </w:rPr>
          <w:t>Рисунок 249</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C17B12" w:rsidP="00FD56B3">
      <w:pPr>
        <w:widowControl w:val="0"/>
        <w:suppressAutoHyphens w:val="0"/>
        <w:spacing w:after="0" w:line="240" w:lineRule="auto"/>
        <w:ind w:firstLine="284"/>
        <w:jc w:val="center"/>
        <w:rPr>
          <w:rFonts w:ascii="Times New Roman" w:hAnsi="Times New Roman" w:cs="Times New Roman"/>
          <w:i/>
          <w:sz w:val="24"/>
          <w:szCs w:val="24"/>
        </w:rPr>
      </w:pPr>
      <w:r w:rsidRPr="00A50001">
        <w:rPr>
          <w:rFonts w:ascii="Times New Roman" w:hAnsi="Times New Roman" w:cs="Times New Roman"/>
          <w:i/>
          <w:sz w:val="24"/>
          <w:szCs w:val="24"/>
        </w:rPr>
        <w:pict>
          <v:shape id="_x0000_i1484" type="#_x0000_t75" style="width:438.25pt;height:90.15pt">
            <v:imagedata r:id="rId493"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83" w:name="_Ref30501535"/>
      <w:r w:rsidRPr="00FD56B3">
        <w:rPr>
          <w:rFonts w:ascii="Times New Roman" w:eastAsia="Times New Roman" w:hAnsi="Times New Roman" w:cs="Times New Roman"/>
          <w:b/>
          <w:i w:val="0"/>
          <w:iCs w:val="0"/>
          <w:sz w:val="22"/>
          <w:szCs w:val="22"/>
        </w:rPr>
        <w:t xml:space="preserve">Рисунок </w:t>
      </w:r>
      <w:r w:rsidR="00A50001"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A50001" w:rsidRPr="00FD56B3">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249</w:t>
      </w:r>
      <w:r w:rsidR="00A50001" w:rsidRPr="00FD56B3">
        <w:rPr>
          <w:rFonts w:ascii="Times New Roman" w:eastAsia="Times New Roman" w:hAnsi="Times New Roman" w:cs="Times New Roman"/>
          <w:b/>
          <w:i w:val="0"/>
          <w:iCs w:val="0"/>
          <w:sz w:val="22"/>
          <w:szCs w:val="22"/>
        </w:rPr>
        <w:fldChar w:fldCharType="end"/>
      </w:r>
      <w:bookmarkEnd w:id="283"/>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C17B12" w:rsidRPr="00C17B12">
          <w:rPr>
            <w:rFonts w:ascii="Times New Roman" w:hAnsi="Times New Roman" w:cs="Times New Roman"/>
            <w:sz w:val="24"/>
            <w:szCs w:val="24"/>
          </w:rPr>
          <w:t>Рисунок 250</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C17B12" w:rsidP="007A1950">
      <w:pPr>
        <w:widowControl w:val="0"/>
        <w:suppressAutoHyphens w:val="0"/>
        <w:spacing w:after="0" w:line="240" w:lineRule="auto"/>
        <w:ind w:firstLine="284"/>
        <w:jc w:val="center"/>
        <w:rPr>
          <w:rFonts w:ascii="Times New Roman" w:eastAsia="Times New Roman" w:hAnsi="Times New Roman" w:cs="Times New Roman"/>
          <w:b/>
        </w:rPr>
      </w:pPr>
      <w:r w:rsidRPr="00A50001">
        <w:rPr>
          <w:rFonts w:ascii="Times New Roman" w:hAnsi="Times New Roman" w:cs="Times New Roman"/>
          <w:sz w:val="24"/>
          <w:szCs w:val="24"/>
        </w:rPr>
        <w:pict>
          <v:shape id="_x0000_i1485" type="#_x0000_t75" style="width:299.9pt;height:99.55pt">
            <v:imagedata r:id="rId494" o:title="LEMZ145"/>
          </v:shape>
        </w:pict>
      </w:r>
    </w:p>
    <w:p w:rsidR="006C4E31" w:rsidRDefault="006C4E31" w:rsidP="007A1950">
      <w:pPr>
        <w:pStyle w:val="35"/>
        <w:widowControl w:val="0"/>
        <w:suppressLineNumbers w:val="0"/>
        <w:suppressAutoHyphens w:val="0"/>
        <w:jc w:val="center"/>
        <w:outlineLvl w:val="0"/>
      </w:pPr>
      <w:bookmarkStart w:id="284" w:name="_Ref459729527"/>
      <w:r w:rsidRPr="00FD56B3">
        <w:rPr>
          <w:rFonts w:ascii="Times New Roman" w:eastAsia="Times New Roman" w:hAnsi="Times New Roman" w:cs="Times New Roman"/>
          <w:b/>
          <w:i w:val="0"/>
          <w:iCs w:val="0"/>
          <w:sz w:val="22"/>
          <w:szCs w:val="22"/>
        </w:rPr>
        <w:t xml:space="preserve">Рисунок </w:t>
      </w:r>
      <w:r w:rsidR="00A50001"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A50001" w:rsidRPr="00FD56B3">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250</w:t>
      </w:r>
      <w:r w:rsidR="00A50001" w:rsidRPr="00FD56B3">
        <w:rPr>
          <w:rFonts w:ascii="Times New Roman" w:eastAsia="Times New Roman" w:hAnsi="Times New Roman" w:cs="Times New Roman"/>
          <w:b/>
          <w:i w:val="0"/>
          <w:iCs w:val="0"/>
          <w:sz w:val="22"/>
          <w:szCs w:val="22"/>
        </w:rPr>
        <w:fldChar w:fldCharType="end"/>
      </w:r>
      <w:bookmarkEnd w:id="284"/>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8463C0">
        <w:rPr>
          <w:rFonts w:ascii="Times New Roman" w:hAnsi="Times New Roman" w:cs="Times New Roman"/>
          <w:sz w:val="24"/>
          <w:szCs w:val="24"/>
        </w:rPr>
        <w:t xml:space="preserve">Для безопасного извлечения </w:t>
      </w:r>
      <w:r w:rsidRPr="008463C0">
        <w:rPr>
          <w:rFonts w:ascii="Times New Roman" w:hAnsi="Times New Roman" w:cs="Times New Roman"/>
          <w:sz w:val="24"/>
          <w:szCs w:val="24"/>
          <w:lang w:val="en-US"/>
        </w:rPr>
        <w:t>USB</w:t>
      </w:r>
      <w:r w:rsidRPr="008463C0">
        <w:rPr>
          <w:rFonts w:ascii="Times New Roman" w:hAnsi="Times New Roman" w:cs="Times New Roman"/>
          <w:sz w:val="24"/>
          <w:szCs w:val="24"/>
        </w:rPr>
        <w:t xml:space="preserve"> флеш-накопителя используйте пункт</w:t>
      </w:r>
      <w:r w:rsidR="00B87B90" w:rsidRPr="008463C0">
        <w:rPr>
          <w:rFonts w:ascii="Times New Roman" w:hAnsi="Times New Roman" w:cs="Times New Roman"/>
          <w:sz w:val="24"/>
          <w:szCs w:val="24"/>
        </w:rPr>
        <w:t xml:space="preserve"> выпадающего меню «</w:t>
      </w:r>
      <w:r w:rsidR="005F02CF" w:rsidRPr="008463C0">
        <w:rPr>
          <w:rFonts w:ascii="Times New Roman" w:hAnsi="Times New Roman" w:cs="Times New Roman"/>
          <w:sz w:val="24"/>
          <w:szCs w:val="24"/>
        </w:rPr>
        <w:t>Отключить</w:t>
      </w:r>
      <w:r w:rsidR="00B87B90" w:rsidRPr="008463C0">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85" w:name="_Toc90389908"/>
      <w:r w:rsidRPr="00C527D0">
        <w:rPr>
          <w:sz w:val="28"/>
          <w:szCs w:val="28"/>
        </w:rPr>
        <w:lastRenderedPageBreak/>
        <w:t>1</w:t>
      </w:r>
      <w:r>
        <w:rPr>
          <w:sz w:val="28"/>
          <w:szCs w:val="28"/>
        </w:rPr>
        <w:t>2.2 Настройка звукового оповещения событий</w:t>
      </w:r>
      <w:bookmarkEnd w:id="285"/>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C17B12" w:rsidP="00A8412F">
      <w:pPr>
        <w:spacing w:after="0" w:line="240" w:lineRule="auto"/>
        <w:ind w:firstLine="284"/>
      </w:pPr>
      <w:r>
        <w:pict>
          <v:shape id="_x0000_i1486" type="#_x0000_t75" style="width:36.3pt;height:25.05pt" filled="t">
            <v:fill color2="black"/>
            <v:imagedata r:id="rId495"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C17B12" w:rsidP="00A8412F">
      <w:pPr>
        <w:spacing w:after="0" w:line="240" w:lineRule="auto"/>
        <w:ind w:firstLine="284"/>
        <w:rPr>
          <w:rFonts w:ascii="Times New Roman" w:hAnsi="Times New Roman" w:cs="Times New Roman"/>
          <w:sz w:val="24"/>
          <w:szCs w:val="24"/>
        </w:rPr>
      </w:pPr>
      <w:r>
        <w:pict>
          <v:shape id="_x0000_i1487" type="#_x0000_t75" style="width:34.45pt;height:25.05pt" filled="t">
            <v:fill color2="black"/>
            <v:imagedata r:id="rId496"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C17B12">
      <w:pPr>
        <w:spacing w:after="0" w:line="240" w:lineRule="auto"/>
        <w:ind w:firstLine="284"/>
        <w:jc w:val="both"/>
        <w:rPr>
          <w:rFonts w:ascii="Times New Roman" w:hAnsi="Times New Roman" w:cs="Times New Roman"/>
          <w:sz w:val="24"/>
          <w:szCs w:val="24"/>
        </w:rPr>
      </w:pPr>
      <w:r>
        <w:pict>
          <v:shape id="_x0000_i1488" type="#_x0000_t75" style="width:66.35pt;height:16.3pt">
            <v:imagedata r:id="rId497"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C17B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489" type="#_x0000_t75" style="width:495.85pt;height:216.65pt">
            <v:imagedata r:id="rId498"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251</w:t>
      </w:r>
      <w:r w:rsidR="00A50001"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86" w:name="_Toc90389909"/>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86"/>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C17B12" w:rsidRPr="00C17B12">
          <w:rPr>
            <w:rFonts w:ascii="Times New Roman" w:hAnsi="Times New Roman" w:cs="Times New Roman"/>
            <w:sz w:val="24"/>
            <w:szCs w:val="24"/>
          </w:rPr>
          <w:t>Рисунок 252</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C17B12" w:rsidP="0025775C">
      <w:pPr>
        <w:spacing w:after="0" w:line="240" w:lineRule="auto"/>
        <w:jc w:val="center"/>
      </w:pPr>
      <w:r>
        <w:pict>
          <v:shape id="_x0000_i1490" type="#_x0000_t75" style="width:298.65pt;height:255.45pt">
            <v:imagedata r:id="rId499"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287" w:name="_Ref5631634"/>
      <w:r w:rsidRPr="0025775C">
        <w:rPr>
          <w:rFonts w:ascii="Times New Roman" w:hAnsi="Times New Roman" w:cs="Times New Roman"/>
          <w:b/>
          <w:i w:val="0"/>
          <w:sz w:val="22"/>
          <w:szCs w:val="22"/>
        </w:rPr>
        <w:t xml:space="preserve">Рисунок </w:t>
      </w:r>
      <w:r w:rsidR="00A50001"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A50001" w:rsidRPr="0025775C">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252</w:t>
      </w:r>
      <w:r w:rsidR="00A50001" w:rsidRPr="0025775C">
        <w:rPr>
          <w:rFonts w:ascii="Times New Roman" w:hAnsi="Times New Roman" w:cs="Times New Roman"/>
          <w:b/>
          <w:i w:val="0"/>
          <w:sz w:val="22"/>
          <w:szCs w:val="22"/>
        </w:rPr>
        <w:fldChar w:fldCharType="end"/>
      </w:r>
      <w:bookmarkEnd w:id="287"/>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C17B12" w:rsidRPr="00C17B12">
          <w:rPr>
            <w:rFonts w:ascii="Times New Roman" w:hAnsi="Times New Roman" w:cs="Times New Roman"/>
            <w:i w:val="0"/>
          </w:rPr>
          <w:t>Рисунок 253</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C17B12"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A50001">
        <w:rPr>
          <w:rFonts w:ascii="Times New Roman CYR" w:eastAsia="Times New Roman" w:hAnsi="Times New Roman CYR" w:cs="Times New Roman CYR"/>
          <w:b/>
          <w:i w:val="0"/>
          <w:iCs w:val="0"/>
          <w:sz w:val="20"/>
          <w:szCs w:val="20"/>
        </w:rPr>
        <w:pict>
          <v:shape id="_x0000_i1491" type="#_x0000_t75" style="width:495.85pt;height:249.8pt">
            <v:imagedata r:id="rId500" o:title="LEMZ92"/>
          </v:shape>
        </w:pict>
      </w:r>
    </w:p>
    <w:p w:rsidR="000932EF" w:rsidRDefault="000932EF" w:rsidP="006558ED">
      <w:pPr>
        <w:pStyle w:val="af6"/>
        <w:jc w:val="center"/>
        <w:rPr>
          <w:rFonts w:ascii="Times New Roman CYR" w:eastAsia="Times New Roman" w:hAnsi="Times New Roman CYR" w:cs="Times New Roman CYR"/>
          <w:b/>
          <w:i w:val="0"/>
          <w:iCs w:val="0"/>
          <w:sz w:val="20"/>
          <w:szCs w:val="20"/>
        </w:rPr>
      </w:pPr>
      <w:bookmarkStart w:id="288" w:name="_Ref5634004"/>
      <w:r w:rsidRPr="00FD56B3">
        <w:rPr>
          <w:rFonts w:ascii="Times New Roman" w:hAnsi="Times New Roman" w:cs="Times New Roman"/>
          <w:b/>
          <w:i w:val="0"/>
          <w:sz w:val="22"/>
          <w:szCs w:val="22"/>
        </w:rPr>
        <w:t xml:space="preserve">Рисунок </w:t>
      </w:r>
      <w:r w:rsidR="00A50001"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A50001" w:rsidRPr="00FD56B3">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253</w:t>
      </w:r>
      <w:r w:rsidR="00A50001" w:rsidRPr="00FD56B3">
        <w:rPr>
          <w:rFonts w:ascii="Times New Roman" w:hAnsi="Times New Roman" w:cs="Times New Roman"/>
          <w:b/>
          <w:i w:val="0"/>
          <w:sz w:val="22"/>
          <w:szCs w:val="22"/>
        </w:rPr>
        <w:fldChar w:fldCharType="end"/>
      </w:r>
      <w:bookmarkEnd w:id="288"/>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6C4E31" w:rsidRDefault="006C4E31" w:rsidP="00BC289E">
      <w:pPr>
        <w:pStyle w:val="2"/>
        <w:pageBreakBefore/>
        <w:tabs>
          <w:tab w:val="clear" w:pos="576"/>
          <w:tab w:val="clear" w:pos="709"/>
          <w:tab w:val="left" w:pos="0"/>
        </w:tabs>
        <w:ind w:left="0" w:firstLine="284"/>
      </w:pPr>
      <w:bookmarkStart w:id="289" w:name="_Toc90389910"/>
      <w:r w:rsidRPr="00A9456B">
        <w:rPr>
          <w:sz w:val="28"/>
          <w:szCs w:val="28"/>
        </w:rPr>
        <w:lastRenderedPageBreak/>
        <w:t>1</w:t>
      </w:r>
      <w:r>
        <w:rPr>
          <w:sz w:val="28"/>
          <w:szCs w:val="28"/>
        </w:rPr>
        <w:t>2.3 Статистика по ЦТРС</w:t>
      </w:r>
      <w:bookmarkEnd w:id="289"/>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pPr>
      <w:r w:rsidRPr="00A50001">
        <w:rPr>
          <w:rFonts w:ascii="Times New Roman" w:hAnsi="Times New Roman" w:cs="Times New Roman"/>
          <w:sz w:val="24"/>
          <w:szCs w:val="24"/>
        </w:rPr>
        <w:pict>
          <v:shape id="_x0000_i1492" type="#_x0000_t75" style="width:66.35pt;height:22.55pt" filled="t">
            <v:fill color2="black"/>
            <v:imagedata r:id="rId48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C17B12" w:rsidP="008F0A5A">
      <w:pPr>
        <w:spacing w:after="0" w:line="240" w:lineRule="auto"/>
        <w:ind w:left="3539" w:hanging="3255"/>
        <w:rPr>
          <w:rFonts w:ascii="Times New Roman" w:hAnsi="Times New Roman" w:cs="Times New Roman"/>
          <w:sz w:val="24"/>
          <w:szCs w:val="24"/>
        </w:rPr>
      </w:pPr>
      <w:r w:rsidRPr="00A50001">
        <w:rPr>
          <w:rFonts w:ascii="Times New Roman" w:hAnsi="Times New Roman" w:cs="Times New Roman"/>
          <w:sz w:val="24"/>
          <w:szCs w:val="24"/>
        </w:rPr>
        <w:pict>
          <v:shape id="_x0000_i1493" type="#_x0000_t75" style="width:116.45pt;height:20.65pt" filled="t">
            <v:fill color2="black"/>
            <v:imagedata r:id="rId501"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A50001">
      <w:pPr>
        <w:spacing w:after="0" w:line="240" w:lineRule="auto"/>
        <w:jc w:val="center"/>
        <w:rPr>
          <w:rFonts w:ascii="Times New Roman" w:hAnsi="Times New Roman" w:cs="Times New Roman"/>
          <w:b/>
        </w:rPr>
      </w:pPr>
      <w:r w:rsidRPr="00A50001">
        <w:rPr>
          <w:noProof/>
          <w:lang w:eastAsia="ru-RU"/>
        </w:rPr>
        <w:pict>
          <v:group id="_x0000_s243246" style="position:absolute;left:0;text-align:left;margin-left:346.95pt;margin-top:60.9pt;width:147.55pt;height:34.25pt;z-index:71" coordorigin="8073,6134" coordsize="2951,685">
            <v:line id="_x0000_s1044" style="position:absolute;flip:x" from="8073,6371" to="8480,6819" o:regroupid="35" strokecolor="red" strokeweight=".35mm">
              <v:stroke endarrow="block" color2="aqua" joinstyle="miter" endcap="square"/>
            </v:line>
            <v:shape id="_x0000_s1045" type="#_x0000_t202" style="position:absolute;left:8352;top:6134;width:2672;height:537" o:regroupid="35" filled="f" stroked="f" strokecolor="#3465a4">
              <v:stroke color2="#cb9a5b" joinstyle="round"/>
              <v:textbox style="mso-next-textbox:#_x0000_s1045;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A50001">
        <w:pict>
          <v:group id="_x0000_s1130" style="position:absolute;left:0;text-align:left;margin-left:209.1pt;margin-top:152.85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Pr="00A50001">
        <w:rPr>
          <w:noProof/>
          <w:lang w:eastAsia="ru-RU"/>
        </w:rPr>
        <w:pict>
          <v:group id="_x0000_s46198" style="position:absolute;left:0;text-align:left;margin-left:140.7pt;margin-top:57.35pt;width:141.9pt;height:23.7pt;z-index:42"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C17B12" w:rsidRPr="00A50001">
        <w:rPr>
          <w:rFonts w:ascii="Times New Roman" w:hAnsi="Times New Roman" w:cs="Times New Roman"/>
          <w:sz w:val="24"/>
          <w:szCs w:val="24"/>
        </w:rPr>
        <w:pict>
          <v:shape id="_x0000_i1494" type="#_x0000_t75" style="width:495.25pt;height:227.25pt">
            <v:imagedata r:id="rId502" o:title="LEMZ93"/>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254</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rPr>
              <w:pict>
                <v:shape id="_x0000_i1495" type="#_x0000_t75" style="width:16.3pt;height:16.3pt" filled="t">
                  <v:fill color2="black"/>
                  <v:imagedata r:id="rId503"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lang w:val="en-US"/>
              </w:rPr>
              <w:pict>
                <v:shape id="_x0000_i1496" type="#_x0000_t75" style="width:15.65pt;height:15.05pt" filled="t">
                  <v:fill color2="black"/>
                  <v:imagedata r:id="rId50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rPr>
              <w:pict>
                <v:shape id="_x0000_i1497" type="#_x0000_t75" style="width:16.3pt;height:16.3pt" filled="t">
                  <v:fill color2="black"/>
                  <v:imagedata r:id="rId505"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lang w:val="en-US"/>
              </w:rPr>
              <w:pict>
                <v:shape id="_x0000_i1498" type="#_x0000_t75" style="width:15.05pt;height:15.65pt" filled="t">
                  <v:fill color2="black"/>
                  <v:imagedata r:id="rId506"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rPr>
              <w:pict>
                <v:shape id="_x0000_i1499" type="#_x0000_t75" style="width:15.65pt;height:15.05pt" filled="t">
                  <v:fill color2="black"/>
                  <v:imagedata r:id="rId50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hAnsi="Times New Roman" w:cs="Times New Roman"/>
                <w:sz w:val="24"/>
                <w:szCs w:val="24"/>
              </w:rPr>
            </w:pPr>
            <w:r w:rsidRPr="00A50001">
              <w:rPr>
                <w:rFonts w:ascii="Times New Roman" w:hAnsi="Times New Roman" w:cs="Times New Roman"/>
                <w:sz w:val="24"/>
                <w:szCs w:val="24"/>
              </w:rPr>
              <w:pict>
                <v:shape id="_x0000_i1500" type="#_x0000_t75" style="width:16.3pt;height:16.3pt" filled="t">
                  <v:fill color2="black"/>
                  <v:imagedata r:id="rId508"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01" type="#_x0000_t75" style="width:49.45pt;height:27.55pt" filled="t">
            <v:fill color2="black"/>
            <v:imagedata r:id="rId48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C17B12">
      <w:pPr>
        <w:spacing w:after="0" w:line="240" w:lineRule="auto"/>
        <w:ind w:firstLine="284"/>
        <w:jc w:val="both"/>
      </w:pPr>
      <w:r w:rsidRPr="00A50001">
        <w:rPr>
          <w:rFonts w:ascii="Times New Roman" w:hAnsi="Times New Roman" w:cs="Times New Roman"/>
          <w:sz w:val="24"/>
          <w:szCs w:val="24"/>
        </w:rPr>
        <w:pict>
          <v:shape id="_x0000_i1502" type="#_x0000_t75" style="width:49.45pt;height:27.55pt" filled="t">
            <v:fill color2="black"/>
            <v:imagedata r:id="rId48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C17B12" w:rsidRPr="00C17B12">
          <w:rPr>
            <w:rFonts w:ascii="Times New Roman" w:hAnsi="Times New Roman" w:cs="Times New Roman"/>
            <w:sz w:val="24"/>
            <w:szCs w:val="24"/>
          </w:rPr>
          <w:t>Рисунок 255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C17B12">
      <w:pPr>
        <w:spacing w:after="0" w:line="240" w:lineRule="auto"/>
        <w:ind w:firstLine="284"/>
        <w:jc w:val="both"/>
      </w:pPr>
      <w:r>
        <w:pict>
          <v:shape id="_x0000_i1503" type="#_x0000_t75" style="width:65.1pt;height:20.65pt" filled="t">
            <v:fill color2="black"/>
            <v:imagedata r:id="rId49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590E8A">
        <w:rPr>
          <w:rFonts w:ascii="Times New Roman" w:hAnsi="Times New Roman" w:cs="Times New Roman"/>
          <w:sz w:val="24"/>
          <w:szCs w:val="24"/>
        </w:rPr>
        <w:t xml:space="preserve">Для безопасного извлечения </w:t>
      </w:r>
      <w:r w:rsidRPr="00590E8A">
        <w:rPr>
          <w:rFonts w:ascii="Times New Roman" w:hAnsi="Times New Roman" w:cs="Times New Roman"/>
          <w:sz w:val="24"/>
          <w:szCs w:val="24"/>
          <w:lang w:val="en-US"/>
        </w:rPr>
        <w:t>USB</w:t>
      </w:r>
      <w:r w:rsidRPr="00590E8A">
        <w:rPr>
          <w:rFonts w:ascii="Times New Roman" w:hAnsi="Times New Roman" w:cs="Times New Roman"/>
          <w:sz w:val="24"/>
          <w:szCs w:val="24"/>
        </w:rPr>
        <w:t xml:space="preserve"> флеш-накопителя используйте пункт выпадающего меню «</w:t>
      </w:r>
      <w:r w:rsidR="005F02CF" w:rsidRPr="00590E8A">
        <w:rPr>
          <w:rFonts w:ascii="Times New Roman" w:hAnsi="Times New Roman" w:cs="Times New Roman"/>
          <w:sz w:val="24"/>
          <w:szCs w:val="24"/>
        </w:rPr>
        <w:t>Отключить</w:t>
      </w:r>
      <w:r w:rsidRPr="00590E8A">
        <w:rPr>
          <w:rFonts w:ascii="Times New Roman" w:hAnsi="Times New Roman" w:cs="Times New Roman"/>
          <w:sz w:val="24"/>
          <w:szCs w:val="24"/>
        </w:rPr>
        <w:t xml:space="preserve">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C17B12" w:rsidP="009F646D">
      <w:pPr>
        <w:spacing w:after="0" w:line="240" w:lineRule="auto"/>
        <w:jc w:val="center"/>
        <w:rPr>
          <w:highlight w:val="yellow"/>
        </w:rPr>
      </w:pPr>
      <w:r w:rsidRPr="00A50001">
        <w:rPr>
          <w:highlight w:val="yellow"/>
        </w:rPr>
        <w:pict>
          <v:shape id="_x0000_i1504" type="#_x0000_t75" style="width:495.25pt;height:279.85pt">
            <v:imagedata r:id="rId509" o:title="LEMZ96"/>
          </v:shape>
        </w:pict>
      </w:r>
    </w:p>
    <w:p w:rsidR="006C4E31" w:rsidRPr="00EA0827" w:rsidRDefault="006C4E31" w:rsidP="00BC289E">
      <w:pPr>
        <w:pStyle w:val="35"/>
        <w:jc w:val="center"/>
        <w:outlineLvl w:val="0"/>
      </w:pPr>
      <w:bookmarkStart w:id="290" w:name="_Ref459729602"/>
      <w:r w:rsidRPr="00EA0827">
        <w:rPr>
          <w:rFonts w:ascii="Times New Roman" w:eastAsia="Times New Roman" w:hAnsi="Times New Roman" w:cs="Times New Roman"/>
          <w:b/>
          <w:i w:val="0"/>
          <w:iCs w:val="0"/>
          <w:sz w:val="22"/>
          <w:szCs w:val="22"/>
        </w:rPr>
        <w:t xml:space="preserve">Рисунок </w:t>
      </w:r>
      <w:r w:rsidR="00A50001"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A50001" w:rsidRPr="00EA0827">
        <w:rPr>
          <w:rFonts w:ascii="Times New Roman" w:eastAsia="Times New Roman" w:hAnsi="Times New Roman" w:cs="Times New Roman"/>
          <w:b/>
          <w:i w:val="0"/>
          <w:iCs w:val="0"/>
          <w:sz w:val="22"/>
          <w:szCs w:val="22"/>
        </w:rPr>
        <w:fldChar w:fldCharType="separate"/>
      </w:r>
      <w:r w:rsidR="00C17B12">
        <w:rPr>
          <w:rFonts w:ascii="Times New Roman" w:eastAsia="Times New Roman" w:hAnsi="Times New Roman" w:cs="Times New Roman"/>
          <w:b/>
          <w:i w:val="0"/>
          <w:iCs w:val="0"/>
          <w:noProof/>
          <w:sz w:val="22"/>
          <w:szCs w:val="22"/>
        </w:rPr>
        <w:t>255</w:t>
      </w:r>
      <w:r w:rsidR="00A50001" w:rsidRPr="00EA0827">
        <w:rPr>
          <w:rFonts w:ascii="Times New Roman" w:eastAsia="Times New Roman" w:hAnsi="Times New Roman" w:cs="Times New Roman"/>
          <w:b/>
          <w:i w:val="0"/>
          <w:iCs w:val="0"/>
          <w:sz w:val="22"/>
          <w:szCs w:val="22"/>
        </w:rPr>
        <w:fldChar w:fldCharType="end"/>
      </w:r>
      <w:bookmarkEnd w:id="290"/>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91" w:name="_Toc90389911"/>
      <w:r w:rsidRPr="00C527D0">
        <w:rPr>
          <w:sz w:val="28"/>
          <w:szCs w:val="28"/>
        </w:rPr>
        <w:lastRenderedPageBreak/>
        <w:t>1</w:t>
      </w:r>
      <w:r>
        <w:rPr>
          <w:sz w:val="28"/>
          <w:szCs w:val="28"/>
        </w:rPr>
        <w:t>2.4 Журнал СТКУ</w:t>
      </w:r>
      <w:bookmarkEnd w:id="29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05" type="#_x0000_t75" style="width:66.35pt;height:22.55pt" filled="t">
            <v:fill color2="black"/>
            <v:imagedata r:id="rId48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06" type="#_x0000_t75" style="width:49.45pt;height:27.55pt" filled="t">
            <v:fill color2="black"/>
            <v:imagedata r:id="rId48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07" type="#_x0000_t75" style="width:49.45pt;height:27.55pt" filled="t">
            <v:fill color2="black"/>
            <v:imagedata r:id="rId48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A50001">
      <w:pPr>
        <w:spacing w:after="0" w:line="240" w:lineRule="auto"/>
        <w:jc w:val="center"/>
        <w:rPr>
          <w:rFonts w:ascii="Times New Roman" w:hAnsi="Times New Roman" w:cs="Times New Roman"/>
          <w:b/>
        </w:rPr>
      </w:pPr>
      <w:r w:rsidRPr="00A50001">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A50001">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B23FD6" w:rsidRDefault="00B23FD6">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C17B12" w:rsidRPr="00A50001">
        <w:rPr>
          <w:rFonts w:ascii="Times New Roman" w:eastAsia="Times New Roman" w:hAnsi="Times New Roman" w:cs="Times New Roman"/>
          <w:bCs/>
          <w:sz w:val="24"/>
          <w:szCs w:val="24"/>
        </w:rPr>
        <w:pict>
          <v:shape id="_x0000_i1508" type="#_x0000_t75" style="width:495.85pt;height:266.7pt">
            <v:imagedata r:id="rId510"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256</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eastAsia="Times New Roman" w:hAnsi="Times New Roman" w:cs="Times New Roman"/>
                <w:bCs/>
                <w:sz w:val="24"/>
                <w:szCs w:val="24"/>
              </w:rPr>
            </w:pPr>
            <w:r w:rsidRPr="00A50001">
              <w:rPr>
                <w:rFonts w:ascii="Times New Roman" w:eastAsia="Times New Roman" w:hAnsi="Times New Roman" w:cs="Times New Roman"/>
                <w:bCs/>
                <w:sz w:val="24"/>
                <w:szCs w:val="24"/>
              </w:rPr>
              <w:pict>
                <v:shape id="_x0000_i1509" type="#_x0000_t75" style="width:14.4pt;height:14.4pt" filled="t">
                  <v:fill color2="black"/>
                  <v:imagedata r:id="rId511"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eastAsia="Times New Roman" w:hAnsi="Times New Roman" w:cs="Times New Roman"/>
                <w:bCs/>
                <w:sz w:val="24"/>
                <w:szCs w:val="24"/>
              </w:rPr>
            </w:pPr>
            <w:r w:rsidRPr="00A50001">
              <w:rPr>
                <w:rFonts w:ascii="Times New Roman" w:eastAsia="Times New Roman" w:hAnsi="Times New Roman" w:cs="Times New Roman"/>
                <w:bCs/>
                <w:sz w:val="24"/>
                <w:szCs w:val="24"/>
              </w:rPr>
              <w:pict>
                <v:shape id="_x0000_i1510" type="#_x0000_t75" style="width:14.4pt;height:14.4pt" filled="t">
                  <v:fill color2="black"/>
                  <v:imagedata r:id="rId512"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C17B12">
            <w:pPr>
              <w:spacing w:before="60" w:after="60" w:line="240" w:lineRule="auto"/>
              <w:ind w:left="720"/>
              <w:rPr>
                <w:rFonts w:ascii="Times New Roman" w:eastAsia="Times New Roman" w:hAnsi="Times New Roman" w:cs="Times New Roman"/>
                <w:bCs/>
                <w:sz w:val="24"/>
                <w:szCs w:val="24"/>
              </w:rPr>
            </w:pPr>
            <w:r w:rsidRPr="00A50001">
              <w:rPr>
                <w:rFonts w:ascii="Times New Roman" w:eastAsia="Times New Roman" w:hAnsi="Times New Roman" w:cs="Times New Roman"/>
                <w:bCs/>
                <w:sz w:val="24"/>
                <w:szCs w:val="24"/>
              </w:rPr>
              <w:pict>
                <v:shape id="_x0000_i1511" type="#_x0000_t75" style="width:13.75pt;height:13.75pt" filled="t">
                  <v:fill color2="black"/>
                  <v:imagedata r:id="rId513"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Cs/>
          <w:sz w:val="24"/>
          <w:szCs w:val="24"/>
        </w:rPr>
        <w:lastRenderedPageBreak/>
        <w:pict>
          <v:shape id="_x0000_i1512" type="#_x0000_t75" style="width:495.85pt;height:266.7pt">
            <v:imagedata r:id="rId514"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257</w:t>
      </w:r>
      <w:r w:rsidR="00A50001"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C17B12">
      <w:pPr>
        <w:widowControl w:val="0"/>
        <w:spacing w:after="0" w:line="240" w:lineRule="auto"/>
        <w:ind w:firstLine="284"/>
        <w:jc w:val="both"/>
      </w:pPr>
      <w:r>
        <w:pict>
          <v:shape id="_x0000_i1513" type="#_x0000_t75" style="width:65.1pt;height:20.65pt" filled="t">
            <v:fill color2="black"/>
            <v:imagedata r:id="rId490"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u w:val="single"/>
        </w:rPr>
        <w:t xml:space="preserve">Если </w:t>
      </w:r>
      <w:r w:rsidRPr="005F02CF">
        <w:rPr>
          <w:rFonts w:ascii="Times New Roman" w:hAnsi="Times New Roman" w:cs="Times New Roman"/>
          <w:sz w:val="24"/>
          <w:szCs w:val="24"/>
          <w:u w:val="single"/>
          <w:lang w:val="en-US"/>
        </w:rPr>
        <w:t>USB</w:t>
      </w:r>
      <w:r w:rsidRPr="005F02CF">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Pr="005F02CF" w:rsidRDefault="006C4E31">
      <w:pPr>
        <w:widowControl w:val="0"/>
        <w:spacing w:after="0" w:line="240" w:lineRule="auto"/>
        <w:ind w:firstLine="284"/>
        <w:jc w:val="both"/>
        <w:rPr>
          <w:rFonts w:ascii="Times New Roman" w:hAnsi="Times New Roman" w:cs="Times New Roman"/>
          <w:sz w:val="24"/>
          <w:szCs w:val="24"/>
          <w:u w:val="single"/>
        </w:rPr>
      </w:pPr>
    </w:p>
    <w:p w:rsidR="006C4E31" w:rsidRPr="005F02CF" w:rsidRDefault="006C4E31">
      <w:pPr>
        <w:widowControl w:val="0"/>
        <w:spacing w:after="0" w:line="240" w:lineRule="auto"/>
        <w:ind w:firstLine="284"/>
        <w:jc w:val="both"/>
      </w:pPr>
      <w:r w:rsidRPr="005F02CF">
        <w:rPr>
          <w:rFonts w:ascii="Times New Roman" w:hAnsi="Times New Roman" w:cs="Times New Roman"/>
          <w:sz w:val="24"/>
          <w:szCs w:val="24"/>
        </w:rPr>
        <w:t>Для экспорта Журнала СТКУ необходимо</w:t>
      </w:r>
      <w:r w:rsidR="00840A63" w:rsidRPr="005F02CF">
        <w:rPr>
          <w:rFonts w:ascii="Times New Roman" w:hAnsi="Times New Roman" w:cs="Times New Roman"/>
          <w:sz w:val="24"/>
          <w:szCs w:val="24"/>
        </w:rPr>
        <w:t>:</w:t>
      </w:r>
      <w:r w:rsidRPr="005F02CF">
        <w:rPr>
          <w:rFonts w:ascii="Times New Roman" w:hAnsi="Times New Roman" w:cs="Times New Roman"/>
          <w:sz w:val="24"/>
          <w:szCs w:val="24"/>
        </w:rPr>
        <w:t xml:space="preserve">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нажать на кнопку «Экспорт»; </w:t>
      </w: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 </w:t>
      </w:r>
      <w:r w:rsidR="002457A9" w:rsidRPr="005F02CF">
        <w:rPr>
          <w:rFonts w:ascii="Times New Roman" w:hAnsi="Times New Roman" w:cs="Times New Roman"/>
          <w:sz w:val="24"/>
          <w:szCs w:val="24"/>
        </w:rPr>
        <w:t xml:space="preserve">  </w:t>
      </w:r>
      <w:r w:rsidRPr="005F02CF">
        <w:rPr>
          <w:rFonts w:ascii="Times New Roman" w:hAnsi="Times New Roman" w:cs="Times New Roman"/>
          <w:sz w:val="24"/>
          <w:szCs w:val="24"/>
        </w:rPr>
        <w:t xml:space="preserve">выбрать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флеш-накопитель;</w:t>
      </w:r>
    </w:p>
    <w:p w:rsidR="002457A9" w:rsidRPr="005F02CF" w:rsidRDefault="002457A9" w:rsidP="002457A9">
      <w:pPr>
        <w:spacing w:after="0" w:line="240" w:lineRule="auto"/>
        <w:ind w:firstLine="284"/>
        <w:jc w:val="both"/>
      </w:pPr>
      <w:r w:rsidRPr="005F02CF">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5F02CF" w:rsidRDefault="00840A63" w:rsidP="00840A63">
      <w:pPr>
        <w:spacing w:after="0" w:line="240" w:lineRule="auto"/>
        <w:ind w:firstLine="284"/>
        <w:jc w:val="both"/>
        <w:rPr>
          <w:rFonts w:ascii="Times New Roman" w:hAnsi="Times New Roman" w:cs="Times New Roman"/>
          <w:sz w:val="24"/>
          <w:szCs w:val="24"/>
        </w:rPr>
      </w:pPr>
    </w:p>
    <w:p w:rsidR="00840A63" w:rsidRPr="005F02CF" w:rsidRDefault="00840A63" w:rsidP="00840A63">
      <w:pPr>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 xml:space="preserve">Для безопасного извлечения </w:t>
      </w:r>
      <w:r w:rsidRPr="005F02CF">
        <w:rPr>
          <w:rFonts w:ascii="Times New Roman" w:hAnsi="Times New Roman" w:cs="Times New Roman"/>
          <w:sz w:val="24"/>
          <w:szCs w:val="24"/>
          <w:lang w:val="en-US"/>
        </w:rPr>
        <w:t>USB</w:t>
      </w:r>
      <w:r w:rsidRPr="005F02CF">
        <w:rPr>
          <w:rFonts w:ascii="Times New Roman" w:hAnsi="Times New Roman" w:cs="Times New Roman"/>
          <w:sz w:val="24"/>
          <w:szCs w:val="24"/>
        </w:rPr>
        <w:t xml:space="preserve"> флеш-накопителя используйте пункт выпадающего меню «</w:t>
      </w:r>
      <w:r w:rsidR="005F02CF" w:rsidRPr="005F02CF">
        <w:rPr>
          <w:rFonts w:ascii="Times New Roman" w:hAnsi="Times New Roman" w:cs="Times New Roman"/>
          <w:sz w:val="24"/>
          <w:szCs w:val="24"/>
        </w:rPr>
        <w:t>Отключить</w:t>
      </w:r>
      <w:r w:rsidRPr="005F02CF">
        <w:rPr>
          <w:rFonts w:ascii="Times New Roman" w:hAnsi="Times New Roman" w:cs="Times New Roman"/>
          <w:sz w:val="24"/>
          <w:szCs w:val="24"/>
        </w:rPr>
        <w:t xml:space="preserve"> накопитель».  </w:t>
      </w: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p>
    <w:p w:rsidR="002457A9" w:rsidRPr="005F02CF" w:rsidRDefault="002457A9" w:rsidP="002457A9">
      <w:pPr>
        <w:widowControl w:val="0"/>
        <w:spacing w:after="0" w:line="240" w:lineRule="auto"/>
        <w:ind w:firstLine="284"/>
        <w:jc w:val="both"/>
        <w:rPr>
          <w:rFonts w:ascii="Times New Roman" w:hAnsi="Times New Roman" w:cs="Times New Roman"/>
          <w:sz w:val="24"/>
          <w:szCs w:val="24"/>
        </w:rPr>
      </w:pPr>
      <w:r w:rsidRPr="005F02CF">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Pr="005F02CF"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5F02CF">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sidRPr="005F02CF">
        <w:rPr>
          <w:rFonts w:ascii="Times New Roman" w:hAnsi="Times New Roman" w:cs="Times New Roman"/>
          <w:sz w:val="24"/>
          <w:szCs w:val="24"/>
          <w:lang w:val="en-US"/>
        </w:rPr>
        <w:t>csv</w:t>
      </w:r>
      <w:r w:rsidRPr="005F02CF">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92" w:name="_Toc90389912"/>
      <w:r w:rsidRPr="00C527D0">
        <w:rPr>
          <w:sz w:val="28"/>
          <w:szCs w:val="28"/>
        </w:rPr>
        <w:lastRenderedPageBreak/>
        <w:t>1</w:t>
      </w:r>
      <w:r>
        <w:rPr>
          <w:sz w:val="28"/>
          <w:szCs w:val="28"/>
        </w:rPr>
        <w:t>2.5 Аварийное оповещение</w:t>
      </w:r>
      <w:bookmarkEnd w:id="292"/>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14" type="#_x0000_t75" style="width:66.35pt;height:22.55pt" filled="t">
            <v:fill color2="black"/>
            <v:imagedata r:id="rId483"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15" type="#_x0000_t75" style="width:49.45pt;height:27.55pt" filled="t">
            <v:fill color2="black"/>
            <v:imagedata r:id="rId48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C17B12">
      <w:pPr>
        <w:spacing w:after="0" w:line="240" w:lineRule="auto"/>
        <w:ind w:firstLine="284"/>
        <w:jc w:val="both"/>
      </w:pPr>
      <w:r w:rsidRPr="00A50001">
        <w:rPr>
          <w:rFonts w:ascii="Times New Roman" w:hAnsi="Times New Roman" w:cs="Times New Roman"/>
          <w:sz w:val="24"/>
          <w:szCs w:val="24"/>
        </w:rPr>
        <w:pict>
          <v:shape id="_x0000_i1516" type="#_x0000_t75" style="width:49.45pt;height:27.55pt" filled="t">
            <v:fill color2="black"/>
            <v:imagedata r:id="rId48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C17B12" w:rsidRPr="00C17B12">
          <w:rPr>
            <w:rFonts w:ascii="Times New Roman" w:hAnsi="Times New Roman" w:cs="Times New Roman"/>
            <w:sz w:val="24"/>
            <w:szCs w:val="24"/>
          </w:rPr>
          <w:t>Рисунок 258</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A50001">
      <w:pPr>
        <w:spacing w:after="0" w:line="240" w:lineRule="auto"/>
        <w:jc w:val="center"/>
        <w:rPr>
          <w:rFonts w:ascii="Times New Roman" w:hAnsi="Times New Roman" w:cs="Times New Roman"/>
          <w:b/>
        </w:rPr>
      </w:pPr>
      <w:r w:rsidRPr="00A50001">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A50001">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A50001">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B23FD6" w:rsidRDefault="00B23FD6">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C17B12" w:rsidRPr="00A50001">
        <w:rPr>
          <w:rFonts w:ascii="Times New Roman" w:hAnsi="Times New Roman" w:cs="Times New Roman"/>
          <w:sz w:val="24"/>
        </w:rPr>
        <w:pict>
          <v:shape id="_x0000_i1517" type="#_x0000_t75" style="width:495.85pt;height:266.7pt">
            <v:imagedata r:id="rId515" o:title="LEMZ342"/>
          </v:shape>
        </w:pict>
      </w:r>
    </w:p>
    <w:p w:rsidR="006C4E31" w:rsidRDefault="006C4E31" w:rsidP="00BC289E">
      <w:pPr>
        <w:pStyle w:val="83"/>
        <w:jc w:val="center"/>
        <w:outlineLvl w:val="0"/>
      </w:pPr>
      <w:bookmarkStart w:id="293" w:name="_Ref486005243"/>
      <w:r>
        <w:rPr>
          <w:rFonts w:ascii="Times New Roman" w:hAnsi="Times New Roman" w:cs="Times New Roman"/>
          <w:b/>
          <w:i w:val="0"/>
          <w:sz w:val="22"/>
          <w:szCs w:val="22"/>
        </w:rPr>
        <w:t xml:space="preserve">Рисунок </w:t>
      </w:r>
      <w:r w:rsidR="00A50001"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A50001" w:rsidRPr="00606B2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258</w:t>
      </w:r>
      <w:r w:rsidR="00A50001" w:rsidRPr="00606B29">
        <w:rPr>
          <w:rFonts w:ascii="Times New Roman" w:hAnsi="Times New Roman" w:cs="Times New Roman"/>
          <w:b/>
          <w:i w:val="0"/>
          <w:sz w:val="22"/>
          <w:szCs w:val="22"/>
        </w:rPr>
        <w:fldChar w:fldCharType="end"/>
      </w:r>
      <w:bookmarkEnd w:id="293"/>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C17B12" w:rsidRPr="00C17B12">
          <w:rPr>
            <w:rFonts w:ascii="Times New Roman" w:hAnsi="Times New Roman" w:cs="Times New Roman"/>
            <w:sz w:val="24"/>
          </w:rPr>
          <w:t>Рисунок 258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94" w:name="_Toc90389913"/>
      <w:r w:rsidRPr="00C527D0">
        <w:rPr>
          <w:sz w:val="28"/>
          <w:szCs w:val="28"/>
        </w:rPr>
        <w:t>1</w:t>
      </w:r>
      <w:r>
        <w:rPr>
          <w:sz w:val="28"/>
          <w:szCs w:val="28"/>
        </w:rPr>
        <w:t>2.6 Журнал ЦТРС</w:t>
      </w:r>
      <w:bookmarkEnd w:id="294"/>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C17B12" w:rsidP="0078723D">
      <w:pPr>
        <w:spacing w:after="0" w:line="240" w:lineRule="auto"/>
        <w:ind w:firstLine="284"/>
        <w:jc w:val="both"/>
      </w:pPr>
      <w:r w:rsidRPr="00A50001">
        <w:rPr>
          <w:rFonts w:ascii="Times New Roman" w:hAnsi="Times New Roman" w:cs="Times New Roman"/>
          <w:sz w:val="24"/>
          <w:szCs w:val="24"/>
        </w:rPr>
        <w:pict>
          <v:shape id="_x0000_i1518" type="#_x0000_t75" style="width:67pt;height:20.65pt" filled="t">
            <v:fill color2="black"/>
            <v:imagedata r:id="rId483"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C17B12" w:rsidP="0078723D">
      <w:pPr>
        <w:spacing w:after="0" w:line="240" w:lineRule="auto"/>
        <w:ind w:firstLine="284"/>
        <w:jc w:val="both"/>
      </w:pPr>
      <w:r w:rsidRPr="00A50001">
        <w:rPr>
          <w:rFonts w:ascii="Times New Roman" w:hAnsi="Times New Roman" w:cs="Times New Roman"/>
          <w:sz w:val="24"/>
          <w:szCs w:val="24"/>
        </w:rPr>
        <w:pict>
          <v:shape id="_x0000_i1519" type="#_x0000_t75" style="width:51.35pt;height:25.65pt" filled="t">
            <v:fill color2="black"/>
            <v:imagedata r:id="rId487"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C17B12" w:rsidP="0078723D">
      <w:pPr>
        <w:spacing w:after="0" w:line="240" w:lineRule="auto"/>
        <w:ind w:firstLine="284"/>
        <w:jc w:val="both"/>
      </w:pPr>
      <w:r w:rsidRPr="00A50001">
        <w:rPr>
          <w:rFonts w:ascii="Times New Roman" w:hAnsi="Times New Roman" w:cs="Times New Roman"/>
          <w:sz w:val="24"/>
          <w:szCs w:val="24"/>
        </w:rPr>
        <w:pict>
          <v:shape id="_x0000_i1520" type="#_x0000_t75" style="width:51.35pt;height:25.65pt" filled="t">
            <v:fill color2="black"/>
            <v:imagedata r:id="rId488"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C17B12" w:rsidP="007835B5">
      <w:pPr>
        <w:spacing w:after="0" w:line="240" w:lineRule="auto"/>
        <w:jc w:val="center"/>
      </w:pPr>
      <w:r>
        <w:pict>
          <v:shape id="_x0000_i1521" type="#_x0000_t75" style="width:495.85pt;height:253.55pt">
            <v:imagedata r:id="rId516" o:title="LEMZ94"/>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A50001"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A50001" w:rsidRPr="0099125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259</w:t>
      </w:r>
      <w:r w:rsidR="00A50001"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3A7054" w:rsidRPr="003A7054" w:rsidRDefault="00A75E88" w:rsidP="00A75E88">
      <w:pPr>
        <w:spacing w:after="0" w:line="240" w:lineRule="auto"/>
        <w:ind w:firstLine="284"/>
        <w:jc w:val="both"/>
        <w:rPr>
          <w:rFonts w:ascii="Times New Roman" w:hAnsi="Times New Roman" w:cs="Times New Roman"/>
          <w:sz w:val="24"/>
        </w:rPr>
      </w:pPr>
      <w:r>
        <w:rPr>
          <w:rFonts w:ascii="Times New Roman" w:hAnsi="Times New Roman" w:cs="Times New Roman"/>
          <w:sz w:val="24"/>
        </w:rPr>
        <w:t xml:space="preserve">Алгоритм действий по </w:t>
      </w:r>
      <w:r w:rsidR="00590E8A">
        <w:rPr>
          <w:rFonts w:ascii="Times New Roman" w:hAnsi="Times New Roman" w:cs="Times New Roman"/>
          <w:sz w:val="24"/>
        </w:rPr>
        <w:t>работе с кнопкой «Э</w:t>
      </w:r>
      <w:r>
        <w:rPr>
          <w:rFonts w:ascii="Times New Roman" w:hAnsi="Times New Roman" w:cs="Times New Roman"/>
          <w:sz w:val="24"/>
        </w:rPr>
        <w:t>кспорт</w:t>
      </w:r>
      <w:r w:rsidR="00590E8A">
        <w:rPr>
          <w:rFonts w:ascii="Times New Roman" w:hAnsi="Times New Roman" w:cs="Times New Roman"/>
          <w:sz w:val="24"/>
        </w:rPr>
        <w:t>»</w:t>
      </w:r>
      <w:r>
        <w:rPr>
          <w:rFonts w:ascii="Times New Roman" w:hAnsi="Times New Roman" w:cs="Times New Roman"/>
          <w:sz w:val="24"/>
        </w:rPr>
        <w:t xml:space="preserve"> и </w:t>
      </w:r>
      <w:r w:rsidR="00590E8A">
        <w:rPr>
          <w:rFonts w:ascii="Times New Roman" w:hAnsi="Times New Roman" w:cs="Times New Roman"/>
          <w:sz w:val="24"/>
        </w:rPr>
        <w:t>«П</w:t>
      </w:r>
      <w:r>
        <w:rPr>
          <w:rFonts w:ascii="Times New Roman" w:hAnsi="Times New Roman" w:cs="Times New Roman"/>
          <w:sz w:val="24"/>
        </w:rPr>
        <w:t>ечат</w:t>
      </w:r>
      <w:r w:rsidR="00590E8A">
        <w:rPr>
          <w:rFonts w:ascii="Times New Roman" w:hAnsi="Times New Roman" w:cs="Times New Roman"/>
          <w:sz w:val="24"/>
        </w:rPr>
        <w:t>ь»</w:t>
      </w:r>
      <w:r>
        <w:rPr>
          <w:rFonts w:ascii="Times New Roman" w:hAnsi="Times New Roman" w:cs="Times New Roman"/>
          <w:sz w:val="24"/>
        </w:rPr>
        <w:t xml:space="preserve"> аналогичен описанному в пункте 12.1 «Журнал мониторинга» настоящей инструкции.</w:t>
      </w:r>
    </w:p>
    <w:p w:rsidR="006C4E31" w:rsidRDefault="006C4E31" w:rsidP="00BC289E">
      <w:pPr>
        <w:pStyle w:val="2"/>
        <w:pageBreakBefore/>
        <w:tabs>
          <w:tab w:val="clear" w:pos="576"/>
          <w:tab w:val="clear" w:pos="709"/>
          <w:tab w:val="left" w:pos="0"/>
        </w:tabs>
        <w:ind w:left="0" w:firstLine="284"/>
      </w:pPr>
      <w:bookmarkStart w:id="295" w:name="_Toc90389914"/>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9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
          <w:bCs/>
          <w:sz w:val="28"/>
          <w:szCs w:val="28"/>
        </w:rPr>
        <w:pict>
          <v:shape id="_x0000_i1522" type="#_x0000_t75" style="width:305.55pt;height:241.05pt">
            <v:imagedata r:id="rId517"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260</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C17B12" w:rsidRPr="00C17B12">
          <w:rPr>
            <w:rFonts w:ascii="Times New Roman" w:eastAsia="Times New Roman" w:hAnsi="Times New Roman" w:cs="Times New Roman"/>
            <w:bCs/>
            <w:sz w:val="24"/>
            <w:szCs w:val="24"/>
          </w:rPr>
          <w:t>Рисунок 261</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
          <w:bCs/>
          <w:sz w:val="28"/>
          <w:szCs w:val="28"/>
        </w:rPr>
        <w:pict>
          <v:shape id="_x0000_i1523" type="#_x0000_t75" style="width:473.3pt;height:266.1pt">
            <v:imagedata r:id="rId518" o:title="LEMZ125"/>
          </v:shape>
        </w:pict>
      </w:r>
    </w:p>
    <w:p w:rsidR="006C4E31" w:rsidRDefault="006C4E31" w:rsidP="00BC289E">
      <w:pPr>
        <w:pStyle w:val="63"/>
        <w:jc w:val="center"/>
        <w:outlineLvl w:val="0"/>
      </w:pPr>
      <w:bookmarkStart w:id="296" w:name="_Ref467600808"/>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261</w:t>
      </w:r>
      <w:r w:rsidR="00A50001" w:rsidRPr="00625076">
        <w:rPr>
          <w:rFonts w:ascii="Times New Roman" w:hAnsi="Times New Roman" w:cs="Times New Roman"/>
          <w:b/>
          <w:i w:val="0"/>
          <w:sz w:val="22"/>
          <w:szCs w:val="22"/>
        </w:rPr>
        <w:fldChar w:fldCharType="end"/>
      </w:r>
      <w:bookmarkEnd w:id="296"/>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C17B12" w:rsidP="00112E36">
            <w:pPr>
              <w:spacing w:before="60" w:after="60" w:line="240" w:lineRule="auto"/>
              <w:ind w:left="720" w:hanging="720"/>
            </w:pPr>
            <w:r w:rsidRPr="00A50001">
              <w:rPr>
                <w:rFonts w:ascii="Times New Roman" w:eastAsia="Times New Roman" w:hAnsi="Times New Roman" w:cs="Times New Roman"/>
                <w:bCs/>
                <w:sz w:val="24"/>
                <w:szCs w:val="24"/>
              </w:rPr>
              <w:pict>
                <v:shape id="_x0000_i1524" type="#_x0000_t75" style="width:20.05pt;height:20.05pt">
                  <v:imagedata r:id="rId84"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C17B12" w:rsidP="00112E36">
            <w:pPr>
              <w:spacing w:before="60" w:after="60" w:line="240" w:lineRule="auto"/>
              <w:ind w:left="720" w:hanging="720"/>
            </w:pPr>
            <w:r w:rsidRPr="00A50001">
              <w:rPr>
                <w:rFonts w:ascii="Times New Roman" w:eastAsia="Times New Roman" w:hAnsi="Times New Roman" w:cs="Times New Roman"/>
                <w:bCs/>
                <w:sz w:val="24"/>
                <w:szCs w:val="24"/>
              </w:rPr>
              <w:pict>
                <v:shape id="_x0000_i1525" type="#_x0000_t75" style="width:20.05pt;height:20.05pt">
                  <v:imagedata r:id="rId85"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C17B12" w:rsidP="00112E36">
            <w:pPr>
              <w:spacing w:before="60" w:after="60" w:line="240" w:lineRule="auto"/>
              <w:ind w:left="720" w:hanging="720"/>
            </w:pPr>
            <w:r w:rsidRPr="00A50001">
              <w:rPr>
                <w:rFonts w:ascii="Times New Roman" w:eastAsia="Times New Roman" w:hAnsi="Times New Roman" w:cs="Times New Roman"/>
                <w:bCs/>
                <w:sz w:val="24"/>
                <w:szCs w:val="24"/>
              </w:rPr>
              <w:pict>
                <v:shape id="_x0000_i1526" type="#_x0000_t75" style="width:20.05pt;height:20.05pt">
                  <v:imagedata r:id="rId86"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C17B12" w:rsidRPr="00C17B12">
          <w:rPr>
            <w:rFonts w:ascii="Times New Roman" w:hAnsi="Times New Roman" w:cs="Times New Roman"/>
            <w:sz w:val="24"/>
            <w:szCs w:val="24"/>
          </w:rPr>
          <w:t>Рисунок 262</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C17B12" w:rsidP="00552EB4">
      <w:pPr>
        <w:spacing w:after="0" w:line="240" w:lineRule="auto"/>
        <w:jc w:val="center"/>
        <w:rPr>
          <w:rFonts w:ascii="Times New Roman" w:eastAsia="Times New Roman" w:hAnsi="Times New Roman" w:cs="Times New Roman"/>
          <w:bCs/>
          <w:sz w:val="24"/>
          <w:szCs w:val="24"/>
        </w:rPr>
      </w:pPr>
      <w:r w:rsidRPr="00A50001">
        <w:rPr>
          <w:rFonts w:ascii="Times New Roman" w:eastAsia="Times New Roman" w:hAnsi="Times New Roman" w:cs="Times New Roman"/>
          <w:bCs/>
          <w:sz w:val="24"/>
          <w:szCs w:val="24"/>
        </w:rPr>
        <w:pict>
          <v:shape id="_x0000_i1527" type="#_x0000_t75" style="width:473.95pt;height:266.1pt">
            <v:imagedata r:id="rId519"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97" w:name="_Ref523242461"/>
      <w:r w:rsidRPr="00552EB4">
        <w:rPr>
          <w:rFonts w:ascii="Times New Roman" w:hAnsi="Times New Roman" w:cs="Times New Roman"/>
          <w:b/>
          <w:i w:val="0"/>
          <w:sz w:val="22"/>
          <w:szCs w:val="22"/>
        </w:rPr>
        <w:t xml:space="preserve">Рисунок </w:t>
      </w:r>
      <w:r w:rsidR="00A50001"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A50001" w:rsidRPr="00552E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262</w:t>
      </w:r>
      <w:r w:rsidR="00A50001" w:rsidRPr="00552EB4">
        <w:rPr>
          <w:rFonts w:ascii="Times New Roman" w:hAnsi="Times New Roman" w:cs="Times New Roman"/>
          <w:b/>
          <w:i w:val="0"/>
          <w:sz w:val="22"/>
          <w:szCs w:val="22"/>
        </w:rPr>
        <w:fldChar w:fldCharType="end"/>
      </w:r>
      <w:bookmarkEnd w:id="297"/>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
          <w:bCs/>
          <w:sz w:val="28"/>
          <w:szCs w:val="28"/>
        </w:rPr>
        <w:pict>
          <v:shape id="_x0000_i1528" type="#_x0000_t75" style="width:477.7pt;height:268.6pt">
            <v:imagedata r:id="rId520"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263</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264</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
          <w:bCs/>
          <w:sz w:val="28"/>
          <w:szCs w:val="28"/>
        </w:rPr>
        <w:pict>
          <v:shape id="_x0000_i1529" type="#_x0000_t75" style="width:334.35pt;height:331.85pt">
            <v:imagedata r:id="rId521" o:title="LEMZ128"/>
          </v:shape>
        </w:pict>
      </w:r>
    </w:p>
    <w:p w:rsidR="006C4E31" w:rsidRDefault="006C4E31" w:rsidP="00BC289E">
      <w:pPr>
        <w:pStyle w:val="63"/>
        <w:jc w:val="center"/>
        <w:outlineLvl w:val="0"/>
      </w:pPr>
      <w:bookmarkStart w:id="298" w:name="_Ref523244092"/>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264</w:t>
      </w:r>
      <w:r w:rsidR="00A50001" w:rsidRPr="00625076">
        <w:rPr>
          <w:rFonts w:ascii="Times New Roman" w:hAnsi="Times New Roman" w:cs="Times New Roman"/>
          <w:b/>
          <w:i w:val="0"/>
          <w:sz w:val="22"/>
          <w:szCs w:val="22"/>
        </w:rPr>
        <w:fldChar w:fldCharType="end"/>
      </w:r>
      <w:bookmarkEnd w:id="298"/>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99" w:name="_Toc90389915"/>
      <w:r w:rsidRPr="00C527D0">
        <w:rPr>
          <w:sz w:val="28"/>
          <w:szCs w:val="28"/>
        </w:rPr>
        <w:lastRenderedPageBreak/>
        <w:t>1</w:t>
      </w:r>
      <w:r>
        <w:rPr>
          <w:sz w:val="28"/>
          <w:szCs w:val="28"/>
        </w:rPr>
        <w:t>2.8 Мониторинг системных объектов</w:t>
      </w:r>
      <w:bookmarkEnd w:id="299"/>
    </w:p>
    <w:p w:rsidR="00457AC5" w:rsidRDefault="00457AC5" w:rsidP="00457AC5">
      <w:pPr>
        <w:pStyle w:val="3"/>
        <w:spacing w:after="0"/>
        <w:ind w:left="721" w:hanging="437"/>
        <w:rPr>
          <w:sz w:val="26"/>
          <w:szCs w:val="26"/>
        </w:rPr>
      </w:pPr>
      <w:bookmarkStart w:id="300" w:name="_Toc90389916"/>
      <w:r w:rsidRPr="00457AC5">
        <w:rPr>
          <w:sz w:val="26"/>
          <w:szCs w:val="26"/>
        </w:rPr>
        <w:t>12.8.1 Мониторинг БЛИ-А и БЛИ-А v.2</w:t>
      </w:r>
      <w:bookmarkEnd w:id="300"/>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C17B12" w:rsidRPr="00C17B12">
          <w:rPr>
            <w:rFonts w:ascii="Times New Roman" w:hAnsi="Times New Roman" w:cs="Times New Roman"/>
            <w:sz w:val="24"/>
            <w:szCs w:val="24"/>
          </w:rPr>
          <w:t>Рисунок 265</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C17B12" w:rsidP="00D32549">
      <w:pPr>
        <w:spacing w:after="0" w:line="240" w:lineRule="auto"/>
        <w:jc w:val="center"/>
        <w:rPr>
          <w:rFonts w:ascii="Times New Roman" w:hAnsi="Times New Roman"/>
          <w:sz w:val="24"/>
          <w:szCs w:val="24"/>
        </w:rPr>
      </w:pPr>
      <w:r w:rsidRPr="00A50001">
        <w:rPr>
          <w:rFonts w:ascii="Times New Roman" w:hAnsi="Times New Roman"/>
          <w:sz w:val="24"/>
          <w:szCs w:val="24"/>
        </w:rPr>
        <w:pict>
          <v:shape id="_x0000_i1530" type="#_x0000_t75" style="width:495.85pt;height:257.95pt">
            <v:imagedata r:id="rId522"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301" w:name="_Ref57130380"/>
      <w:r w:rsidRPr="00D32549">
        <w:rPr>
          <w:rFonts w:ascii="Times New Roman" w:hAnsi="Times New Roman" w:cs="Times New Roman"/>
          <w:b/>
          <w:i w:val="0"/>
          <w:sz w:val="22"/>
          <w:szCs w:val="22"/>
        </w:rPr>
        <w:t xml:space="preserve">Рисунок </w:t>
      </w:r>
      <w:r w:rsidR="00A50001"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A50001" w:rsidRPr="00D32549">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265</w:t>
      </w:r>
      <w:r w:rsidR="00A50001" w:rsidRPr="00D32549">
        <w:rPr>
          <w:rFonts w:ascii="Times New Roman" w:hAnsi="Times New Roman" w:cs="Times New Roman"/>
          <w:b/>
          <w:i w:val="0"/>
          <w:sz w:val="22"/>
          <w:szCs w:val="22"/>
        </w:rPr>
        <w:fldChar w:fldCharType="end"/>
      </w:r>
      <w:bookmarkEnd w:id="301"/>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идентификаторы шлюза.</w:t>
            </w:r>
          </w:p>
        </w:tc>
      </w:tr>
    </w:tbl>
    <w:p w:rsidR="00457AC5" w:rsidRP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БЛИ-А </w:t>
      </w:r>
      <w:r>
        <w:rPr>
          <w:rFonts w:ascii="Times New Roman" w:hAnsi="Times New Roman"/>
          <w:sz w:val="24"/>
          <w:szCs w:val="24"/>
          <w:lang w:val="en-US"/>
        </w:rPr>
        <w:t>v</w:t>
      </w:r>
      <w:r w:rsidRPr="00AE7410">
        <w:rPr>
          <w:rFonts w:ascii="Times New Roman" w:hAnsi="Times New Roman"/>
          <w:sz w:val="24"/>
          <w:szCs w:val="24"/>
        </w:rPr>
        <w:t>.</w:t>
      </w:r>
      <w:r>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lastRenderedPageBreak/>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lastRenderedPageBreak/>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lastRenderedPageBreak/>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lastRenderedPageBreak/>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lastRenderedPageBreak/>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C17B12"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lastRenderedPageBreak/>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C17B12" w:rsidP="003314A2">
      <w:pPr>
        <w:spacing w:after="0" w:line="240" w:lineRule="auto"/>
        <w:jc w:val="center"/>
        <w:rPr>
          <w:rFonts w:ascii="Times New Roman" w:hAnsi="Times New Roman"/>
          <w:sz w:val="24"/>
          <w:szCs w:val="24"/>
        </w:rPr>
      </w:pPr>
      <w:r w:rsidRPr="00A50001">
        <w:rPr>
          <w:rFonts w:ascii="Times New Roman" w:hAnsi="Times New Roman"/>
          <w:sz w:val="24"/>
          <w:szCs w:val="24"/>
        </w:rPr>
        <w:pict>
          <v:shape id="_x0000_i1531" type="#_x0000_t75" style="width:485.2pt;height:272.95pt">
            <v:imagedata r:id="rId523"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A50001"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A50001" w:rsidRPr="008C00C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266</w:t>
      </w:r>
      <w:r w:rsidR="00A50001"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C17B12" w:rsidRPr="00C17B12">
          <w:rPr>
            <w:rFonts w:ascii="Times New Roman" w:hAnsi="Times New Roman" w:cs="Times New Roman"/>
            <w:sz w:val="24"/>
            <w:szCs w:val="24"/>
          </w:rPr>
          <w:t>Рисунк</w:t>
        </w:r>
        <w:r w:rsidR="00C17B12">
          <w:rPr>
            <w:rFonts w:ascii="Times New Roman" w:hAnsi="Times New Roman" w:cs="Times New Roman"/>
            <w:sz w:val="24"/>
            <w:szCs w:val="24"/>
          </w:rPr>
          <w:t>е</w:t>
        </w:r>
        <w:r w:rsidR="00C17B12" w:rsidRPr="00C17B12">
          <w:rPr>
            <w:rFonts w:ascii="Times New Roman" w:hAnsi="Times New Roman" w:cs="Times New Roman"/>
            <w:sz w:val="24"/>
            <w:szCs w:val="24"/>
          </w:rPr>
          <w:t xml:space="preserve"> 267</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C17B12" w:rsidP="0065407B">
      <w:pPr>
        <w:spacing w:after="0" w:line="240" w:lineRule="auto"/>
        <w:jc w:val="center"/>
        <w:rPr>
          <w:rFonts w:ascii="Times New Roman" w:hAnsi="Times New Roman"/>
          <w:sz w:val="24"/>
          <w:szCs w:val="24"/>
        </w:rPr>
      </w:pPr>
      <w:r w:rsidRPr="00A50001">
        <w:rPr>
          <w:rFonts w:ascii="Times New Roman" w:hAnsi="Times New Roman"/>
          <w:sz w:val="24"/>
          <w:szCs w:val="24"/>
        </w:rPr>
        <w:pict>
          <v:shape id="_x0000_i1532" type="#_x0000_t75" style="width:239.8pt;height:235.4pt">
            <v:imagedata r:id="rId524"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302" w:name="_Ref57196982"/>
      <w:r w:rsidRPr="00356972">
        <w:rPr>
          <w:rFonts w:ascii="Times New Roman" w:hAnsi="Times New Roman" w:cs="Times New Roman"/>
          <w:b/>
          <w:i w:val="0"/>
          <w:sz w:val="22"/>
          <w:szCs w:val="22"/>
        </w:rPr>
        <w:t xml:space="preserve">Рисунок </w:t>
      </w:r>
      <w:r w:rsidR="00A50001"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A50001" w:rsidRPr="0035697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267</w:t>
      </w:r>
      <w:r w:rsidR="00A50001" w:rsidRPr="00356972">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162</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161</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03" w:name="_Toc90389917"/>
      <w:r w:rsidRPr="00457AC5">
        <w:rPr>
          <w:sz w:val="26"/>
          <w:szCs w:val="26"/>
        </w:rPr>
        <w:t>12.8.2 Мониторинг БЛИ-Ц</w:t>
      </w:r>
      <w:bookmarkEnd w:id="303"/>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C17B12" w:rsidRPr="00C17B12">
          <w:rPr>
            <w:rFonts w:ascii="Times New Roman" w:hAnsi="Times New Roman" w:cs="Times New Roman"/>
            <w:sz w:val="24"/>
            <w:szCs w:val="24"/>
          </w:rPr>
          <w:t>Рисунок 268</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Телефон аварийной связи</w:t>
      </w:r>
      <w:r w:rsidR="0053456A">
        <w:rPr>
          <w:rFonts w:ascii="Times New Roman" w:hAnsi="Times New Roman"/>
          <w:sz w:val="24"/>
          <w:szCs w:val="24"/>
        </w:rPr>
        <w:t xml:space="preserve"> (АТ)</w:t>
      </w:r>
      <w:r>
        <w:rPr>
          <w:rFonts w:ascii="Times New Roman" w:hAnsi="Times New Roman"/>
          <w:sz w:val="24"/>
          <w:szCs w:val="24"/>
        </w:rPr>
        <w:t>.</w:t>
      </w:r>
    </w:p>
    <w:p w:rsidR="00665AD1" w:rsidRDefault="00665AD1" w:rsidP="00457AC5">
      <w:pPr>
        <w:spacing w:after="0" w:line="240" w:lineRule="auto"/>
        <w:ind w:firstLine="360"/>
        <w:jc w:val="both"/>
        <w:rPr>
          <w:rFonts w:ascii="Times New Roman" w:hAnsi="Times New Roman"/>
          <w:sz w:val="24"/>
          <w:szCs w:val="24"/>
        </w:rPr>
      </w:pPr>
    </w:p>
    <w:p w:rsidR="00665AD1" w:rsidRDefault="00C17B12" w:rsidP="00665AD1">
      <w:pPr>
        <w:spacing w:after="0" w:line="240" w:lineRule="auto"/>
        <w:jc w:val="center"/>
        <w:rPr>
          <w:rFonts w:ascii="Times New Roman" w:hAnsi="Times New Roman"/>
          <w:sz w:val="24"/>
          <w:szCs w:val="24"/>
        </w:rPr>
      </w:pPr>
      <w:r w:rsidRPr="00A50001">
        <w:rPr>
          <w:rFonts w:ascii="Times New Roman" w:hAnsi="Times New Roman"/>
          <w:sz w:val="24"/>
          <w:szCs w:val="24"/>
        </w:rPr>
        <w:pict>
          <v:shape id="_x0000_i1533" type="#_x0000_t75" style="width:495.85pt;height:190.95pt">
            <v:imagedata r:id="rId525" o:title="LEMZ63"/>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04" w:name="_Ref57132219"/>
      <w:r w:rsidRPr="00665AD1">
        <w:rPr>
          <w:rFonts w:ascii="Times New Roman" w:hAnsi="Times New Roman" w:cs="Times New Roman"/>
          <w:b/>
          <w:i w:val="0"/>
          <w:sz w:val="22"/>
          <w:szCs w:val="22"/>
        </w:rPr>
        <w:t xml:space="preserve">Рисунок </w:t>
      </w:r>
      <w:r w:rsidR="00A50001"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A50001" w:rsidRPr="00665AD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268</w:t>
      </w:r>
      <w:r w:rsidR="00A50001" w:rsidRPr="00665AD1">
        <w:rPr>
          <w:rFonts w:ascii="Times New Roman" w:hAnsi="Times New Roman" w:cs="Times New Roman"/>
          <w:b/>
          <w:i w:val="0"/>
          <w:sz w:val="22"/>
          <w:szCs w:val="22"/>
        </w:rPr>
        <w:fldChar w:fldCharType="end"/>
      </w:r>
      <w:bookmarkEnd w:id="304"/>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lastRenderedPageBreak/>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53456A"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Аварийный телефон </w:t>
      </w:r>
      <w:r w:rsidR="00457AC5">
        <w:rPr>
          <w:rFonts w:ascii="Times New Roman" w:hAnsi="Times New Roman"/>
          <w:sz w:val="24"/>
          <w:szCs w:val="24"/>
        </w:rPr>
        <w:t>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POWER</w:t>
      </w:r>
      <w:r>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lastRenderedPageBreak/>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C17B12" w:rsidP="00155111">
      <w:pPr>
        <w:spacing w:after="0" w:line="240" w:lineRule="auto"/>
        <w:jc w:val="center"/>
        <w:rPr>
          <w:rFonts w:ascii="Times New Roman" w:hAnsi="Times New Roman"/>
          <w:sz w:val="24"/>
          <w:szCs w:val="24"/>
        </w:rPr>
      </w:pPr>
      <w:r w:rsidRPr="00A50001">
        <w:rPr>
          <w:rFonts w:ascii="Times New Roman" w:hAnsi="Times New Roman"/>
          <w:sz w:val="24"/>
          <w:szCs w:val="24"/>
        </w:rPr>
        <w:pict>
          <v:shape id="_x0000_i1534" type="#_x0000_t75" style="width:495.85pt;height:279.85pt">
            <v:imagedata r:id="rId526"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A50001"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A50001" w:rsidRPr="00176DF5">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269</w:t>
      </w:r>
      <w:r w:rsidR="00A50001"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C17B12" w:rsidRPr="00C17B12">
          <w:rPr>
            <w:rFonts w:ascii="Times New Roman" w:hAnsi="Times New Roman" w:cs="Times New Roman"/>
            <w:sz w:val="24"/>
            <w:szCs w:val="24"/>
          </w:rPr>
          <w:t>Рисунок 270</w:t>
        </w:r>
      </w:fldSimple>
      <w:r w:rsidRPr="001056CE">
        <w:rPr>
          <w:rFonts w:ascii="Times New Roman" w:hAnsi="Times New Roman" w:cs="Times New Roman"/>
          <w:sz w:val="24"/>
          <w:szCs w:val="24"/>
        </w:rPr>
        <w:t>.</w:t>
      </w:r>
    </w:p>
    <w:p w:rsidR="00457AC5" w:rsidRDefault="00C17B12" w:rsidP="007234A7">
      <w:pPr>
        <w:spacing w:after="0" w:line="240" w:lineRule="auto"/>
        <w:jc w:val="center"/>
      </w:pPr>
      <w:r>
        <w:pict>
          <v:shape id="_x0000_i1535" type="#_x0000_t75" style="width:257.3pt;height:224.75pt">
            <v:imagedata r:id="rId527"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05" w:name="_Ref57204025"/>
      <w:r w:rsidRPr="00933634">
        <w:rPr>
          <w:rFonts w:ascii="Times New Roman" w:hAnsi="Times New Roman" w:cs="Times New Roman"/>
          <w:b/>
          <w:i w:val="0"/>
          <w:sz w:val="22"/>
          <w:szCs w:val="22"/>
        </w:rPr>
        <w:t xml:space="preserve">Рисунок </w:t>
      </w:r>
      <w:r w:rsidR="00A50001"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A50001" w:rsidRPr="0093363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270</w:t>
      </w:r>
      <w:r w:rsidR="00A50001" w:rsidRPr="00933634">
        <w:rPr>
          <w:rFonts w:ascii="Times New Roman" w:hAnsi="Times New Roman" w:cs="Times New Roman"/>
          <w:b/>
          <w:i w:val="0"/>
          <w:sz w:val="22"/>
          <w:szCs w:val="22"/>
        </w:rPr>
        <w:fldChar w:fldCharType="end"/>
      </w:r>
      <w:bookmarkEnd w:id="305"/>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306" w:name="_Toc90389918"/>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06"/>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07" w:name="_Toc90389919"/>
      <w:r w:rsidRPr="00C527D0">
        <w:rPr>
          <w:sz w:val="28"/>
          <w:szCs w:val="28"/>
        </w:rPr>
        <w:t>1</w:t>
      </w:r>
      <w:r>
        <w:rPr>
          <w:sz w:val="28"/>
          <w:szCs w:val="28"/>
        </w:rPr>
        <w:t xml:space="preserve">3.1 </w:t>
      </w:r>
      <w:r w:rsidR="0084142F">
        <w:rPr>
          <w:sz w:val="28"/>
          <w:szCs w:val="28"/>
        </w:rPr>
        <w:t>Обновление конфигурации</w:t>
      </w:r>
      <w:bookmarkEnd w:id="307"/>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C17B12" w:rsidP="0084142F">
      <w:pPr>
        <w:spacing w:after="0" w:line="240" w:lineRule="auto"/>
        <w:jc w:val="center"/>
        <w:rPr>
          <w:rFonts w:ascii="Times New Roman" w:hAnsi="Times New Roman" w:cs="Times New Roman"/>
          <w:b/>
        </w:rPr>
      </w:pPr>
      <w:r>
        <w:pict>
          <v:shape id="_x0000_i1536" type="#_x0000_t75" style="width:251.7pt;height:202.25pt">
            <v:imagedata r:id="rId528"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A50001"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A50001" w:rsidRPr="001731B1">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271</w:t>
      </w:r>
      <w:r w:rsidR="00A50001"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C17B12" w:rsidP="0084142F">
      <w:pPr>
        <w:pStyle w:val="26"/>
        <w:spacing w:before="0" w:after="0" w:line="240" w:lineRule="auto"/>
        <w:jc w:val="center"/>
        <w:rPr>
          <w:rFonts w:ascii="Times New Roman" w:hAnsi="Times New Roman" w:cs="Times New Roman"/>
          <w:b/>
          <w:i w:val="0"/>
          <w:sz w:val="22"/>
          <w:szCs w:val="22"/>
        </w:rPr>
      </w:pPr>
      <w:r w:rsidRPr="00A50001">
        <w:rPr>
          <w:rFonts w:ascii="Times New Roman CYR" w:eastAsia="Times New Roman" w:hAnsi="Times New Roman CYR" w:cs="Times New Roman CYR"/>
          <w:b/>
          <w:i w:val="0"/>
          <w:iCs w:val="0"/>
          <w:sz w:val="20"/>
          <w:szCs w:val="20"/>
        </w:rPr>
        <w:lastRenderedPageBreak/>
        <w:pict>
          <v:shape id="_x0000_i1537" type="#_x0000_t75" style="width:291.15pt;height:442.65pt">
            <v:imagedata r:id="rId529"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272</w:t>
      </w:r>
      <w:r w:rsidR="00A50001"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08" w:name="_Toc90389920"/>
      <w:r w:rsidR="0084142F">
        <w:rPr>
          <w:sz w:val="28"/>
          <w:szCs w:val="28"/>
        </w:rPr>
        <w:lastRenderedPageBreak/>
        <w:t>13.2 Обновление конфигурации без подтверждения</w:t>
      </w:r>
      <w:bookmarkEnd w:id="308"/>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C17B12" w:rsidRPr="00C17B12">
          <w:rPr>
            <w:rFonts w:ascii="Times New Roman" w:hAnsi="Times New Roman" w:cs="Times New Roman"/>
            <w:sz w:val="24"/>
            <w:szCs w:val="24"/>
          </w:rPr>
          <w:t>Рисунок 273</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C17B12" w:rsidP="0084142F">
      <w:pPr>
        <w:spacing w:after="0" w:line="240" w:lineRule="auto"/>
        <w:jc w:val="center"/>
      </w:pPr>
      <w:r>
        <w:pict>
          <v:shape id="_x0000_i1538" type="#_x0000_t75" style="width:307.4pt;height:244.8pt">
            <v:imagedata r:id="rId530"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09" w:name="_Ref16679495"/>
      <w:r w:rsidRPr="0084142F">
        <w:rPr>
          <w:rFonts w:ascii="Times New Roman" w:hAnsi="Times New Roman" w:cs="Times New Roman"/>
          <w:b/>
          <w:i w:val="0"/>
          <w:sz w:val="22"/>
          <w:szCs w:val="22"/>
        </w:rPr>
        <w:t xml:space="preserve">Рисунок </w:t>
      </w:r>
      <w:r w:rsidR="00A50001"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A50001" w:rsidRPr="0084142F">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273</w:t>
      </w:r>
      <w:r w:rsidR="00A50001" w:rsidRPr="0084142F">
        <w:rPr>
          <w:rFonts w:ascii="Times New Roman" w:hAnsi="Times New Roman" w:cs="Times New Roman"/>
          <w:b/>
          <w:i w:val="0"/>
          <w:sz w:val="22"/>
          <w:szCs w:val="22"/>
        </w:rPr>
        <w:fldChar w:fldCharType="end"/>
      </w:r>
      <w:bookmarkEnd w:id="309"/>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310" w:name="_Toc90389921"/>
      <w:r>
        <w:rPr>
          <w:sz w:val="28"/>
          <w:szCs w:val="28"/>
        </w:rPr>
        <w:lastRenderedPageBreak/>
        <w:t xml:space="preserve">13.3 </w:t>
      </w:r>
      <w:r w:rsidR="006C4E31">
        <w:rPr>
          <w:sz w:val="28"/>
          <w:szCs w:val="28"/>
        </w:rPr>
        <w:t>Обновление конфигурации Тренажера</w:t>
      </w:r>
      <w:bookmarkEnd w:id="310"/>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C17B12">
      <w:pPr>
        <w:spacing w:after="0"/>
        <w:jc w:val="center"/>
        <w:rPr>
          <w:rFonts w:ascii="Times New Roman" w:hAnsi="Times New Roman" w:cs="Times New Roman"/>
          <w:b/>
        </w:rPr>
      </w:pPr>
      <w:r w:rsidRPr="00A50001">
        <w:rPr>
          <w:rFonts w:ascii="Times New Roman" w:hAnsi="Times New Roman" w:cs="Times New Roman"/>
          <w:sz w:val="24"/>
        </w:rPr>
        <w:pict>
          <v:shape id="_x0000_i1539" type="#_x0000_t75" style="width:269.85pt;height:217.25pt">
            <v:imagedata r:id="rId531"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274</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rPr>
        <w:pict>
          <v:shape id="_x0000_i1540" type="#_x0000_t75" style="width:357.5pt;height:365pt" filled="t">
            <v:fill color2="black"/>
            <v:imagedata r:id="rId532"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275</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11" w:name="_Toc90389922"/>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11"/>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C17B12" w:rsidP="00A053F7">
      <w:pPr>
        <w:pStyle w:val="35"/>
        <w:spacing w:before="0" w:after="0" w:line="240" w:lineRule="auto"/>
        <w:jc w:val="center"/>
        <w:rPr>
          <w:rFonts w:ascii="Times New Roman" w:hAnsi="Times New Roman" w:cs="Times New Roman"/>
          <w:b/>
          <w:i w:val="0"/>
          <w:sz w:val="22"/>
          <w:szCs w:val="22"/>
        </w:rPr>
      </w:pPr>
      <w:r w:rsidRPr="00A50001">
        <w:rPr>
          <w:rFonts w:ascii="Times New Roman" w:hAnsi="Times New Roman" w:cs="Times New Roman"/>
        </w:rPr>
        <w:pict>
          <v:shape id="_x0000_i1541" type="#_x0000_t75" style="width:418.85pt;height:579.75pt">
            <v:imagedata r:id="rId533"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276</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C17B12">
      <w:pPr>
        <w:spacing w:after="0" w:line="240" w:lineRule="auto"/>
        <w:ind w:firstLine="284"/>
        <w:jc w:val="center"/>
        <w:rPr>
          <w:rFonts w:ascii="Times New Roman" w:hAnsi="Times New Roman" w:cs="Times New Roman"/>
          <w:b/>
        </w:rPr>
      </w:pPr>
      <w:r w:rsidRPr="00A50001">
        <w:rPr>
          <w:rFonts w:ascii="Times New Roman" w:hAnsi="Times New Roman" w:cs="Times New Roman"/>
          <w:sz w:val="24"/>
          <w:szCs w:val="24"/>
          <w:lang w:val="en-US"/>
        </w:rPr>
        <w:pict>
          <v:shape id="_x0000_i1542" type="#_x0000_t75" style="width:362.5pt;height:77.65pt">
            <v:imagedata r:id="rId534"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277</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C17B12">
      <w:pPr>
        <w:spacing w:after="12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543" type="#_x0000_t75" style="width:49.45pt;height:56.35pt">
            <v:imagedata r:id="rId535"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C17B12">
      <w:pPr>
        <w:spacing w:after="120" w:line="240" w:lineRule="auto"/>
        <w:jc w:val="center"/>
        <w:rPr>
          <w:rFonts w:ascii="Times New Roman" w:hAnsi="Times New Roman" w:cs="Times New Roman"/>
          <w:b/>
        </w:rPr>
      </w:pPr>
      <w:r w:rsidRPr="00A50001">
        <w:rPr>
          <w:rFonts w:ascii="Times New Roman" w:hAnsi="Times New Roman" w:cs="Times New Roman"/>
          <w:sz w:val="24"/>
          <w:szCs w:val="24"/>
        </w:rPr>
        <w:pict>
          <v:shape id="_x0000_i1544" type="#_x0000_t75" style="width:366.25pt;height:377.55pt">
            <v:imagedata r:id="rId536"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278</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545" type="#_x0000_t75" style="width:430.1pt;height:606.7pt">
            <v:imagedata r:id="rId537"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279</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312" w:name="_Toc90389923"/>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12"/>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280</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C17B12" w:rsidP="008D1942">
      <w:pPr>
        <w:spacing w:after="0" w:line="240" w:lineRule="auto"/>
        <w:jc w:val="center"/>
      </w:pPr>
      <w:r>
        <w:pict>
          <v:shape id="_x0000_i1546" type="#_x0000_t75" style="width:380.65pt;height:226pt">
            <v:imagedata r:id="rId538"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13" w:name="_Ref58940092"/>
      <w:r w:rsidRPr="00E8494A">
        <w:rPr>
          <w:rFonts w:ascii="Times New Roman" w:hAnsi="Times New Roman" w:cs="Times New Roman"/>
          <w:b/>
          <w:i w:val="0"/>
          <w:sz w:val="22"/>
          <w:szCs w:val="22"/>
        </w:rPr>
        <w:t xml:space="preserve">Рисунок </w:t>
      </w:r>
      <w:r w:rsidR="00A50001"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A50001" w:rsidRPr="00E8494A">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280</w:t>
      </w:r>
      <w:r w:rsidR="00A50001" w:rsidRPr="00E8494A">
        <w:rPr>
          <w:rFonts w:ascii="Times New Roman" w:hAnsi="Times New Roman" w:cs="Times New Roman"/>
          <w:b/>
          <w:i w:val="0"/>
          <w:sz w:val="22"/>
          <w:szCs w:val="22"/>
        </w:rPr>
        <w:fldChar w:fldCharType="end"/>
      </w:r>
      <w:bookmarkEnd w:id="313"/>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C17B12" w:rsidRPr="00C17B12">
          <w:rPr>
            <w:rFonts w:ascii="Times New Roman" w:hAnsi="Times New Roman" w:cs="Times New Roman"/>
            <w:sz w:val="24"/>
            <w:szCs w:val="24"/>
          </w:rPr>
          <w:t>Рисунок 281</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C17B12" w:rsidP="008D1942">
      <w:pPr>
        <w:spacing w:after="0" w:line="240" w:lineRule="auto"/>
        <w:jc w:val="center"/>
        <w:rPr>
          <w:lang w:eastAsia="ru-RU"/>
        </w:rPr>
      </w:pPr>
      <w:r>
        <w:rPr>
          <w:lang w:eastAsia="ru-RU"/>
        </w:rPr>
        <w:pict>
          <v:shape id="_x0000_i1547" type="#_x0000_t75" style="width:368.15pt;height:234.15pt">
            <v:imagedata r:id="rId539"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14" w:name="_Ref58941687"/>
      <w:r w:rsidRPr="008D1942">
        <w:rPr>
          <w:rFonts w:ascii="Times New Roman" w:hAnsi="Times New Roman" w:cs="Times New Roman"/>
          <w:b/>
          <w:i w:val="0"/>
          <w:sz w:val="22"/>
          <w:szCs w:val="22"/>
        </w:rPr>
        <w:t xml:space="preserve">Рисунок </w:t>
      </w:r>
      <w:r w:rsidR="00A50001"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A50001" w:rsidRPr="008D1942">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281</w:t>
      </w:r>
      <w:r w:rsidR="00A50001" w:rsidRPr="008D1942">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15" w:name="_Toc90389924"/>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15"/>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C17B12" w:rsidRPr="00C17B12">
          <w:rPr>
            <w:rFonts w:ascii="Times New Roman" w:eastAsia="Symbol" w:hAnsi="Times New Roman" w:cs="Times New Roman"/>
            <w:sz w:val="24"/>
            <w:szCs w:val="24"/>
            <w:lang w:eastAsia="ru-RU"/>
          </w:rPr>
          <w:t>Рисунок 282</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C17B12">
      <w:pPr>
        <w:spacing w:after="0" w:line="240" w:lineRule="auto"/>
        <w:jc w:val="center"/>
        <w:rPr>
          <w:rFonts w:ascii="Times New Roman" w:eastAsia="Symbol" w:hAnsi="Times New Roman" w:cs="Times New Roman"/>
          <w:b/>
        </w:rPr>
      </w:pPr>
      <w:r w:rsidRPr="00A50001">
        <w:rPr>
          <w:rFonts w:ascii="Times New Roman" w:eastAsia="Symbol" w:hAnsi="Times New Roman" w:cs="Times New Roman"/>
          <w:sz w:val="24"/>
          <w:szCs w:val="24"/>
        </w:rPr>
        <w:pict>
          <v:shape id="_x0000_i1548" type="#_x0000_t75" style="width:482.7pt;height:281.75pt">
            <v:imagedata r:id="rId540" o:title="LEMZ46"/>
          </v:shape>
        </w:pict>
      </w:r>
    </w:p>
    <w:p w:rsidR="006C4E31" w:rsidRDefault="006C4E31" w:rsidP="00BC289E">
      <w:pPr>
        <w:pStyle w:val="35"/>
        <w:jc w:val="center"/>
        <w:outlineLvl w:val="0"/>
      </w:pPr>
      <w:bookmarkStart w:id="316" w:name="_Ref420945857"/>
      <w:r>
        <w:rPr>
          <w:rFonts w:ascii="Times New Roman" w:eastAsia="Symbol" w:hAnsi="Times New Roman" w:cs="Times New Roman"/>
          <w:b/>
          <w:i w:val="0"/>
          <w:sz w:val="22"/>
          <w:szCs w:val="22"/>
        </w:rPr>
        <w:t xml:space="preserve">Рисунок </w:t>
      </w:r>
      <w:r w:rsidR="00A50001"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50001" w:rsidRPr="00625076">
        <w:rPr>
          <w:rFonts w:ascii="Times New Roman" w:eastAsia="Symbol" w:hAnsi="Times New Roman" w:cs="Times New Roman"/>
          <w:b/>
          <w:i w:val="0"/>
          <w:sz w:val="22"/>
          <w:szCs w:val="22"/>
        </w:rPr>
        <w:fldChar w:fldCharType="separate"/>
      </w:r>
      <w:r w:rsidR="00C17B12">
        <w:rPr>
          <w:rFonts w:ascii="Times New Roman" w:eastAsia="Symbol" w:hAnsi="Times New Roman" w:cs="Times New Roman"/>
          <w:b/>
          <w:i w:val="0"/>
          <w:noProof/>
          <w:sz w:val="22"/>
          <w:szCs w:val="22"/>
        </w:rPr>
        <w:t>282</w:t>
      </w:r>
      <w:r w:rsidR="00A50001" w:rsidRPr="00625076">
        <w:rPr>
          <w:rFonts w:ascii="Times New Roman" w:eastAsia="Symbol" w:hAnsi="Times New Roman" w:cs="Times New Roman"/>
          <w:b/>
          <w:i w:val="0"/>
          <w:sz w:val="22"/>
          <w:szCs w:val="22"/>
        </w:rPr>
        <w:fldChar w:fldCharType="end"/>
      </w:r>
      <w:bookmarkEnd w:id="316"/>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283</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rPr>
        <w:pict>
          <v:shape id="_x0000_i1549" type="#_x0000_t75" style="width:294.9pt;height:237.9pt">
            <v:imagedata r:id="rId541" o:title="LEMZ47"/>
          </v:shape>
        </w:pict>
      </w:r>
    </w:p>
    <w:p w:rsidR="006C4E31" w:rsidRDefault="006C4E31" w:rsidP="00BC289E">
      <w:pPr>
        <w:pStyle w:val="35"/>
        <w:jc w:val="center"/>
        <w:outlineLvl w:val="0"/>
      </w:pPr>
      <w:bookmarkStart w:id="317" w:name="_Ref421015020"/>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283</w:t>
      </w:r>
      <w:r w:rsidR="00A50001" w:rsidRPr="00625076">
        <w:rPr>
          <w:rFonts w:ascii="Times New Roman" w:hAnsi="Times New Roman" w:cs="Times New Roman"/>
          <w:b/>
          <w:i w:val="0"/>
          <w:sz w:val="22"/>
          <w:szCs w:val="22"/>
        </w:rPr>
        <w:fldChar w:fldCharType="end"/>
      </w:r>
      <w:bookmarkEnd w:id="317"/>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18" w:name="_Toc90389925"/>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18"/>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284</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rPr>
        <w:pict>
          <v:shape id="_x0000_i1550" type="#_x0000_t75" style="width:301.75pt;height:116.45pt">
            <v:imagedata r:id="rId542" o:title="LEMZ49"/>
          </v:shape>
        </w:pict>
      </w:r>
    </w:p>
    <w:p w:rsidR="006C4E31" w:rsidRDefault="006C4E31" w:rsidP="00BC289E">
      <w:pPr>
        <w:pStyle w:val="35"/>
        <w:jc w:val="center"/>
        <w:outlineLvl w:val="0"/>
      </w:pPr>
      <w:bookmarkStart w:id="319" w:name="_Ref514074977"/>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284</w:t>
      </w:r>
      <w:r w:rsidR="00A50001" w:rsidRPr="00625076">
        <w:rPr>
          <w:rFonts w:ascii="Times New Roman" w:hAnsi="Times New Roman" w:cs="Times New Roman"/>
          <w:b/>
          <w:i w:val="0"/>
          <w:sz w:val="22"/>
          <w:szCs w:val="22"/>
        </w:rPr>
        <w:fldChar w:fldCharType="end"/>
      </w:r>
      <w:bookmarkEnd w:id="319"/>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285</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C17B12" w:rsidP="00423097">
      <w:pPr>
        <w:spacing w:after="0" w:line="240" w:lineRule="auto"/>
        <w:ind w:firstLine="284"/>
        <w:jc w:val="center"/>
        <w:rPr>
          <w:rFonts w:ascii="Times New Roman" w:hAnsi="Times New Roman" w:cs="Times New Roman"/>
          <w:sz w:val="24"/>
          <w:szCs w:val="24"/>
        </w:rPr>
      </w:pPr>
      <w:r w:rsidRPr="00A50001">
        <w:rPr>
          <w:rFonts w:ascii="Times New Roman" w:hAnsi="Times New Roman" w:cs="Times New Roman"/>
          <w:sz w:val="24"/>
          <w:szCs w:val="24"/>
        </w:rPr>
        <w:pict>
          <v:shape id="_x0000_i1551" type="#_x0000_t75" style="width:424.5pt;height:386.3pt">
            <v:imagedata r:id="rId543" o:title="LEMZ206"/>
          </v:shape>
        </w:pict>
      </w:r>
    </w:p>
    <w:p w:rsidR="00423097" w:rsidRDefault="00423097" w:rsidP="00423097">
      <w:pPr>
        <w:pStyle w:val="35"/>
        <w:jc w:val="center"/>
        <w:outlineLvl w:val="0"/>
      </w:pPr>
      <w:bookmarkStart w:id="320" w:name="_Ref427141926"/>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285</w:t>
      </w:r>
      <w:r w:rsidR="00A50001" w:rsidRPr="00625076">
        <w:rPr>
          <w:rFonts w:ascii="Times New Roman" w:hAnsi="Times New Roman" w:cs="Times New Roman"/>
          <w:b/>
          <w:i w:val="0"/>
          <w:sz w:val="22"/>
          <w:szCs w:val="22"/>
        </w:rPr>
        <w:fldChar w:fldCharType="end"/>
      </w:r>
      <w:bookmarkEnd w:id="320"/>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C17B12" w:rsidRPr="00C17B12">
          <w:rPr>
            <w:rFonts w:ascii="Times New Roman" w:hAnsi="Times New Roman" w:cs="Times New Roman"/>
            <w:sz w:val="24"/>
            <w:szCs w:val="24"/>
          </w:rPr>
          <w:t>Рисунок 286</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C17B12" w:rsidP="00574EFE">
      <w:pPr>
        <w:suppressAutoHyphens w:val="0"/>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552" type="#_x0000_t75" style="width:445.15pt;height:405.7pt">
            <v:imagedata r:id="rId544"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21" w:name="_Ref514085477"/>
      <w:r w:rsidRPr="00574EFE">
        <w:rPr>
          <w:rFonts w:ascii="Times New Roman" w:hAnsi="Times New Roman" w:cs="Times New Roman"/>
          <w:b/>
          <w:i w:val="0"/>
          <w:sz w:val="22"/>
          <w:szCs w:val="22"/>
        </w:rPr>
        <w:t xml:space="preserve">Рисунок </w:t>
      </w:r>
      <w:r w:rsidR="00A50001"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A50001" w:rsidRPr="00574EFE">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286</w:t>
      </w:r>
      <w:r w:rsidR="00A50001" w:rsidRPr="00574EFE">
        <w:rPr>
          <w:rFonts w:ascii="Times New Roman" w:hAnsi="Times New Roman" w:cs="Times New Roman"/>
          <w:b/>
          <w:i w:val="0"/>
          <w:sz w:val="22"/>
          <w:szCs w:val="22"/>
        </w:rPr>
        <w:fldChar w:fldCharType="end"/>
      </w:r>
      <w:bookmarkEnd w:id="321"/>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C17B12">
      <w:pPr>
        <w:suppressAutoHyphens w:val="0"/>
        <w:spacing w:after="0" w:line="240" w:lineRule="auto"/>
        <w:ind w:firstLine="426"/>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53" type="#_x0000_t75" style="width:15.05pt;height:15.05pt">
            <v:imagedata r:id="rId545"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C17B12">
      <w:pPr>
        <w:suppressAutoHyphens w:val="0"/>
        <w:spacing w:after="0" w:line="240" w:lineRule="auto"/>
        <w:ind w:firstLine="426"/>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54" type="#_x0000_t75" style="width:15.05pt;height:13.75pt">
            <v:imagedata r:id="rId546"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C17B12" w:rsidRPr="00C17B12">
          <w:rPr>
            <w:rFonts w:ascii="Times New Roman" w:eastAsia="Symbol" w:hAnsi="Times New Roman" w:cs="Times New Roman"/>
            <w:sz w:val="24"/>
            <w:szCs w:val="24"/>
          </w:rPr>
          <w:t>Рисунок 287</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C17B12" w:rsidP="00A771FE">
      <w:pPr>
        <w:suppressAutoHyphens w:val="0"/>
        <w:spacing w:after="0" w:line="240" w:lineRule="auto"/>
        <w:jc w:val="center"/>
        <w:rPr>
          <w:rFonts w:ascii="Times New Roman" w:eastAsia="Times New Roman" w:hAnsi="Times New Roman" w:cs="Times New Roman"/>
          <w:iCs/>
          <w:sz w:val="24"/>
          <w:szCs w:val="24"/>
        </w:rPr>
      </w:pPr>
      <w:r w:rsidRPr="00A50001">
        <w:rPr>
          <w:rFonts w:ascii="Times New Roman" w:eastAsia="Times New Roman" w:hAnsi="Times New Roman" w:cs="Times New Roman"/>
          <w:iCs/>
          <w:sz w:val="24"/>
          <w:szCs w:val="24"/>
        </w:rPr>
        <w:pict>
          <v:shape id="_x0000_i1555" type="#_x0000_t75" style="width:445.15pt;height:405.7pt">
            <v:imagedata r:id="rId547" o:title="LEMZ208"/>
          </v:shape>
        </w:pict>
      </w:r>
    </w:p>
    <w:p w:rsidR="006C4E31" w:rsidRDefault="006C4E31" w:rsidP="00BC289E">
      <w:pPr>
        <w:pStyle w:val="35"/>
        <w:jc w:val="center"/>
        <w:outlineLvl w:val="0"/>
      </w:pPr>
      <w:bookmarkStart w:id="322" w:name="_Ref427141988"/>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287</w:t>
      </w:r>
      <w:r w:rsidR="00A50001" w:rsidRPr="00625076">
        <w:rPr>
          <w:rFonts w:ascii="Times New Roman" w:hAnsi="Times New Roman" w:cs="Times New Roman"/>
          <w:b/>
          <w:i w:val="0"/>
          <w:sz w:val="22"/>
          <w:szCs w:val="22"/>
        </w:rPr>
        <w:fldChar w:fldCharType="end"/>
      </w:r>
      <w:bookmarkEnd w:id="322"/>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23" w:name="_Toc90389926"/>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23"/>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288</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C17B12" w:rsidP="00B33971">
      <w:pPr>
        <w:spacing w:after="0" w:line="240" w:lineRule="auto"/>
        <w:jc w:val="center"/>
        <w:rPr>
          <w:rFonts w:ascii="Times New Roman" w:hAnsi="Times New Roman" w:cs="Times New Roman"/>
          <w:b/>
        </w:rPr>
      </w:pPr>
      <w:r w:rsidRPr="00A50001">
        <w:rPr>
          <w:rFonts w:ascii="Times New Roman" w:hAnsi="Times New Roman" w:cs="Times New Roman"/>
          <w:sz w:val="24"/>
          <w:szCs w:val="24"/>
          <w:lang w:val="en-US"/>
        </w:rPr>
        <w:pict>
          <v:shape id="_x0000_i1556" type="#_x0000_t75" style="width:301.75pt;height:116.45pt">
            <v:imagedata r:id="rId548" o:title="LEMZ50"/>
          </v:shape>
        </w:pict>
      </w:r>
    </w:p>
    <w:p w:rsidR="00B33971" w:rsidRDefault="00B33971" w:rsidP="00B33971">
      <w:pPr>
        <w:pStyle w:val="35"/>
        <w:jc w:val="center"/>
        <w:outlineLvl w:val="0"/>
      </w:pPr>
      <w:bookmarkStart w:id="324" w:name="_Ref518639694"/>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288</w:t>
      </w:r>
      <w:r w:rsidR="00A50001" w:rsidRPr="00625076">
        <w:rPr>
          <w:rFonts w:ascii="Times New Roman" w:hAnsi="Times New Roman" w:cs="Times New Roman"/>
          <w:b/>
          <w:i w:val="0"/>
          <w:sz w:val="22"/>
          <w:szCs w:val="22"/>
        </w:rPr>
        <w:fldChar w:fldCharType="end"/>
      </w:r>
      <w:bookmarkEnd w:id="324"/>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C17B12" w:rsidRPr="00C17B12">
          <w:rPr>
            <w:rFonts w:ascii="Times New Roman" w:hAnsi="Times New Roman" w:cs="Times New Roman"/>
            <w:sz w:val="24"/>
            <w:szCs w:val="24"/>
          </w:rPr>
          <w:t>Рисунок 289</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A50001"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B23FD6" w:rsidRDefault="00B23FD6"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B23FD6" w:rsidRDefault="00B23FD6"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B23FD6" w:rsidRPr="00F10477" w:rsidRDefault="00B23FD6"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C17B12" w:rsidRPr="00A50001">
        <w:rPr>
          <w:rFonts w:ascii="Times New Roman" w:eastAsia="Symbol" w:hAnsi="Times New Roman" w:cs="Times New Roman"/>
          <w:sz w:val="24"/>
          <w:szCs w:val="24"/>
        </w:rPr>
        <w:pict>
          <v:shape id="_x0000_i1557" type="#_x0000_t75" style="width:495.85pt;height:357.5pt">
            <v:imagedata r:id="rId549"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25" w:name="_Ref518922337"/>
      <w:r w:rsidRPr="009134D7">
        <w:rPr>
          <w:rFonts w:ascii="Times New Roman" w:hAnsi="Times New Roman" w:cs="Times New Roman"/>
          <w:b/>
          <w:i w:val="0"/>
          <w:sz w:val="22"/>
          <w:szCs w:val="22"/>
        </w:rPr>
        <w:t xml:space="preserve">Рисунок </w:t>
      </w:r>
      <w:r w:rsidR="00A50001"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A50001" w:rsidRPr="009134D7">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289</w:t>
      </w:r>
      <w:r w:rsidR="00A50001" w:rsidRPr="009134D7">
        <w:rPr>
          <w:rFonts w:ascii="Times New Roman" w:hAnsi="Times New Roman" w:cs="Times New Roman"/>
          <w:b/>
          <w:i w:val="0"/>
          <w:sz w:val="22"/>
          <w:szCs w:val="22"/>
        </w:rPr>
        <w:fldChar w:fldCharType="end"/>
      </w:r>
      <w:bookmarkEnd w:id="325"/>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C17B12" w:rsidP="00EE60DA">
      <w:pPr>
        <w:spacing w:after="0" w:line="240" w:lineRule="auto"/>
        <w:ind w:firstLine="284"/>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58" type="#_x0000_t75" style="width:21.9pt;height:21.9pt">
            <v:imagedata r:id="rId550"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17B12" w:rsidP="00EE60DA">
      <w:pPr>
        <w:spacing w:after="0" w:line="240" w:lineRule="auto"/>
        <w:ind w:firstLine="284"/>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59" type="#_x0000_t75" style="width:21.9pt;height:21.9pt">
            <v:imagedata r:id="rId551"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C17B12" w:rsidP="00EE60DA">
      <w:pPr>
        <w:spacing w:after="0" w:line="240" w:lineRule="auto"/>
        <w:ind w:firstLine="284"/>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60" type="#_x0000_t75" style="width:20.05pt;height:20.05pt">
            <v:imagedata r:id="rId552"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C17B12" w:rsidP="00C35580">
      <w:pPr>
        <w:spacing w:after="0" w:line="240" w:lineRule="auto"/>
        <w:ind w:firstLine="284"/>
        <w:jc w:val="both"/>
        <w:rPr>
          <w:rFonts w:ascii="Times New Roman" w:eastAsia="Symbol" w:hAnsi="Times New Roman" w:cs="Times New Roman"/>
          <w:sz w:val="24"/>
          <w:szCs w:val="24"/>
        </w:rPr>
      </w:pPr>
      <w:r w:rsidRPr="00A50001">
        <w:rPr>
          <w:rFonts w:ascii="Times New Roman" w:eastAsia="Symbol" w:hAnsi="Times New Roman" w:cs="Times New Roman"/>
          <w:sz w:val="24"/>
          <w:szCs w:val="24"/>
        </w:rPr>
        <w:pict>
          <v:shape id="_x0000_i1561" type="#_x0000_t75" style="width:20.05pt;height:20.05pt">
            <v:imagedata r:id="rId553"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26" w:name="_Toc90389927"/>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26"/>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54"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327" w:name="_Toc90389928"/>
      <w:r>
        <w:rPr>
          <w:sz w:val="26"/>
          <w:szCs w:val="26"/>
        </w:rPr>
        <w:lastRenderedPageBreak/>
        <w:t>15.</w:t>
      </w:r>
      <w:r w:rsidR="00D817AE">
        <w:rPr>
          <w:sz w:val="26"/>
          <w:szCs w:val="26"/>
        </w:rPr>
        <w:t>2</w:t>
      </w:r>
      <w:r>
        <w:rPr>
          <w:sz w:val="26"/>
          <w:szCs w:val="26"/>
        </w:rPr>
        <w:t>.1 Превышение лимита транзакций</w:t>
      </w:r>
      <w:bookmarkEnd w:id="327"/>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28" w:name="_Toc90389929"/>
      <w:r>
        <w:rPr>
          <w:rFonts w:ascii="Times New Roman" w:hAnsi="Times New Roman" w:cs="Times New Roman"/>
        </w:rPr>
        <w:lastRenderedPageBreak/>
        <w:t>16 Смена пользователя</w:t>
      </w:r>
      <w:bookmarkEnd w:id="328"/>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C17B12">
      <w:pPr>
        <w:spacing w:after="0" w:line="240" w:lineRule="auto"/>
        <w:jc w:val="center"/>
        <w:rPr>
          <w:rFonts w:ascii="Times New Roman" w:hAnsi="Times New Roman" w:cs="Times New Roman"/>
          <w:b/>
        </w:rPr>
      </w:pPr>
      <w:r w:rsidRPr="00A50001">
        <w:rPr>
          <w:rFonts w:ascii="Times New Roman" w:hAnsi="Times New Roman" w:cs="Times New Roman"/>
        </w:rPr>
        <w:pict>
          <v:shape id="_x0000_i1562" type="#_x0000_t75" style="width:129.6pt;height:46.95pt" filled="t">
            <v:fill color2="black"/>
            <v:imagedata r:id="rId555"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290</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C17B12">
      <w:pPr>
        <w:spacing w:after="0" w:line="240" w:lineRule="auto"/>
        <w:jc w:val="center"/>
        <w:rPr>
          <w:rFonts w:ascii="Times New Roman" w:eastAsia="Symbol" w:hAnsi="Times New Roman" w:cs="Times New Roman"/>
          <w:b/>
        </w:rPr>
      </w:pPr>
      <w:r w:rsidRPr="00A50001">
        <w:rPr>
          <w:rFonts w:ascii="Times New Roman" w:eastAsia="Symbol" w:hAnsi="Times New Roman" w:cs="Times New Roman"/>
          <w:sz w:val="24"/>
          <w:szCs w:val="24"/>
        </w:rPr>
        <w:pict>
          <v:shape id="_x0000_i1563" type="#_x0000_t75" style="width:231.65pt;height:185.95pt">
            <v:imagedata r:id="rId556"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A50001"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A50001" w:rsidRPr="00625076">
        <w:rPr>
          <w:rFonts w:ascii="Times New Roman" w:eastAsia="Symbol" w:hAnsi="Times New Roman" w:cs="Times New Roman"/>
          <w:b/>
          <w:i w:val="0"/>
          <w:sz w:val="22"/>
          <w:szCs w:val="22"/>
        </w:rPr>
        <w:fldChar w:fldCharType="separate"/>
      </w:r>
      <w:r w:rsidR="00C17B12">
        <w:rPr>
          <w:rFonts w:ascii="Times New Roman" w:eastAsia="Symbol" w:hAnsi="Times New Roman" w:cs="Times New Roman"/>
          <w:b/>
          <w:i w:val="0"/>
          <w:noProof/>
          <w:sz w:val="22"/>
          <w:szCs w:val="22"/>
        </w:rPr>
        <w:t>291</w:t>
      </w:r>
      <w:r w:rsidR="00A50001"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C17B12">
      <w:pPr>
        <w:spacing w:after="0" w:line="240" w:lineRule="auto"/>
        <w:jc w:val="center"/>
        <w:rPr>
          <w:rFonts w:ascii="Times New Roman" w:hAnsi="Times New Roman" w:cs="Times New Roman"/>
          <w:b/>
        </w:rPr>
      </w:pPr>
      <w:r w:rsidRPr="00A50001">
        <w:rPr>
          <w:rFonts w:ascii="Times New Roman" w:eastAsia="Times New Roman" w:hAnsi="Times New Roman" w:cs="Times New Roman"/>
          <w:b/>
          <w:bCs/>
          <w:kern w:val="1"/>
          <w:sz w:val="32"/>
          <w:szCs w:val="32"/>
        </w:rPr>
        <w:pict>
          <v:shape id="_x0000_i1564" type="#_x0000_t75" style="width:501.5pt;height:252.95pt">
            <v:imagedata r:id="rId557"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292</w:t>
      </w:r>
      <w:r w:rsidR="00A50001"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29" w:name="_Toc90389930"/>
      <w:r>
        <w:rPr>
          <w:rFonts w:ascii="Times New Roman" w:hAnsi="Times New Roman" w:cs="Times New Roman"/>
        </w:rPr>
        <w:lastRenderedPageBreak/>
        <w:t>17 Управление питанием</w:t>
      </w:r>
      <w:bookmarkEnd w:id="329"/>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30" w:name="_Toc90389931"/>
      <w:r w:rsidRPr="00634EEF">
        <w:rPr>
          <w:sz w:val="28"/>
          <w:szCs w:val="28"/>
        </w:rPr>
        <w:t>17.1 Управление питанием СТКУ</w:t>
      </w:r>
      <w:bookmarkEnd w:id="330"/>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C17B12" w:rsidRPr="00C17B12">
          <w:rPr>
            <w:rFonts w:ascii="Times New Roman" w:hAnsi="Times New Roman" w:cs="Times New Roman"/>
            <w:sz w:val="24"/>
            <w:szCs w:val="24"/>
          </w:rPr>
          <w:t>Рисунок 293</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C17B12" w:rsidP="00634EEF">
      <w:pPr>
        <w:spacing w:after="0" w:line="240" w:lineRule="auto"/>
        <w:jc w:val="center"/>
        <w:rPr>
          <w:rFonts w:ascii="Times New Roman" w:hAnsi="Times New Roman" w:cs="Times New Roman"/>
          <w:b/>
        </w:rPr>
      </w:pPr>
      <w:r w:rsidRPr="00A50001">
        <w:rPr>
          <w:rFonts w:ascii="Times New Roman" w:hAnsi="Times New Roman" w:cs="Times New Roman"/>
          <w:sz w:val="24"/>
          <w:szCs w:val="24"/>
          <w:lang w:eastAsia="ru-RU"/>
        </w:rPr>
        <w:pict>
          <v:shape id="_x0000_i1565" type="#_x0000_t75" style="width:362.5pt;height:152.75pt">
            <v:imagedata r:id="rId558" o:title="LEMZ329"/>
          </v:shape>
        </w:pict>
      </w:r>
    </w:p>
    <w:p w:rsidR="006C4E31" w:rsidRDefault="006C4E31" w:rsidP="00BC289E">
      <w:pPr>
        <w:pStyle w:val="83"/>
        <w:jc w:val="center"/>
        <w:outlineLvl w:val="0"/>
      </w:pPr>
      <w:bookmarkStart w:id="331" w:name="_Ref480466680"/>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293</w:t>
      </w:r>
      <w:r w:rsidR="00A50001" w:rsidRPr="00625076">
        <w:rPr>
          <w:rFonts w:ascii="Times New Roman" w:hAnsi="Times New Roman" w:cs="Times New Roman"/>
          <w:b/>
          <w:i w:val="0"/>
          <w:sz w:val="22"/>
          <w:szCs w:val="22"/>
        </w:rPr>
        <w:fldChar w:fldCharType="end"/>
      </w:r>
      <w:bookmarkEnd w:id="331"/>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32" w:name="_Toc90389932"/>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32"/>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C17B12" w:rsidP="00634EEF">
      <w:pPr>
        <w:spacing w:after="0" w:line="240" w:lineRule="auto"/>
        <w:jc w:val="center"/>
        <w:rPr>
          <w:rFonts w:ascii="Times New Roman" w:hAnsi="Times New Roman" w:cs="Times New Roman"/>
          <w:b/>
        </w:rPr>
      </w:pPr>
      <w:r>
        <w:pict>
          <v:shape id="_x0000_i1566" type="#_x0000_t75" style="width:495.25pt;height:184.7pt">
            <v:imagedata r:id="rId559"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294</w:t>
      </w:r>
      <w:r w:rsidR="00A50001"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C17B12" w:rsidRPr="00C17B12">
          <w:rPr>
            <w:rFonts w:ascii="Times New Roman" w:hAnsi="Times New Roman" w:cs="Times New Roman"/>
            <w:sz w:val="24"/>
            <w:szCs w:val="24"/>
          </w:rPr>
          <w:t xml:space="preserve">Рисунок </w:t>
        </w:r>
        <w:r w:rsidR="00C17B12" w:rsidRPr="00C17B12">
          <w:rPr>
            <w:rFonts w:ascii="Times New Roman" w:hAnsi="Times New Roman" w:cs="Times New Roman"/>
            <w:noProof/>
            <w:sz w:val="24"/>
            <w:szCs w:val="24"/>
          </w:rPr>
          <w:t>295</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C17B12" w:rsidP="00634EEF">
      <w:pPr>
        <w:pStyle w:val="26"/>
        <w:spacing w:before="0" w:after="0" w:line="240" w:lineRule="auto"/>
        <w:jc w:val="center"/>
        <w:rPr>
          <w:rFonts w:ascii="Times New Roman" w:hAnsi="Times New Roman" w:cs="Times New Roman"/>
          <w:i w:val="0"/>
          <w:iCs w:val="0"/>
          <w:lang w:val="en-US"/>
        </w:rPr>
      </w:pPr>
      <w:r w:rsidRPr="00A50001">
        <w:rPr>
          <w:rFonts w:ascii="Times New Roman" w:hAnsi="Times New Roman" w:cs="Times New Roman"/>
          <w:i w:val="0"/>
          <w:iCs w:val="0"/>
          <w:lang w:val="en-US"/>
        </w:rPr>
        <w:lastRenderedPageBreak/>
        <w:pict>
          <v:shape id="_x0000_i1567" type="#_x0000_t75" style="width:292.4pt;height:206.6pt">
            <v:imagedata r:id="rId560"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33" w:name="_Ref10474368"/>
      <w:r w:rsidRPr="002E33B4">
        <w:rPr>
          <w:rFonts w:ascii="Times New Roman" w:hAnsi="Times New Roman" w:cs="Times New Roman"/>
          <w:b/>
          <w:i w:val="0"/>
          <w:sz w:val="22"/>
          <w:szCs w:val="22"/>
        </w:rPr>
        <w:t xml:space="preserve">Рисунок </w:t>
      </w:r>
      <w:r w:rsidR="00A50001"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A50001" w:rsidRPr="002E33B4">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295</w:t>
      </w:r>
      <w:r w:rsidR="00A50001" w:rsidRPr="002E33B4">
        <w:rPr>
          <w:rFonts w:ascii="Times New Roman" w:hAnsi="Times New Roman" w:cs="Times New Roman"/>
          <w:b/>
          <w:i w:val="0"/>
          <w:sz w:val="22"/>
          <w:szCs w:val="22"/>
        </w:rPr>
        <w:fldChar w:fldCharType="end"/>
      </w:r>
      <w:bookmarkEnd w:id="333"/>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C17B12" w:rsidP="00634EEF">
      <w:pPr>
        <w:pStyle w:val="26"/>
        <w:spacing w:before="0" w:after="0" w:line="240" w:lineRule="auto"/>
        <w:jc w:val="center"/>
        <w:rPr>
          <w:rFonts w:ascii="Times New Roman" w:hAnsi="Times New Roman" w:cs="Times New Roman"/>
          <w:b/>
          <w:i w:val="0"/>
          <w:sz w:val="22"/>
          <w:szCs w:val="22"/>
        </w:rPr>
      </w:pPr>
      <w:r w:rsidRPr="00A50001">
        <w:rPr>
          <w:rFonts w:ascii="Times New Roman" w:hAnsi="Times New Roman" w:cs="Times New Roman"/>
          <w:i w:val="0"/>
          <w:iCs w:val="0"/>
        </w:rPr>
        <w:pict>
          <v:shape id="_x0000_i1568" type="#_x0000_t75" style="width:256.05pt;height:88.3pt">
            <v:imagedata r:id="rId561"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A50001"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A50001" w:rsidRPr="00625076">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296</w:t>
      </w:r>
      <w:r w:rsidR="00A50001"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34" w:name="_Toc90389933"/>
      <w:r w:rsidRPr="00BB10C8">
        <w:rPr>
          <w:sz w:val="26"/>
          <w:szCs w:val="26"/>
        </w:rPr>
        <w:t>17.2.1 Управление питанием всех ЦТРС</w:t>
      </w:r>
      <w:bookmarkEnd w:id="334"/>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C17B12" w:rsidRPr="00C17B12">
          <w:rPr>
            <w:rFonts w:ascii="Times New Roman" w:hAnsi="Times New Roman" w:cs="Times New Roman"/>
            <w:i w:val="0"/>
          </w:rPr>
          <w:t>Рисунок 297</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C17B12" w:rsidP="00BB10C8">
      <w:pPr>
        <w:spacing w:after="0" w:line="240" w:lineRule="auto"/>
        <w:jc w:val="center"/>
        <w:rPr>
          <w:rFonts w:ascii="Times New Roman" w:hAnsi="Times New Roman" w:cs="Times New Roman"/>
          <w:sz w:val="24"/>
          <w:szCs w:val="24"/>
        </w:rPr>
      </w:pPr>
      <w:r w:rsidRPr="00A50001">
        <w:rPr>
          <w:rFonts w:ascii="Times New Roman" w:hAnsi="Times New Roman" w:cs="Times New Roman"/>
          <w:sz w:val="24"/>
          <w:szCs w:val="24"/>
        </w:rPr>
        <w:pict>
          <v:shape id="_x0000_i1569" type="#_x0000_t75" style="width:326.2pt;height:55.7pt">
            <v:imagedata r:id="rId562"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35" w:name="_Ref75863547"/>
      <w:r w:rsidRPr="00BB10C8">
        <w:rPr>
          <w:rFonts w:ascii="Times New Roman" w:hAnsi="Times New Roman" w:cs="Times New Roman"/>
          <w:b/>
          <w:i w:val="0"/>
          <w:sz w:val="22"/>
          <w:szCs w:val="22"/>
        </w:rPr>
        <w:t xml:space="preserve">Рисунок </w:t>
      </w:r>
      <w:r w:rsidR="00A50001"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A50001" w:rsidRPr="00BB10C8">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297</w:t>
      </w:r>
      <w:r w:rsidR="00A50001" w:rsidRPr="00BB10C8">
        <w:rPr>
          <w:rFonts w:ascii="Times New Roman" w:hAnsi="Times New Roman" w:cs="Times New Roman"/>
          <w:b/>
          <w:i w:val="0"/>
          <w:sz w:val="22"/>
          <w:szCs w:val="22"/>
        </w:rPr>
        <w:fldChar w:fldCharType="end"/>
      </w:r>
      <w:bookmarkEnd w:id="335"/>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см. пункт 3.1.1 «Настройки ТТКУ»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C17B12" w:rsidRPr="00C17B12">
          <w:rPr>
            <w:rFonts w:ascii="Times New Roman" w:hAnsi="Times New Roman" w:cs="Times New Roman"/>
            <w:i w:val="0"/>
          </w:rPr>
          <w:t>Рисунок 298</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C17B12" w:rsidP="00597610">
      <w:pPr>
        <w:spacing w:after="0" w:line="240" w:lineRule="auto"/>
        <w:jc w:val="center"/>
      </w:pPr>
      <w:r>
        <w:pict>
          <v:shape id="_x0000_i1570" type="#_x0000_t75" style="width:403.2pt;height:75.15pt">
            <v:imagedata r:id="rId563"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36" w:name="_Ref75865383"/>
      <w:r w:rsidRPr="00597610">
        <w:rPr>
          <w:rFonts w:ascii="Times New Roman" w:hAnsi="Times New Roman" w:cs="Times New Roman"/>
          <w:b/>
          <w:i w:val="0"/>
          <w:sz w:val="22"/>
          <w:szCs w:val="22"/>
        </w:rPr>
        <w:t xml:space="preserve">Рисунок </w:t>
      </w:r>
      <w:r w:rsidR="00A50001"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A50001" w:rsidRPr="00597610">
        <w:rPr>
          <w:rFonts w:ascii="Times New Roman" w:hAnsi="Times New Roman" w:cs="Times New Roman"/>
          <w:b/>
          <w:i w:val="0"/>
          <w:sz w:val="22"/>
          <w:szCs w:val="22"/>
        </w:rPr>
        <w:fldChar w:fldCharType="separate"/>
      </w:r>
      <w:r w:rsidR="00C17B12">
        <w:rPr>
          <w:rFonts w:ascii="Times New Roman" w:hAnsi="Times New Roman" w:cs="Times New Roman"/>
          <w:b/>
          <w:i w:val="0"/>
          <w:noProof/>
          <w:sz w:val="22"/>
          <w:szCs w:val="22"/>
        </w:rPr>
        <w:t>298</w:t>
      </w:r>
      <w:r w:rsidR="00A50001" w:rsidRPr="00597610">
        <w:rPr>
          <w:rFonts w:ascii="Times New Roman" w:hAnsi="Times New Roman" w:cs="Times New Roman"/>
          <w:b/>
          <w:i w:val="0"/>
          <w:sz w:val="22"/>
          <w:szCs w:val="22"/>
        </w:rPr>
        <w:fldChar w:fldCharType="end"/>
      </w:r>
      <w:bookmarkEnd w:id="336"/>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6C4E31" w:rsidRDefault="006C4E31" w:rsidP="00BC289E">
      <w:pPr>
        <w:pStyle w:val="1"/>
        <w:pageBreakBefore/>
        <w:tabs>
          <w:tab w:val="clear" w:pos="0"/>
        </w:tabs>
        <w:spacing w:before="0" w:after="0" w:line="240" w:lineRule="auto"/>
        <w:ind w:left="0" w:firstLine="0"/>
        <w:jc w:val="center"/>
      </w:pPr>
      <w:bookmarkStart w:id="337" w:name="_Toc90389934"/>
      <w:r>
        <w:rPr>
          <w:rFonts w:ascii="Times New Roman" w:hAnsi="Times New Roman" w:cs="Times New Roman"/>
          <w:lang w:eastAsia="ru-RU"/>
        </w:rPr>
        <w:lastRenderedPageBreak/>
        <w:t>Приложение А</w:t>
      </w:r>
      <w:bookmarkEnd w:id="337"/>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38" w:name="_Toc90389935"/>
      <w:r>
        <w:rPr>
          <w:sz w:val="28"/>
          <w:szCs w:val="28"/>
          <w:lang w:eastAsia="ru-RU"/>
        </w:rPr>
        <w:t>Настройка принтера Epson LX-350</w:t>
      </w:r>
      <w:bookmarkEnd w:id="338"/>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C17B12">
      <w:pPr>
        <w:spacing w:after="0" w:line="240" w:lineRule="auto"/>
        <w:jc w:val="center"/>
        <w:rPr>
          <w:rFonts w:ascii="Times New Roman" w:eastAsia="Times New Roman" w:hAnsi="Times New Roman" w:cs="Times New Roman"/>
          <w:b/>
          <w:iCs/>
          <w:lang w:eastAsia="ru-RU"/>
        </w:rPr>
      </w:pPr>
      <w:r w:rsidRPr="00A50001">
        <w:rPr>
          <w:lang w:val="en-US"/>
        </w:rPr>
        <w:pict>
          <v:shape id="_x0000_i1571" type="#_x0000_t75" style="width:404.45pt;height:195.95pt" filled="t">
            <v:fill color2="black"/>
            <v:imagedata r:id="rId564"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C17B12">
      <w:pPr>
        <w:spacing w:after="0" w:line="240" w:lineRule="auto"/>
        <w:ind w:firstLine="284"/>
        <w:jc w:val="center"/>
        <w:rPr>
          <w:rFonts w:ascii="Times New Roman" w:eastAsia="Times New Roman" w:hAnsi="Times New Roman" w:cs="Times New Roman"/>
          <w:b/>
          <w:iCs/>
          <w:lang w:eastAsia="ru-RU"/>
        </w:rPr>
      </w:pPr>
      <w:r w:rsidRPr="00A50001">
        <w:rPr>
          <w:rFonts w:ascii="Times New Roman" w:eastAsia="Times New Roman" w:hAnsi="Times New Roman" w:cs="Times New Roman"/>
          <w:sz w:val="24"/>
          <w:szCs w:val="24"/>
          <w:lang w:eastAsia="ru-RU"/>
        </w:rPr>
        <w:lastRenderedPageBreak/>
        <w:pict>
          <v:shape id="_x0000_i1572" type="#_x0000_t75" style="width:496.5pt;height:529.65pt" filled="t">
            <v:fill color2="black"/>
            <v:imagedata r:id="rId565"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C17B12">
      <w:pPr>
        <w:spacing w:before="280" w:after="280" w:line="240" w:lineRule="auto"/>
        <w:jc w:val="center"/>
        <w:rPr>
          <w:rFonts w:ascii="Times New Roman" w:eastAsia="Times New Roman" w:hAnsi="Times New Roman" w:cs="Times New Roman"/>
          <w:b/>
          <w:iCs/>
          <w:lang w:eastAsia="ru-RU"/>
        </w:rPr>
      </w:pPr>
      <w:r w:rsidRPr="00A50001">
        <w:rPr>
          <w:rFonts w:ascii="Times New Roman" w:eastAsia="Times New Roman" w:hAnsi="Times New Roman" w:cs="Times New Roman"/>
          <w:sz w:val="24"/>
          <w:szCs w:val="24"/>
          <w:lang w:eastAsia="ru-RU"/>
        </w:rPr>
        <w:pict>
          <v:shape id="_x0000_i1573" type="#_x0000_t75" style="width:496.5pt;height:333.1pt" filled="t">
            <v:fill color2="black"/>
            <v:imagedata r:id="rId566"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39" w:name="_Toc90389936"/>
      <w:r>
        <w:rPr>
          <w:rFonts w:ascii="Times New Roman" w:hAnsi="Times New Roman" w:cs="Times New Roman"/>
          <w:lang w:eastAsia="ru-RU"/>
        </w:rPr>
        <w:lastRenderedPageBreak/>
        <w:t>Приложение Б</w:t>
      </w:r>
      <w:bookmarkEnd w:id="339"/>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340" w:name="_Toc90389937"/>
      <w:r w:rsidRPr="004F45B1">
        <w:rPr>
          <w:sz w:val="28"/>
          <w:szCs w:val="28"/>
        </w:rPr>
        <w:t>Параметры усиления</w:t>
      </w:r>
      <w:bookmarkEnd w:id="340"/>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341" w:name="_Toc90389938"/>
      <w:r>
        <w:rPr>
          <w:rFonts w:ascii="Times New Roman" w:hAnsi="Times New Roman" w:cs="Times New Roman"/>
          <w:lang w:eastAsia="ru-RU"/>
        </w:rPr>
        <w:lastRenderedPageBreak/>
        <w:t>Приложение В</w:t>
      </w:r>
      <w:bookmarkEnd w:id="341"/>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342" w:name="_Toc90389939"/>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342"/>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C17B12"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C17B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C17B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C17B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343" w:name="_Toc90389940"/>
      <w:r>
        <w:rPr>
          <w:rFonts w:ascii="Times New Roman" w:hAnsi="Times New Roman" w:cs="Times New Roman"/>
          <w:lang w:eastAsia="ru-RU"/>
        </w:rPr>
        <w:lastRenderedPageBreak/>
        <w:t>Лист регистрации изменений</w:t>
      </w:r>
      <w:bookmarkEnd w:id="343"/>
    </w:p>
    <w:p w:rsidR="006C4E31" w:rsidRDefault="006C4E31">
      <w:pPr>
        <w:spacing w:after="0" w:line="240" w:lineRule="auto"/>
        <w:rPr>
          <w:rFonts w:ascii="Times New Roman" w:hAnsi="Times New Roman" w:cs="Times New Roman"/>
          <w:lang w:eastAsia="ru-RU"/>
        </w:rPr>
      </w:pPr>
    </w:p>
    <w:tbl>
      <w:tblPr>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889"/>
      </w:tblGrid>
      <w:tr w:rsidR="006C4E31" w:rsidTr="00C17B12">
        <w:trPr>
          <w:cantSplit/>
        </w:trPr>
        <w:tc>
          <w:tcPr>
            <w:tcW w:w="488" w:type="dxa"/>
            <w:vMerge w:val="restart"/>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shd w:val="clear" w:color="auto" w:fill="auto"/>
            <w:vAlign w:val="center"/>
          </w:tcPr>
          <w:p w:rsidR="006C4E31" w:rsidRDefault="006C4E31">
            <w:pPr>
              <w:jc w:val="center"/>
            </w:pPr>
            <w:r>
              <w:rPr>
                <w:rFonts w:ascii="Times New Roman" w:hAnsi="Times New Roman" w:cs="Times New Roman"/>
                <w:sz w:val="20"/>
              </w:rPr>
              <w:t>Дата</w:t>
            </w:r>
          </w:p>
        </w:tc>
      </w:tr>
      <w:tr w:rsidR="006C4E31" w:rsidTr="00C17B12">
        <w:trPr>
          <w:cantSplit/>
        </w:trPr>
        <w:tc>
          <w:tcPr>
            <w:tcW w:w="488"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70" w:type="dxa"/>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shd w:val="clear" w:color="auto" w:fill="auto"/>
            <w:vAlign w:val="center"/>
          </w:tcPr>
          <w:p w:rsidR="006C4E31" w:rsidRDefault="006C4E31">
            <w:pPr>
              <w:jc w:val="center"/>
            </w:pPr>
            <w:r>
              <w:rPr>
                <w:rFonts w:ascii="Times New Roman" w:hAnsi="Times New Roman" w:cs="Times New Roman"/>
                <w:sz w:val="20"/>
              </w:rPr>
              <w:t>новых</w:t>
            </w:r>
          </w:p>
        </w:tc>
        <w:tc>
          <w:tcPr>
            <w:tcW w:w="1071" w:type="dxa"/>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shd w:val="clear" w:color="auto" w:fill="auto"/>
            <w:vAlign w:val="center"/>
          </w:tcPr>
          <w:p w:rsidR="006C4E31" w:rsidRDefault="006C4E31">
            <w:pPr>
              <w:snapToGrid w:val="0"/>
              <w:jc w:val="center"/>
              <w:rPr>
                <w:rFonts w:ascii="Times New Roman" w:hAnsi="Times New Roman" w:cs="Times New Roman"/>
                <w:sz w:val="20"/>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0" w:type="dxa"/>
            <w:shd w:val="clear" w:color="auto" w:fill="auto"/>
          </w:tcPr>
          <w:p w:rsidR="006C4E31" w:rsidRDefault="006C4E31">
            <w:pPr>
              <w:snapToGrid w:val="0"/>
              <w:rPr>
                <w:rFonts w:ascii="Times New Roman" w:hAnsi="Times New Roman" w:cs="Times New Roman"/>
                <w:sz w:val="20"/>
              </w:rPr>
            </w:pPr>
          </w:p>
        </w:tc>
        <w:tc>
          <w:tcPr>
            <w:tcW w:w="1071" w:type="dxa"/>
            <w:shd w:val="clear" w:color="auto" w:fill="auto"/>
          </w:tcPr>
          <w:p w:rsidR="006C4E31" w:rsidRDefault="006C4E31">
            <w:pPr>
              <w:snapToGrid w:val="0"/>
              <w:rPr>
                <w:rFonts w:ascii="Times New Roman" w:hAnsi="Times New Roman" w:cs="Times New Roman"/>
                <w:sz w:val="20"/>
              </w:rPr>
            </w:pPr>
          </w:p>
        </w:tc>
        <w:tc>
          <w:tcPr>
            <w:tcW w:w="1276" w:type="dxa"/>
            <w:shd w:val="clear" w:color="auto" w:fill="auto"/>
          </w:tcPr>
          <w:p w:rsidR="006C4E31" w:rsidRDefault="006C4E31">
            <w:pPr>
              <w:snapToGrid w:val="0"/>
              <w:rPr>
                <w:rFonts w:ascii="Times New Roman" w:hAnsi="Times New Roman" w:cs="Times New Roman"/>
                <w:sz w:val="20"/>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pStyle w:val="19"/>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r w:rsidR="006C4E31" w:rsidTr="00C17B12">
        <w:trPr>
          <w:trHeight w:hRule="exact" w:val="360"/>
        </w:trPr>
        <w:tc>
          <w:tcPr>
            <w:tcW w:w="488"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0" w:type="dxa"/>
            <w:shd w:val="clear" w:color="auto" w:fill="auto"/>
          </w:tcPr>
          <w:p w:rsidR="006C4E31" w:rsidRDefault="006C4E31">
            <w:pPr>
              <w:snapToGrid w:val="0"/>
              <w:rPr>
                <w:rFonts w:ascii="Times New Roman" w:hAnsi="Times New Roman" w:cs="Times New Roman"/>
              </w:rPr>
            </w:pPr>
          </w:p>
        </w:tc>
        <w:tc>
          <w:tcPr>
            <w:tcW w:w="1071"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134" w:type="dxa"/>
            <w:shd w:val="clear" w:color="auto" w:fill="auto"/>
          </w:tcPr>
          <w:p w:rsidR="006C4E31" w:rsidRDefault="006C4E31">
            <w:pPr>
              <w:snapToGrid w:val="0"/>
              <w:rPr>
                <w:rFonts w:ascii="Times New Roman" w:hAnsi="Times New Roman" w:cs="Times New Roman"/>
              </w:rPr>
            </w:pPr>
          </w:p>
        </w:tc>
        <w:tc>
          <w:tcPr>
            <w:tcW w:w="1276" w:type="dxa"/>
            <w:shd w:val="clear" w:color="auto" w:fill="auto"/>
          </w:tcPr>
          <w:p w:rsidR="006C4E31" w:rsidRDefault="006C4E31">
            <w:pPr>
              <w:snapToGrid w:val="0"/>
              <w:rPr>
                <w:rFonts w:ascii="Times New Roman" w:hAnsi="Times New Roman" w:cs="Times New Roman"/>
              </w:rPr>
            </w:pPr>
          </w:p>
        </w:tc>
        <w:tc>
          <w:tcPr>
            <w:tcW w:w="1043" w:type="dxa"/>
            <w:shd w:val="clear" w:color="auto" w:fill="auto"/>
          </w:tcPr>
          <w:p w:rsidR="006C4E31" w:rsidRDefault="006C4E31">
            <w:pPr>
              <w:snapToGrid w:val="0"/>
              <w:rPr>
                <w:rFonts w:ascii="Times New Roman" w:hAnsi="Times New Roman" w:cs="Times New Roman"/>
              </w:rPr>
            </w:pPr>
          </w:p>
        </w:tc>
        <w:tc>
          <w:tcPr>
            <w:tcW w:w="889" w:type="dxa"/>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67"/>
      <w:footerReference w:type="default" r:id="rId568"/>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2" w:author="natasha" w:date="2017-04-07T12:59:00Z" w:initials="n">
    <w:p w:rsidR="00B23FD6" w:rsidRDefault="00B23FD6">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D2DF5" w:rsidRDefault="008D2DF5" w:rsidP="006C4E31">
      <w:pPr>
        <w:spacing w:after="0" w:line="240" w:lineRule="auto"/>
      </w:pPr>
      <w:r>
        <w:separator/>
      </w:r>
    </w:p>
  </w:endnote>
  <w:endnote w:type="continuationSeparator" w:id="0">
    <w:p w:rsidR="008D2DF5" w:rsidRDefault="008D2DF5"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3FD6" w:rsidRPr="00724531" w:rsidRDefault="00A50001">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00B23FD6"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2C3246">
      <w:rPr>
        <w:rFonts w:ascii="Times New Roman" w:hAnsi="Times New Roman" w:cs="Times New Roman"/>
        <w:noProof/>
        <w:sz w:val="24"/>
        <w:szCs w:val="24"/>
      </w:rPr>
      <w:t>5</w:t>
    </w:r>
    <w:r w:rsidRPr="00724531">
      <w:rPr>
        <w:rFonts w:ascii="Times New Roman" w:hAnsi="Times New Roman" w:cs="Times New Roman"/>
        <w:sz w:val="24"/>
        <w:szCs w:val="24"/>
      </w:rPr>
      <w:fldChar w:fldCharType="end"/>
    </w:r>
  </w:p>
  <w:p w:rsidR="00B23FD6" w:rsidRDefault="00B23FD6">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D2DF5" w:rsidRDefault="008D2DF5" w:rsidP="006C4E31">
      <w:pPr>
        <w:spacing w:after="0" w:line="240" w:lineRule="auto"/>
      </w:pPr>
      <w:r>
        <w:separator/>
      </w:r>
    </w:p>
  </w:footnote>
  <w:footnote w:type="continuationSeparator" w:id="0">
    <w:p w:rsidR="008D2DF5" w:rsidRDefault="008D2DF5"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3FD6" w:rsidRDefault="00B23FD6"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707" type="#_x0000_t75" style="width:13.75pt;height:11.9pt" o:bullet="t" filled="t">
        <v:fill color2="black"/>
        <v:imagedata r:id="rId1" o:title=""/>
      </v:shape>
    </w:pict>
  </w:numPicBullet>
  <w:numPicBullet w:numPicBulletId="1">
    <w:pict>
      <v:shape id="_x0000_i5708" type="#_x0000_t75" style="width:13.75pt;height:11.9pt" o:bullet="t" filled="t">
        <v:fill color2="black"/>
        <v:imagedata r:id="rId2" o:title=""/>
      </v:shape>
    </w:pict>
  </w:numPicBullet>
  <w:numPicBullet w:numPicBulletId="2">
    <w:pict>
      <v:shape id="_x0000_i5709" type="#_x0000_t75" style="width:15.05pt;height:12.5pt" o:bullet="t" filled="t">
        <v:fill color2="black"/>
        <v:imagedata r:id="rId3" o:title=""/>
      </v:shape>
    </w:pict>
  </w:numPicBullet>
  <w:numPicBullet w:numPicBulletId="3">
    <w:pict>
      <v:shape id="_x0000_i5710" type="#_x0000_t75" style="width:13.75pt;height:11.9pt" o:bullet="t" filled="t">
        <v:fill color2="black"/>
        <v:imagedata r:id="rId4" o:title=""/>
      </v:shape>
    </w:pict>
  </w:numPicBullet>
  <w:numPicBullet w:numPicBulletId="4">
    <w:pict>
      <v:shape id="_x0000_i5711" type="#_x0000_t75" style="width:8.75pt;height:10.65pt" o:bullet="t">
        <v:imagedata r:id="rId5" o:title="LEMZ41"/>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2">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4">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6"/>
  </w:num>
  <w:num w:numId="18">
    <w:abstractNumId w:val="51"/>
  </w:num>
  <w:num w:numId="19">
    <w:abstractNumId w:val="16"/>
  </w:num>
  <w:num w:numId="20">
    <w:abstractNumId w:val="17"/>
  </w:num>
  <w:num w:numId="21">
    <w:abstractNumId w:val="52"/>
  </w:num>
  <w:num w:numId="22">
    <w:abstractNumId w:val="55"/>
  </w:num>
  <w:num w:numId="23">
    <w:abstractNumId w:val="57"/>
  </w:num>
  <w:num w:numId="24">
    <w:abstractNumId w:val="54"/>
  </w:num>
  <w:num w:numId="25">
    <w:abstractNumId w:val="41"/>
  </w:num>
  <w:num w:numId="26">
    <w:abstractNumId w:val="42"/>
  </w:num>
  <w:num w:numId="27">
    <w:abstractNumId w:val="43"/>
  </w:num>
  <w:num w:numId="28">
    <w:abstractNumId w:val="45"/>
  </w:num>
  <w:num w:numId="29">
    <w:abstractNumId w:val="18"/>
  </w:num>
  <w:num w:numId="30">
    <w:abstractNumId w:val="53"/>
  </w:num>
  <w:num w:numId="31">
    <w:abstractNumId w:val="0"/>
  </w:num>
  <w:num w:numId="32">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2EDF"/>
    <w:rsid w:val="00014233"/>
    <w:rsid w:val="000170E4"/>
    <w:rsid w:val="00017454"/>
    <w:rsid w:val="00020699"/>
    <w:rsid w:val="0002206E"/>
    <w:rsid w:val="00022499"/>
    <w:rsid w:val="00022557"/>
    <w:rsid w:val="000228F7"/>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EB4"/>
    <w:rsid w:val="00042367"/>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1FA"/>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1C39"/>
    <w:rsid w:val="00086AE7"/>
    <w:rsid w:val="00090661"/>
    <w:rsid w:val="0009206C"/>
    <w:rsid w:val="000932EF"/>
    <w:rsid w:val="00093CD4"/>
    <w:rsid w:val="00095C48"/>
    <w:rsid w:val="00095E8F"/>
    <w:rsid w:val="00095EF2"/>
    <w:rsid w:val="000961B9"/>
    <w:rsid w:val="00096251"/>
    <w:rsid w:val="00096582"/>
    <w:rsid w:val="000A235B"/>
    <w:rsid w:val="000A236B"/>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6B9B"/>
    <w:rsid w:val="000C7B3E"/>
    <w:rsid w:val="000C7C39"/>
    <w:rsid w:val="000C7D5F"/>
    <w:rsid w:val="000D0357"/>
    <w:rsid w:val="000D2E53"/>
    <w:rsid w:val="000D3C4F"/>
    <w:rsid w:val="000D4040"/>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12E"/>
    <w:rsid w:val="000F3A36"/>
    <w:rsid w:val="000F5E5A"/>
    <w:rsid w:val="000F6598"/>
    <w:rsid w:val="000F6EE9"/>
    <w:rsid w:val="000F72D4"/>
    <w:rsid w:val="000F7978"/>
    <w:rsid w:val="0010052B"/>
    <w:rsid w:val="00100672"/>
    <w:rsid w:val="00100D70"/>
    <w:rsid w:val="00100FF9"/>
    <w:rsid w:val="00102913"/>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2B3A"/>
    <w:rsid w:val="00124042"/>
    <w:rsid w:val="00124399"/>
    <w:rsid w:val="00125DC6"/>
    <w:rsid w:val="001267F5"/>
    <w:rsid w:val="00130BF1"/>
    <w:rsid w:val="00131491"/>
    <w:rsid w:val="0013150C"/>
    <w:rsid w:val="00131870"/>
    <w:rsid w:val="001324EB"/>
    <w:rsid w:val="001333FE"/>
    <w:rsid w:val="001343D9"/>
    <w:rsid w:val="001373FC"/>
    <w:rsid w:val="0013773F"/>
    <w:rsid w:val="001410CE"/>
    <w:rsid w:val="00143A25"/>
    <w:rsid w:val="00144E35"/>
    <w:rsid w:val="001452DE"/>
    <w:rsid w:val="00145A83"/>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686"/>
    <w:rsid w:val="00156891"/>
    <w:rsid w:val="00157566"/>
    <w:rsid w:val="00160311"/>
    <w:rsid w:val="001603C6"/>
    <w:rsid w:val="0016071F"/>
    <w:rsid w:val="00160A20"/>
    <w:rsid w:val="0016105F"/>
    <w:rsid w:val="00161BEF"/>
    <w:rsid w:val="0016480A"/>
    <w:rsid w:val="00164994"/>
    <w:rsid w:val="00164B49"/>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5E73"/>
    <w:rsid w:val="001871A4"/>
    <w:rsid w:val="00190F63"/>
    <w:rsid w:val="001920BA"/>
    <w:rsid w:val="001938A2"/>
    <w:rsid w:val="00194581"/>
    <w:rsid w:val="00195C29"/>
    <w:rsid w:val="00196C96"/>
    <w:rsid w:val="00197383"/>
    <w:rsid w:val="00197B3E"/>
    <w:rsid w:val="001A096A"/>
    <w:rsid w:val="001A11A9"/>
    <w:rsid w:val="001A1EE0"/>
    <w:rsid w:val="001A2C0D"/>
    <w:rsid w:val="001A2DBE"/>
    <w:rsid w:val="001A2FD6"/>
    <w:rsid w:val="001A487D"/>
    <w:rsid w:val="001A7715"/>
    <w:rsid w:val="001B0079"/>
    <w:rsid w:val="001B0D28"/>
    <w:rsid w:val="001B1DDB"/>
    <w:rsid w:val="001B43AA"/>
    <w:rsid w:val="001B5067"/>
    <w:rsid w:val="001B5E02"/>
    <w:rsid w:val="001B607C"/>
    <w:rsid w:val="001B7289"/>
    <w:rsid w:val="001C11F4"/>
    <w:rsid w:val="001C2A00"/>
    <w:rsid w:val="001C303B"/>
    <w:rsid w:val="001C36AB"/>
    <w:rsid w:val="001C5419"/>
    <w:rsid w:val="001C602E"/>
    <w:rsid w:val="001C618A"/>
    <w:rsid w:val="001C6240"/>
    <w:rsid w:val="001C6365"/>
    <w:rsid w:val="001C6E59"/>
    <w:rsid w:val="001D07E4"/>
    <w:rsid w:val="001D1813"/>
    <w:rsid w:val="001D2931"/>
    <w:rsid w:val="001D2DAA"/>
    <w:rsid w:val="001D3140"/>
    <w:rsid w:val="001D316E"/>
    <w:rsid w:val="001D5CEC"/>
    <w:rsid w:val="001D64B9"/>
    <w:rsid w:val="001D6BFE"/>
    <w:rsid w:val="001D710A"/>
    <w:rsid w:val="001E0567"/>
    <w:rsid w:val="001E05F0"/>
    <w:rsid w:val="001E290B"/>
    <w:rsid w:val="001E2B0D"/>
    <w:rsid w:val="001E4722"/>
    <w:rsid w:val="001E6401"/>
    <w:rsid w:val="001E70DC"/>
    <w:rsid w:val="001F0293"/>
    <w:rsid w:val="001F374E"/>
    <w:rsid w:val="001F3B0D"/>
    <w:rsid w:val="001F3DB4"/>
    <w:rsid w:val="001F3FC6"/>
    <w:rsid w:val="001F6505"/>
    <w:rsid w:val="001F7ABA"/>
    <w:rsid w:val="001F7F01"/>
    <w:rsid w:val="00200168"/>
    <w:rsid w:val="002007C5"/>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10B0"/>
    <w:rsid w:val="00221ED7"/>
    <w:rsid w:val="00222142"/>
    <w:rsid w:val="002242E1"/>
    <w:rsid w:val="00225AC5"/>
    <w:rsid w:val="002265A2"/>
    <w:rsid w:val="00230E5A"/>
    <w:rsid w:val="00231856"/>
    <w:rsid w:val="00231D23"/>
    <w:rsid w:val="00231F96"/>
    <w:rsid w:val="002327E7"/>
    <w:rsid w:val="00233444"/>
    <w:rsid w:val="00235414"/>
    <w:rsid w:val="0023562D"/>
    <w:rsid w:val="00236A73"/>
    <w:rsid w:val="00236F9B"/>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E25"/>
    <w:rsid w:val="00251076"/>
    <w:rsid w:val="00252514"/>
    <w:rsid w:val="00252E7C"/>
    <w:rsid w:val="002534CA"/>
    <w:rsid w:val="00253C08"/>
    <w:rsid w:val="00254790"/>
    <w:rsid w:val="00255ACA"/>
    <w:rsid w:val="00255B34"/>
    <w:rsid w:val="0025642D"/>
    <w:rsid w:val="00257190"/>
    <w:rsid w:val="0025775C"/>
    <w:rsid w:val="00257C44"/>
    <w:rsid w:val="00260591"/>
    <w:rsid w:val="0026190B"/>
    <w:rsid w:val="00261D0F"/>
    <w:rsid w:val="00261D6F"/>
    <w:rsid w:val="00261F83"/>
    <w:rsid w:val="00262E19"/>
    <w:rsid w:val="00264914"/>
    <w:rsid w:val="002660E2"/>
    <w:rsid w:val="0026735C"/>
    <w:rsid w:val="002706AE"/>
    <w:rsid w:val="00272114"/>
    <w:rsid w:val="00274BA2"/>
    <w:rsid w:val="002762A5"/>
    <w:rsid w:val="002779CE"/>
    <w:rsid w:val="00277BE3"/>
    <w:rsid w:val="002818A0"/>
    <w:rsid w:val="00281B1A"/>
    <w:rsid w:val="0028645A"/>
    <w:rsid w:val="002866C3"/>
    <w:rsid w:val="00286B10"/>
    <w:rsid w:val="0028707F"/>
    <w:rsid w:val="00290128"/>
    <w:rsid w:val="00290F79"/>
    <w:rsid w:val="00291F8C"/>
    <w:rsid w:val="00292514"/>
    <w:rsid w:val="002929D4"/>
    <w:rsid w:val="00292C42"/>
    <w:rsid w:val="0029332E"/>
    <w:rsid w:val="002946F0"/>
    <w:rsid w:val="00294C50"/>
    <w:rsid w:val="00295DDF"/>
    <w:rsid w:val="00295F45"/>
    <w:rsid w:val="00296BB7"/>
    <w:rsid w:val="00296F30"/>
    <w:rsid w:val="002973BD"/>
    <w:rsid w:val="002974F3"/>
    <w:rsid w:val="002A17C2"/>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3246"/>
    <w:rsid w:val="002C42A0"/>
    <w:rsid w:val="002C5840"/>
    <w:rsid w:val="002C5B69"/>
    <w:rsid w:val="002C6F5C"/>
    <w:rsid w:val="002D1967"/>
    <w:rsid w:val="002D1B65"/>
    <w:rsid w:val="002D2004"/>
    <w:rsid w:val="002D2B82"/>
    <w:rsid w:val="002D31D2"/>
    <w:rsid w:val="002D469B"/>
    <w:rsid w:val="002D59AA"/>
    <w:rsid w:val="002D688B"/>
    <w:rsid w:val="002D7924"/>
    <w:rsid w:val="002E155B"/>
    <w:rsid w:val="002E177F"/>
    <w:rsid w:val="002E2A6A"/>
    <w:rsid w:val="002E33B4"/>
    <w:rsid w:val="002E3D21"/>
    <w:rsid w:val="002E6550"/>
    <w:rsid w:val="002F05DA"/>
    <w:rsid w:val="002F3007"/>
    <w:rsid w:val="002F3FDA"/>
    <w:rsid w:val="002F4588"/>
    <w:rsid w:val="002F471C"/>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369"/>
    <w:rsid w:val="00313A0F"/>
    <w:rsid w:val="00313ABA"/>
    <w:rsid w:val="00313D54"/>
    <w:rsid w:val="003142FB"/>
    <w:rsid w:val="00317355"/>
    <w:rsid w:val="00317674"/>
    <w:rsid w:val="003219C6"/>
    <w:rsid w:val="00321D2C"/>
    <w:rsid w:val="00322A18"/>
    <w:rsid w:val="003238AC"/>
    <w:rsid w:val="0032438C"/>
    <w:rsid w:val="0032497D"/>
    <w:rsid w:val="00324BE7"/>
    <w:rsid w:val="00324D03"/>
    <w:rsid w:val="00325D79"/>
    <w:rsid w:val="00326127"/>
    <w:rsid w:val="00326479"/>
    <w:rsid w:val="00327478"/>
    <w:rsid w:val="00327A2C"/>
    <w:rsid w:val="003314A2"/>
    <w:rsid w:val="003317F0"/>
    <w:rsid w:val="00331C2A"/>
    <w:rsid w:val="0033250D"/>
    <w:rsid w:val="00332822"/>
    <w:rsid w:val="003330F7"/>
    <w:rsid w:val="0033367A"/>
    <w:rsid w:val="003340DC"/>
    <w:rsid w:val="0033440F"/>
    <w:rsid w:val="00337DE9"/>
    <w:rsid w:val="003406FF"/>
    <w:rsid w:val="003413A5"/>
    <w:rsid w:val="00342415"/>
    <w:rsid w:val="003428BC"/>
    <w:rsid w:val="00343606"/>
    <w:rsid w:val="00344506"/>
    <w:rsid w:val="00345788"/>
    <w:rsid w:val="0034592D"/>
    <w:rsid w:val="003462D9"/>
    <w:rsid w:val="003502A1"/>
    <w:rsid w:val="00350DCA"/>
    <w:rsid w:val="00350DF8"/>
    <w:rsid w:val="0035151B"/>
    <w:rsid w:val="003526EE"/>
    <w:rsid w:val="00352C6B"/>
    <w:rsid w:val="00353015"/>
    <w:rsid w:val="0035445C"/>
    <w:rsid w:val="003559DF"/>
    <w:rsid w:val="00356972"/>
    <w:rsid w:val="003570B1"/>
    <w:rsid w:val="00360041"/>
    <w:rsid w:val="00360066"/>
    <w:rsid w:val="003606E2"/>
    <w:rsid w:val="0036135B"/>
    <w:rsid w:val="00361371"/>
    <w:rsid w:val="00361A25"/>
    <w:rsid w:val="00361C02"/>
    <w:rsid w:val="003634AF"/>
    <w:rsid w:val="003636B2"/>
    <w:rsid w:val="003636C0"/>
    <w:rsid w:val="00363BA5"/>
    <w:rsid w:val="00363C6C"/>
    <w:rsid w:val="0036486C"/>
    <w:rsid w:val="003648E0"/>
    <w:rsid w:val="003652A3"/>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5CEA"/>
    <w:rsid w:val="003B665F"/>
    <w:rsid w:val="003C2047"/>
    <w:rsid w:val="003C264A"/>
    <w:rsid w:val="003C316E"/>
    <w:rsid w:val="003C352C"/>
    <w:rsid w:val="003C36F8"/>
    <w:rsid w:val="003C3CE5"/>
    <w:rsid w:val="003C4356"/>
    <w:rsid w:val="003C5663"/>
    <w:rsid w:val="003C58EA"/>
    <w:rsid w:val="003C5C88"/>
    <w:rsid w:val="003C638B"/>
    <w:rsid w:val="003C7911"/>
    <w:rsid w:val="003D02CA"/>
    <w:rsid w:val="003D0DD5"/>
    <w:rsid w:val="003D1A6D"/>
    <w:rsid w:val="003D1A85"/>
    <w:rsid w:val="003D1C97"/>
    <w:rsid w:val="003D1FBC"/>
    <w:rsid w:val="003D1FEE"/>
    <w:rsid w:val="003D2444"/>
    <w:rsid w:val="003E1029"/>
    <w:rsid w:val="003E2988"/>
    <w:rsid w:val="003E2BDE"/>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687"/>
    <w:rsid w:val="00400839"/>
    <w:rsid w:val="00400F5A"/>
    <w:rsid w:val="00401441"/>
    <w:rsid w:val="00401458"/>
    <w:rsid w:val="004019E4"/>
    <w:rsid w:val="00401B4A"/>
    <w:rsid w:val="00402A4D"/>
    <w:rsid w:val="00402D11"/>
    <w:rsid w:val="00403995"/>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677E"/>
    <w:rsid w:val="00416CD5"/>
    <w:rsid w:val="0041739D"/>
    <w:rsid w:val="00420429"/>
    <w:rsid w:val="00420CB4"/>
    <w:rsid w:val="004220D5"/>
    <w:rsid w:val="00423097"/>
    <w:rsid w:val="00423610"/>
    <w:rsid w:val="00425314"/>
    <w:rsid w:val="004258B8"/>
    <w:rsid w:val="00425AAB"/>
    <w:rsid w:val="004260C0"/>
    <w:rsid w:val="00427512"/>
    <w:rsid w:val="004305E2"/>
    <w:rsid w:val="00430BB8"/>
    <w:rsid w:val="00431102"/>
    <w:rsid w:val="00431759"/>
    <w:rsid w:val="00433600"/>
    <w:rsid w:val="0043376A"/>
    <w:rsid w:val="00433865"/>
    <w:rsid w:val="00434329"/>
    <w:rsid w:val="0043514C"/>
    <w:rsid w:val="00436336"/>
    <w:rsid w:val="00436D34"/>
    <w:rsid w:val="00437B88"/>
    <w:rsid w:val="004416D4"/>
    <w:rsid w:val="00441716"/>
    <w:rsid w:val="00442EE6"/>
    <w:rsid w:val="00445E8A"/>
    <w:rsid w:val="0044624F"/>
    <w:rsid w:val="004512BF"/>
    <w:rsid w:val="00451480"/>
    <w:rsid w:val="004532D2"/>
    <w:rsid w:val="00453BEC"/>
    <w:rsid w:val="00453DBC"/>
    <w:rsid w:val="00453FDB"/>
    <w:rsid w:val="0045405B"/>
    <w:rsid w:val="0045621C"/>
    <w:rsid w:val="00457795"/>
    <w:rsid w:val="00457AC5"/>
    <w:rsid w:val="00457AF8"/>
    <w:rsid w:val="00457D39"/>
    <w:rsid w:val="00461814"/>
    <w:rsid w:val="0046226C"/>
    <w:rsid w:val="00462B87"/>
    <w:rsid w:val="00463154"/>
    <w:rsid w:val="00464A8E"/>
    <w:rsid w:val="00464F0A"/>
    <w:rsid w:val="0046597A"/>
    <w:rsid w:val="00472401"/>
    <w:rsid w:val="004728F0"/>
    <w:rsid w:val="004738D3"/>
    <w:rsid w:val="00473B3E"/>
    <w:rsid w:val="00474B34"/>
    <w:rsid w:val="0047681E"/>
    <w:rsid w:val="0048190B"/>
    <w:rsid w:val="00481BD6"/>
    <w:rsid w:val="00481E26"/>
    <w:rsid w:val="004820A5"/>
    <w:rsid w:val="00482F42"/>
    <w:rsid w:val="004836F6"/>
    <w:rsid w:val="00484F4D"/>
    <w:rsid w:val="004858C9"/>
    <w:rsid w:val="00485E53"/>
    <w:rsid w:val="004878A8"/>
    <w:rsid w:val="00490023"/>
    <w:rsid w:val="004905C3"/>
    <w:rsid w:val="00490BC0"/>
    <w:rsid w:val="00490EF3"/>
    <w:rsid w:val="00492408"/>
    <w:rsid w:val="00493461"/>
    <w:rsid w:val="004944EB"/>
    <w:rsid w:val="00494799"/>
    <w:rsid w:val="00495637"/>
    <w:rsid w:val="004958F5"/>
    <w:rsid w:val="0049630B"/>
    <w:rsid w:val="00496E05"/>
    <w:rsid w:val="004978A7"/>
    <w:rsid w:val="004A1F8B"/>
    <w:rsid w:val="004A229D"/>
    <w:rsid w:val="004A2562"/>
    <w:rsid w:val="004A310A"/>
    <w:rsid w:val="004A4B78"/>
    <w:rsid w:val="004A6C81"/>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5C33"/>
    <w:rsid w:val="004C71BB"/>
    <w:rsid w:val="004C7B0E"/>
    <w:rsid w:val="004D117C"/>
    <w:rsid w:val="004D1928"/>
    <w:rsid w:val="004D3CA4"/>
    <w:rsid w:val="004D4AD1"/>
    <w:rsid w:val="004D5514"/>
    <w:rsid w:val="004D5754"/>
    <w:rsid w:val="004D6887"/>
    <w:rsid w:val="004D6CCE"/>
    <w:rsid w:val="004D7975"/>
    <w:rsid w:val="004E08AC"/>
    <w:rsid w:val="004E2F0E"/>
    <w:rsid w:val="004E49D1"/>
    <w:rsid w:val="004E50C3"/>
    <w:rsid w:val="004F1169"/>
    <w:rsid w:val="004F2DD9"/>
    <w:rsid w:val="004F3495"/>
    <w:rsid w:val="004F4324"/>
    <w:rsid w:val="004F43A7"/>
    <w:rsid w:val="004F44E3"/>
    <w:rsid w:val="004F45B1"/>
    <w:rsid w:val="004F5227"/>
    <w:rsid w:val="004F58F0"/>
    <w:rsid w:val="004F6953"/>
    <w:rsid w:val="004F7A04"/>
    <w:rsid w:val="004F7D12"/>
    <w:rsid w:val="004F7D33"/>
    <w:rsid w:val="00501610"/>
    <w:rsid w:val="00501ECC"/>
    <w:rsid w:val="00502A9B"/>
    <w:rsid w:val="0050342F"/>
    <w:rsid w:val="00503501"/>
    <w:rsid w:val="00503DB0"/>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3456A"/>
    <w:rsid w:val="005345C6"/>
    <w:rsid w:val="005354D6"/>
    <w:rsid w:val="00536797"/>
    <w:rsid w:val="00536CAF"/>
    <w:rsid w:val="00537D8D"/>
    <w:rsid w:val="005401DC"/>
    <w:rsid w:val="005408CA"/>
    <w:rsid w:val="00542180"/>
    <w:rsid w:val="0054293B"/>
    <w:rsid w:val="0054323B"/>
    <w:rsid w:val="005451BD"/>
    <w:rsid w:val="00547D47"/>
    <w:rsid w:val="00550752"/>
    <w:rsid w:val="005507CD"/>
    <w:rsid w:val="00551194"/>
    <w:rsid w:val="00552EB4"/>
    <w:rsid w:val="00553960"/>
    <w:rsid w:val="00553EE8"/>
    <w:rsid w:val="00554E31"/>
    <w:rsid w:val="005554F3"/>
    <w:rsid w:val="00555A02"/>
    <w:rsid w:val="00555D33"/>
    <w:rsid w:val="005601F9"/>
    <w:rsid w:val="00561B4F"/>
    <w:rsid w:val="00562842"/>
    <w:rsid w:val="00562B33"/>
    <w:rsid w:val="00563259"/>
    <w:rsid w:val="00563A6B"/>
    <w:rsid w:val="00563C7C"/>
    <w:rsid w:val="00564AB4"/>
    <w:rsid w:val="00565F44"/>
    <w:rsid w:val="00570531"/>
    <w:rsid w:val="005707A7"/>
    <w:rsid w:val="005723F5"/>
    <w:rsid w:val="00572D2D"/>
    <w:rsid w:val="0057325E"/>
    <w:rsid w:val="00574520"/>
    <w:rsid w:val="0057458D"/>
    <w:rsid w:val="00574EFE"/>
    <w:rsid w:val="00577314"/>
    <w:rsid w:val="005813D9"/>
    <w:rsid w:val="00581976"/>
    <w:rsid w:val="00582468"/>
    <w:rsid w:val="0058277F"/>
    <w:rsid w:val="005831C4"/>
    <w:rsid w:val="0058374D"/>
    <w:rsid w:val="0058385D"/>
    <w:rsid w:val="00583A4F"/>
    <w:rsid w:val="00583F48"/>
    <w:rsid w:val="0058495D"/>
    <w:rsid w:val="00586EB8"/>
    <w:rsid w:val="005909E6"/>
    <w:rsid w:val="00590E8A"/>
    <w:rsid w:val="00591024"/>
    <w:rsid w:val="00591126"/>
    <w:rsid w:val="005958ED"/>
    <w:rsid w:val="00596C8D"/>
    <w:rsid w:val="00596F7F"/>
    <w:rsid w:val="00597610"/>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3E3F"/>
    <w:rsid w:val="005B4BF9"/>
    <w:rsid w:val="005B51CA"/>
    <w:rsid w:val="005B6C7A"/>
    <w:rsid w:val="005B709E"/>
    <w:rsid w:val="005B7B34"/>
    <w:rsid w:val="005C02F6"/>
    <w:rsid w:val="005C11F0"/>
    <w:rsid w:val="005C1565"/>
    <w:rsid w:val="005C1D48"/>
    <w:rsid w:val="005C3FB4"/>
    <w:rsid w:val="005C4D09"/>
    <w:rsid w:val="005C70DF"/>
    <w:rsid w:val="005C7277"/>
    <w:rsid w:val="005D106E"/>
    <w:rsid w:val="005D1B13"/>
    <w:rsid w:val="005D3071"/>
    <w:rsid w:val="005D3121"/>
    <w:rsid w:val="005D3F79"/>
    <w:rsid w:val="005D49D3"/>
    <w:rsid w:val="005D69A8"/>
    <w:rsid w:val="005E103C"/>
    <w:rsid w:val="005E1B2E"/>
    <w:rsid w:val="005E2782"/>
    <w:rsid w:val="005E34F1"/>
    <w:rsid w:val="005E38FD"/>
    <w:rsid w:val="005E45B6"/>
    <w:rsid w:val="005E57C1"/>
    <w:rsid w:val="005E5E3F"/>
    <w:rsid w:val="005E6342"/>
    <w:rsid w:val="005E70F1"/>
    <w:rsid w:val="005E7B26"/>
    <w:rsid w:val="005F0230"/>
    <w:rsid w:val="005F02CF"/>
    <w:rsid w:val="005F09A8"/>
    <w:rsid w:val="005F11D4"/>
    <w:rsid w:val="005F1480"/>
    <w:rsid w:val="005F19F7"/>
    <w:rsid w:val="005F1F9C"/>
    <w:rsid w:val="005F33E9"/>
    <w:rsid w:val="005F4BA4"/>
    <w:rsid w:val="005F5307"/>
    <w:rsid w:val="005F593E"/>
    <w:rsid w:val="005F6811"/>
    <w:rsid w:val="005F79DD"/>
    <w:rsid w:val="00600A85"/>
    <w:rsid w:val="00601705"/>
    <w:rsid w:val="0060241B"/>
    <w:rsid w:val="00603A18"/>
    <w:rsid w:val="00604323"/>
    <w:rsid w:val="00604809"/>
    <w:rsid w:val="00604B9A"/>
    <w:rsid w:val="0060566C"/>
    <w:rsid w:val="00605701"/>
    <w:rsid w:val="00606026"/>
    <w:rsid w:val="006063F0"/>
    <w:rsid w:val="00606B29"/>
    <w:rsid w:val="00607275"/>
    <w:rsid w:val="006075DA"/>
    <w:rsid w:val="006112FE"/>
    <w:rsid w:val="00612B97"/>
    <w:rsid w:val="00613C06"/>
    <w:rsid w:val="006146FE"/>
    <w:rsid w:val="00615924"/>
    <w:rsid w:val="00615D97"/>
    <w:rsid w:val="006160DB"/>
    <w:rsid w:val="006171FE"/>
    <w:rsid w:val="00617924"/>
    <w:rsid w:val="00617AB9"/>
    <w:rsid w:val="006200E3"/>
    <w:rsid w:val="006208D8"/>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B8D"/>
    <w:rsid w:val="006325D4"/>
    <w:rsid w:val="00632C13"/>
    <w:rsid w:val="00632CE3"/>
    <w:rsid w:val="00633D4B"/>
    <w:rsid w:val="0063450C"/>
    <w:rsid w:val="00634E58"/>
    <w:rsid w:val="00634EEF"/>
    <w:rsid w:val="00636D2A"/>
    <w:rsid w:val="00637206"/>
    <w:rsid w:val="0063771B"/>
    <w:rsid w:val="00641165"/>
    <w:rsid w:val="0064188D"/>
    <w:rsid w:val="006439ED"/>
    <w:rsid w:val="00644845"/>
    <w:rsid w:val="00644DF0"/>
    <w:rsid w:val="0064580F"/>
    <w:rsid w:val="00645C12"/>
    <w:rsid w:val="00646C21"/>
    <w:rsid w:val="00646E2F"/>
    <w:rsid w:val="006473E8"/>
    <w:rsid w:val="00647781"/>
    <w:rsid w:val="006478B8"/>
    <w:rsid w:val="00647A79"/>
    <w:rsid w:val="00651169"/>
    <w:rsid w:val="006527B7"/>
    <w:rsid w:val="00652DE9"/>
    <w:rsid w:val="0065407B"/>
    <w:rsid w:val="006549F7"/>
    <w:rsid w:val="00655544"/>
    <w:rsid w:val="006558ED"/>
    <w:rsid w:val="00655C42"/>
    <w:rsid w:val="00655D1B"/>
    <w:rsid w:val="006561B7"/>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6789B"/>
    <w:rsid w:val="0067135C"/>
    <w:rsid w:val="00671A5B"/>
    <w:rsid w:val="00672192"/>
    <w:rsid w:val="00672601"/>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3FA3"/>
    <w:rsid w:val="00694888"/>
    <w:rsid w:val="00696589"/>
    <w:rsid w:val="0069679A"/>
    <w:rsid w:val="0069714F"/>
    <w:rsid w:val="0069774D"/>
    <w:rsid w:val="0069786E"/>
    <w:rsid w:val="006A1482"/>
    <w:rsid w:val="006A2415"/>
    <w:rsid w:val="006A28F3"/>
    <w:rsid w:val="006A2C0A"/>
    <w:rsid w:val="006A2C0C"/>
    <w:rsid w:val="006A3A76"/>
    <w:rsid w:val="006A4546"/>
    <w:rsid w:val="006A4827"/>
    <w:rsid w:val="006A6D00"/>
    <w:rsid w:val="006A77E2"/>
    <w:rsid w:val="006A7D6E"/>
    <w:rsid w:val="006B0CA4"/>
    <w:rsid w:val="006B1BDB"/>
    <w:rsid w:val="006B4090"/>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3EF6"/>
    <w:rsid w:val="007149B4"/>
    <w:rsid w:val="00714CB1"/>
    <w:rsid w:val="00715151"/>
    <w:rsid w:val="00715E6B"/>
    <w:rsid w:val="0071748E"/>
    <w:rsid w:val="00717524"/>
    <w:rsid w:val="00717878"/>
    <w:rsid w:val="0071793A"/>
    <w:rsid w:val="007210B5"/>
    <w:rsid w:val="00721457"/>
    <w:rsid w:val="007216A4"/>
    <w:rsid w:val="00721A06"/>
    <w:rsid w:val="00721D5B"/>
    <w:rsid w:val="00721F51"/>
    <w:rsid w:val="007234A7"/>
    <w:rsid w:val="0072425B"/>
    <w:rsid w:val="00724531"/>
    <w:rsid w:val="00725432"/>
    <w:rsid w:val="00727203"/>
    <w:rsid w:val="007273A7"/>
    <w:rsid w:val="00727856"/>
    <w:rsid w:val="00727BA2"/>
    <w:rsid w:val="00731F64"/>
    <w:rsid w:val="007322CE"/>
    <w:rsid w:val="00733A00"/>
    <w:rsid w:val="00734C08"/>
    <w:rsid w:val="0073563A"/>
    <w:rsid w:val="00736AE3"/>
    <w:rsid w:val="007428A3"/>
    <w:rsid w:val="00742C1C"/>
    <w:rsid w:val="00742E81"/>
    <w:rsid w:val="00743467"/>
    <w:rsid w:val="00745A9C"/>
    <w:rsid w:val="00745EA4"/>
    <w:rsid w:val="00747167"/>
    <w:rsid w:val="0075098D"/>
    <w:rsid w:val="0075129A"/>
    <w:rsid w:val="00751C89"/>
    <w:rsid w:val="007521EA"/>
    <w:rsid w:val="00752809"/>
    <w:rsid w:val="00752AF3"/>
    <w:rsid w:val="00753B68"/>
    <w:rsid w:val="0075554B"/>
    <w:rsid w:val="00755D25"/>
    <w:rsid w:val="0076024B"/>
    <w:rsid w:val="00760E19"/>
    <w:rsid w:val="007651F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294"/>
    <w:rsid w:val="0077746A"/>
    <w:rsid w:val="00780920"/>
    <w:rsid w:val="00780FE9"/>
    <w:rsid w:val="00781E9D"/>
    <w:rsid w:val="00782F71"/>
    <w:rsid w:val="007831EA"/>
    <w:rsid w:val="007835B5"/>
    <w:rsid w:val="00785D9D"/>
    <w:rsid w:val="0078723D"/>
    <w:rsid w:val="0079092A"/>
    <w:rsid w:val="00791C7F"/>
    <w:rsid w:val="00791DAD"/>
    <w:rsid w:val="00793ABF"/>
    <w:rsid w:val="007957DB"/>
    <w:rsid w:val="00795D54"/>
    <w:rsid w:val="0079611A"/>
    <w:rsid w:val="007A145F"/>
    <w:rsid w:val="007A1950"/>
    <w:rsid w:val="007A1E33"/>
    <w:rsid w:val="007A2871"/>
    <w:rsid w:val="007A2C87"/>
    <w:rsid w:val="007A31E5"/>
    <w:rsid w:val="007A6539"/>
    <w:rsid w:val="007A749E"/>
    <w:rsid w:val="007A7DC0"/>
    <w:rsid w:val="007B0CA9"/>
    <w:rsid w:val="007B1B30"/>
    <w:rsid w:val="007B1F82"/>
    <w:rsid w:val="007B3CDD"/>
    <w:rsid w:val="007B40E4"/>
    <w:rsid w:val="007B56DE"/>
    <w:rsid w:val="007B726A"/>
    <w:rsid w:val="007B7694"/>
    <w:rsid w:val="007B7FBD"/>
    <w:rsid w:val="007C11C1"/>
    <w:rsid w:val="007C1537"/>
    <w:rsid w:val="007C1A0E"/>
    <w:rsid w:val="007C21A6"/>
    <w:rsid w:val="007C320A"/>
    <w:rsid w:val="007C3DC4"/>
    <w:rsid w:val="007C4226"/>
    <w:rsid w:val="007C4344"/>
    <w:rsid w:val="007C44A7"/>
    <w:rsid w:val="007C4C8C"/>
    <w:rsid w:val="007D27A7"/>
    <w:rsid w:val="007D5DCA"/>
    <w:rsid w:val="007D643C"/>
    <w:rsid w:val="007D654B"/>
    <w:rsid w:val="007E0F49"/>
    <w:rsid w:val="007E1114"/>
    <w:rsid w:val="007E1B2A"/>
    <w:rsid w:val="007E267F"/>
    <w:rsid w:val="007E3403"/>
    <w:rsid w:val="007E34D3"/>
    <w:rsid w:val="007E413A"/>
    <w:rsid w:val="007E53AE"/>
    <w:rsid w:val="007E6174"/>
    <w:rsid w:val="007E64CA"/>
    <w:rsid w:val="007E6C2F"/>
    <w:rsid w:val="007F0A28"/>
    <w:rsid w:val="007F0A2A"/>
    <w:rsid w:val="007F0ED7"/>
    <w:rsid w:val="007F2B8A"/>
    <w:rsid w:val="007F3E4B"/>
    <w:rsid w:val="007F4589"/>
    <w:rsid w:val="007F5FB9"/>
    <w:rsid w:val="007F611F"/>
    <w:rsid w:val="007F7B2D"/>
    <w:rsid w:val="00800171"/>
    <w:rsid w:val="008013E3"/>
    <w:rsid w:val="00801E6E"/>
    <w:rsid w:val="008020C6"/>
    <w:rsid w:val="00803420"/>
    <w:rsid w:val="00803AF3"/>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24C1"/>
    <w:rsid w:val="00832629"/>
    <w:rsid w:val="00832B4F"/>
    <w:rsid w:val="00833481"/>
    <w:rsid w:val="00833FE7"/>
    <w:rsid w:val="00834B1B"/>
    <w:rsid w:val="00834B51"/>
    <w:rsid w:val="00835E97"/>
    <w:rsid w:val="00840A63"/>
    <w:rsid w:val="00841013"/>
    <w:rsid w:val="008410B7"/>
    <w:rsid w:val="0084117C"/>
    <w:rsid w:val="0084142F"/>
    <w:rsid w:val="00842BFA"/>
    <w:rsid w:val="00844188"/>
    <w:rsid w:val="008463C0"/>
    <w:rsid w:val="00846D00"/>
    <w:rsid w:val="00850075"/>
    <w:rsid w:val="00850EDB"/>
    <w:rsid w:val="0085138C"/>
    <w:rsid w:val="00851F8B"/>
    <w:rsid w:val="00852299"/>
    <w:rsid w:val="00854A0B"/>
    <w:rsid w:val="00860907"/>
    <w:rsid w:val="00860E8B"/>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B0D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D1858"/>
    <w:rsid w:val="008D1942"/>
    <w:rsid w:val="008D2DF5"/>
    <w:rsid w:val="008D2EA9"/>
    <w:rsid w:val="008D3023"/>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4C62"/>
    <w:rsid w:val="009072E4"/>
    <w:rsid w:val="009073A4"/>
    <w:rsid w:val="00907B9F"/>
    <w:rsid w:val="00910AC6"/>
    <w:rsid w:val="00912466"/>
    <w:rsid w:val="009134D7"/>
    <w:rsid w:val="009137D0"/>
    <w:rsid w:val="009140D0"/>
    <w:rsid w:val="00914C43"/>
    <w:rsid w:val="00915BBD"/>
    <w:rsid w:val="00916E3C"/>
    <w:rsid w:val="00917157"/>
    <w:rsid w:val="009212DF"/>
    <w:rsid w:val="00921AC1"/>
    <w:rsid w:val="00921F6B"/>
    <w:rsid w:val="009222F3"/>
    <w:rsid w:val="00924275"/>
    <w:rsid w:val="00924F26"/>
    <w:rsid w:val="00926FEA"/>
    <w:rsid w:val="009273F8"/>
    <w:rsid w:val="00927A23"/>
    <w:rsid w:val="009300D1"/>
    <w:rsid w:val="00930D8C"/>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619B6"/>
    <w:rsid w:val="00961F9E"/>
    <w:rsid w:val="009628BD"/>
    <w:rsid w:val="00962BC8"/>
    <w:rsid w:val="00962F17"/>
    <w:rsid w:val="0096303F"/>
    <w:rsid w:val="0096438B"/>
    <w:rsid w:val="00964427"/>
    <w:rsid w:val="00965BDD"/>
    <w:rsid w:val="0096779A"/>
    <w:rsid w:val="00971882"/>
    <w:rsid w:val="0097268E"/>
    <w:rsid w:val="009728F1"/>
    <w:rsid w:val="00972C58"/>
    <w:rsid w:val="00973DBF"/>
    <w:rsid w:val="009742B8"/>
    <w:rsid w:val="00975B2D"/>
    <w:rsid w:val="00976AC1"/>
    <w:rsid w:val="00977C3E"/>
    <w:rsid w:val="00980C21"/>
    <w:rsid w:val="009825CF"/>
    <w:rsid w:val="00982C41"/>
    <w:rsid w:val="009836D7"/>
    <w:rsid w:val="00983A4D"/>
    <w:rsid w:val="00984639"/>
    <w:rsid w:val="00984A98"/>
    <w:rsid w:val="00985172"/>
    <w:rsid w:val="00985AA2"/>
    <w:rsid w:val="00985D37"/>
    <w:rsid w:val="00987897"/>
    <w:rsid w:val="00990CA6"/>
    <w:rsid w:val="00991255"/>
    <w:rsid w:val="00991284"/>
    <w:rsid w:val="0099157C"/>
    <w:rsid w:val="00991973"/>
    <w:rsid w:val="00991D45"/>
    <w:rsid w:val="00991F14"/>
    <w:rsid w:val="00992CD1"/>
    <w:rsid w:val="00993042"/>
    <w:rsid w:val="009936AF"/>
    <w:rsid w:val="00993A1D"/>
    <w:rsid w:val="00995F09"/>
    <w:rsid w:val="009A0C3C"/>
    <w:rsid w:val="009A45A8"/>
    <w:rsid w:val="009A48DC"/>
    <w:rsid w:val="009A4C36"/>
    <w:rsid w:val="009A5085"/>
    <w:rsid w:val="009A6289"/>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74C"/>
    <w:rsid w:val="009D37C1"/>
    <w:rsid w:val="009D3EED"/>
    <w:rsid w:val="009D3EFF"/>
    <w:rsid w:val="009D3F95"/>
    <w:rsid w:val="009D5280"/>
    <w:rsid w:val="009D684C"/>
    <w:rsid w:val="009D7019"/>
    <w:rsid w:val="009D7653"/>
    <w:rsid w:val="009E1180"/>
    <w:rsid w:val="009E1377"/>
    <w:rsid w:val="009E181F"/>
    <w:rsid w:val="009E1E8E"/>
    <w:rsid w:val="009E4B62"/>
    <w:rsid w:val="009E5455"/>
    <w:rsid w:val="009E6199"/>
    <w:rsid w:val="009E6333"/>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26E3"/>
    <w:rsid w:val="00A030C1"/>
    <w:rsid w:val="00A030F0"/>
    <w:rsid w:val="00A0386F"/>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23A2"/>
    <w:rsid w:val="00A24CCD"/>
    <w:rsid w:val="00A24D4F"/>
    <w:rsid w:val="00A25EE7"/>
    <w:rsid w:val="00A262EC"/>
    <w:rsid w:val="00A26F43"/>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5188"/>
    <w:rsid w:val="00A47616"/>
    <w:rsid w:val="00A50001"/>
    <w:rsid w:val="00A50562"/>
    <w:rsid w:val="00A5065B"/>
    <w:rsid w:val="00A50710"/>
    <w:rsid w:val="00A50AFA"/>
    <w:rsid w:val="00A50D1F"/>
    <w:rsid w:val="00A5133B"/>
    <w:rsid w:val="00A514BF"/>
    <w:rsid w:val="00A515E4"/>
    <w:rsid w:val="00A517AC"/>
    <w:rsid w:val="00A51C6E"/>
    <w:rsid w:val="00A51DC9"/>
    <w:rsid w:val="00A521F8"/>
    <w:rsid w:val="00A53958"/>
    <w:rsid w:val="00A54848"/>
    <w:rsid w:val="00A5579D"/>
    <w:rsid w:val="00A564A9"/>
    <w:rsid w:val="00A5731C"/>
    <w:rsid w:val="00A57AA9"/>
    <w:rsid w:val="00A57CE2"/>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44D8"/>
    <w:rsid w:val="00A75501"/>
    <w:rsid w:val="00A7562A"/>
    <w:rsid w:val="00A75E88"/>
    <w:rsid w:val="00A771FE"/>
    <w:rsid w:val="00A77A86"/>
    <w:rsid w:val="00A77F27"/>
    <w:rsid w:val="00A81735"/>
    <w:rsid w:val="00A81907"/>
    <w:rsid w:val="00A81BE3"/>
    <w:rsid w:val="00A81E0B"/>
    <w:rsid w:val="00A8366C"/>
    <w:rsid w:val="00A83A89"/>
    <w:rsid w:val="00A83C24"/>
    <w:rsid w:val="00A8412F"/>
    <w:rsid w:val="00A8679F"/>
    <w:rsid w:val="00A87825"/>
    <w:rsid w:val="00A902ED"/>
    <w:rsid w:val="00A90FF6"/>
    <w:rsid w:val="00A91407"/>
    <w:rsid w:val="00A91F7B"/>
    <w:rsid w:val="00A9245A"/>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B7"/>
    <w:rsid w:val="00AC7554"/>
    <w:rsid w:val="00AD0F8E"/>
    <w:rsid w:val="00AD1409"/>
    <w:rsid w:val="00AD23F8"/>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33FE"/>
    <w:rsid w:val="00AE46E5"/>
    <w:rsid w:val="00AE4EEC"/>
    <w:rsid w:val="00AE5259"/>
    <w:rsid w:val="00AE5B31"/>
    <w:rsid w:val="00AE5D74"/>
    <w:rsid w:val="00AE6392"/>
    <w:rsid w:val="00AE66D2"/>
    <w:rsid w:val="00AE6840"/>
    <w:rsid w:val="00AE786B"/>
    <w:rsid w:val="00AF0FBD"/>
    <w:rsid w:val="00AF21D9"/>
    <w:rsid w:val="00AF2427"/>
    <w:rsid w:val="00AF2DCF"/>
    <w:rsid w:val="00AF40E0"/>
    <w:rsid w:val="00AF6EE4"/>
    <w:rsid w:val="00B02158"/>
    <w:rsid w:val="00B031DD"/>
    <w:rsid w:val="00B03A02"/>
    <w:rsid w:val="00B03C21"/>
    <w:rsid w:val="00B040D2"/>
    <w:rsid w:val="00B051F1"/>
    <w:rsid w:val="00B057F6"/>
    <w:rsid w:val="00B0582D"/>
    <w:rsid w:val="00B05D6B"/>
    <w:rsid w:val="00B12BB4"/>
    <w:rsid w:val="00B13B49"/>
    <w:rsid w:val="00B14140"/>
    <w:rsid w:val="00B15A72"/>
    <w:rsid w:val="00B16427"/>
    <w:rsid w:val="00B164BE"/>
    <w:rsid w:val="00B17DCE"/>
    <w:rsid w:val="00B17DD3"/>
    <w:rsid w:val="00B201C5"/>
    <w:rsid w:val="00B20A35"/>
    <w:rsid w:val="00B2125F"/>
    <w:rsid w:val="00B21BCE"/>
    <w:rsid w:val="00B23532"/>
    <w:rsid w:val="00B236DB"/>
    <w:rsid w:val="00B23FD6"/>
    <w:rsid w:val="00B27A62"/>
    <w:rsid w:val="00B27AB8"/>
    <w:rsid w:val="00B3008A"/>
    <w:rsid w:val="00B31DDD"/>
    <w:rsid w:val="00B328D9"/>
    <w:rsid w:val="00B33971"/>
    <w:rsid w:val="00B3443E"/>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4432"/>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11F3"/>
    <w:rsid w:val="00B72D8C"/>
    <w:rsid w:val="00B7441C"/>
    <w:rsid w:val="00B7474C"/>
    <w:rsid w:val="00B747C5"/>
    <w:rsid w:val="00B7564D"/>
    <w:rsid w:val="00B7678C"/>
    <w:rsid w:val="00B76D40"/>
    <w:rsid w:val="00B77060"/>
    <w:rsid w:val="00B77655"/>
    <w:rsid w:val="00B80802"/>
    <w:rsid w:val="00B82393"/>
    <w:rsid w:val="00B828D9"/>
    <w:rsid w:val="00B84C49"/>
    <w:rsid w:val="00B85794"/>
    <w:rsid w:val="00B85C67"/>
    <w:rsid w:val="00B87220"/>
    <w:rsid w:val="00B87B90"/>
    <w:rsid w:val="00B913EB"/>
    <w:rsid w:val="00B929B3"/>
    <w:rsid w:val="00B92E7A"/>
    <w:rsid w:val="00B93650"/>
    <w:rsid w:val="00B93C1F"/>
    <w:rsid w:val="00B9464A"/>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50BA"/>
    <w:rsid w:val="00BE5261"/>
    <w:rsid w:val="00BF02DD"/>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124A"/>
    <w:rsid w:val="00C112F6"/>
    <w:rsid w:val="00C11A66"/>
    <w:rsid w:val="00C11E96"/>
    <w:rsid w:val="00C12100"/>
    <w:rsid w:val="00C12666"/>
    <w:rsid w:val="00C12813"/>
    <w:rsid w:val="00C12ED4"/>
    <w:rsid w:val="00C13265"/>
    <w:rsid w:val="00C13AAA"/>
    <w:rsid w:val="00C14120"/>
    <w:rsid w:val="00C14DCB"/>
    <w:rsid w:val="00C15BD0"/>
    <w:rsid w:val="00C160BA"/>
    <w:rsid w:val="00C16B50"/>
    <w:rsid w:val="00C172D2"/>
    <w:rsid w:val="00C17322"/>
    <w:rsid w:val="00C17750"/>
    <w:rsid w:val="00C17B12"/>
    <w:rsid w:val="00C203C6"/>
    <w:rsid w:val="00C2100C"/>
    <w:rsid w:val="00C22A7B"/>
    <w:rsid w:val="00C23871"/>
    <w:rsid w:val="00C23C63"/>
    <w:rsid w:val="00C23D2C"/>
    <w:rsid w:val="00C24509"/>
    <w:rsid w:val="00C24C5F"/>
    <w:rsid w:val="00C2594B"/>
    <w:rsid w:val="00C269EA"/>
    <w:rsid w:val="00C2710D"/>
    <w:rsid w:val="00C310EA"/>
    <w:rsid w:val="00C311E9"/>
    <w:rsid w:val="00C312D5"/>
    <w:rsid w:val="00C3359C"/>
    <w:rsid w:val="00C335F8"/>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C80"/>
    <w:rsid w:val="00C97AF4"/>
    <w:rsid w:val="00CA00BA"/>
    <w:rsid w:val="00CA2C71"/>
    <w:rsid w:val="00CA3042"/>
    <w:rsid w:val="00CA3370"/>
    <w:rsid w:val="00CA3603"/>
    <w:rsid w:val="00CA4D08"/>
    <w:rsid w:val="00CA73A2"/>
    <w:rsid w:val="00CB02A0"/>
    <w:rsid w:val="00CB0D32"/>
    <w:rsid w:val="00CB0FC2"/>
    <w:rsid w:val="00CB2257"/>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48C8"/>
    <w:rsid w:val="00CD582F"/>
    <w:rsid w:val="00CD6194"/>
    <w:rsid w:val="00CD7BF9"/>
    <w:rsid w:val="00CE1007"/>
    <w:rsid w:val="00CE1341"/>
    <w:rsid w:val="00CE4039"/>
    <w:rsid w:val="00CE55FC"/>
    <w:rsid w:val="00CE5639"/>
    <w:rsid w:val="00CE5B0D"/>
    <w:rsid w:val="00CE5EC7"/>
    <w:rsid w:val="00CE5F0E"/>
    <w:rsid w:val="00CE60C2"/>
    <w:rsid w:val="00CF071C"/>
    <w:rsid w:val="00CF08E1"/>
    <w:rsid w:val="00CF0D91"/>
    <w:rsid w:val="00CF15A4"/>
    <w:rsid w:val="00CF1A54"/>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6A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66D0"/>
    <w:rsid w:val="00D3741C"/>
    <w:rsid w:val="00D378C8"/>
    <w:rsid w:val="00D37926"/>
    <w:rsid w:val="00D3793F"/>
    <w:rsid w:val="00D37CB2"/>
    <w:rsid w:val="00D40397"/>
    <w:rsid w:val="00D410BA"/>
    <w:rsid w:val="00D417E4"/>
    <w:rsid w:val="00D41D3F"/>
    <w:rsid w:val="00D42412"/>
    <w:rsid w:val="00D4286F"/>
    <w:rsid w:val="00D436F2"/>
    <w:rsid w:val="00D44785"/>
    <w:rsid w:val="00D45462"/>
    <w:rsid w:val="00D45CB5"/>
    <w:rsid w:val="00D45D40"/>
    <w:rsid w:val="00D45D7F"/>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709F0"/>
    <w:rsid w:val="00D71D0D"/>
    <w:rsid w:val="00D7271E"/>
    <w:rsid w:val="00D736F4"/>
    <w:rsid w:val="00D73E88"/>
    <w:rsid w:val="00D74E12"/>
    <w:rsid w:val="00D75E60"/>
    <w:rsid w:val="00D75F6B"/>
    <w:rsid w:val="00D760F8"/>
    <w:rsid w:val="00D76D38"/>
    <w:rsid w:val="00D76F81"/>
    <w:rsid w:val="00D771FF"/>
    <w:rsid w:val="00D812E9"/>
    <w:rsid w:val="00D817AE"/>
    <w:rsid w:val="00D83568"/>
    <w:rsid w:val="00D841A2"/>
    <w:rsid w:val="00D847A9"/>
    <w:rsid w:val="00D86208"/>
    <w:rsid w:val="00D86D79"/>
    <w:rsid w:val="00D87538"/>
    <w:rsid w:val="00D87BC7"/>
    <w:rsid w:val="00D87C88"/>
    <w:rsid w:val="00D907D3"/>
    <w:rsid w:val="00D913D5"/>
    <w:rsid w:val="00D91665"/>
    <w:rsid w:val="00D95960"/>
    <w:rsid w:val="00DA0008"/>
    <w:rsid w:val="00DA0501"/>
    <w:rsid w:val="00DA06AC"/>
    <w:rsid w:val="00DA1601"/>
    <w:rsid w:val="00DA21F5"/>
    <w:rsid w:val="00DA2350"/>
    <w:rsid w:val="00DA3C0F"/>
    <w:rsid w:val="00DA5C3B"/>
    <w:rsid w:val="00DB19DE"/>
    <w:rsid w:val="00DB1FCF"/>
    <w:rsid w:val="00DB220B"/>
    <w:rsid w:val="00DB221A"/>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24CF"/>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5FB9"/>
    <w:rsid w:val="00E26A2A"/>
    <w:rsid w:val="00E274DE"/>
    <w:rsid w:val="00E30AD7"/>
    <w:rsid w:val="00E310E8"/>
    <w:rsid w:val="00E3194C"/>
    <w:rsid w:val="00E34706"/>
    <w:rsid w:val="00E36496"/>
    <w:rsid w:val="00E36AF5"/>
    <w:rsid w:val="00E423B2"/>
    <w:rsid w:val="00E42B1C"/>
    <w:rsid w:val="00E43522"/>
    <w:rsid w:val="00E43AFE"/>
    <w:rsid w:val="00E45C88"/>
    <w:rsid w:val="00E47327"/>
    <w:rsid w:val="00E50F0C"/>
    <w:rsid w:val="00E51F44"/>
    <w:rsid w:val="00E5220F"/>
    <w:rsid w:val="00E52F35"/>
    <w:rsid w:val="00E53838"/>
    <w:rsid w:val="00E5383E"/>
    <w:rsid w:val="00E539E8"/>
    <w:rsid w:val="00E540BF"/>
    <w:rsid w:val="00E54355"/>
    <w:rsid w:val="00E551A0"/>
    <w:rsid w:val="00E559E7"/>
    <w:rsid w:val="00E564B4"/>
    <w:rsid w:val="00E56B49"/>
    <w:rsid w:val="00E57DA2"/>
    <w:rsid w:val="00E60FB4"/>
    <w:rsid w:val="00E61172"/>
    <w:rsid w:val="00E6138D"/>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1F27"/>
    <w:rsid w:val="00E828F3"/>
    <w:rsid w:val="00E839DD"/>
    <w:rsid w:val="00E83A62"/>
    <w:rsid w:val="00E8494A"/>
    <w:rsid w:val="00E85266"/>
    <w:rsid w:val="00E86527"/>
    <w:rsid w:val="00E90997"/>
    <w:rsid w:val="00E91922"/>
    <w:rsid w:val="00E92641"/>
    <w:rsid w:val="00E94A16"/>
    <w:rsid w:val="00E95C8D"/>
    <w:rsid w:val="00E9794E"/>
    <w:rsid w:val="00EA0827"/>
    <w:rsid w:val="00EA0D27"/>
    <w:rsid w:val="00EA13CA"/>
    <w:rsid w:val="00EA5002"/>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5714"/>
    <w:rsid w:val="00EC5AC5"/>
    <w:rsid w:val="00EC6228"/>
    <w:rsid w:val="00EC6691"/>
    <w:rsid w:val="00EC75C1"/>
    <w:rsid w:val="00EC7DE5"/>
    <w:rsid w:val="00ED01F5"/>
    <w:rsid w:val="00ED1D1A"/>
    <w:rsid w:val="00ED1F78"/>
    <w:rsid w:val="00ED2937"/>
    <w:rsid w:val="00ED3FB4"/>
    <w:rsid w:val="00ED403C"/>
    <w:rsid w:val="00ED433C"/>
    <w:rsid w:val="00ED4869"/>
    <w:rsid w:val="00ED577B"/>
    <w:rsid w:val="00ED58AC"/>
    <w:rsid w:val="00ED6117"/>
    <w:rsid w:val="00EE0C62"/>
    <w:rsid w:val="00EE2B46"/>
    <w:rsid w:val="00EE2BC9"/>
    <w:rsid w:val="00EE307A"/>
    <w:rsid w:val="00EE3E97"/>
    <w:rsid w:val="00EE49D5"/>
    <w:rsid w:val="00EE500B"/>
    <w:rsid w:val="00EE60DA"/>
    <w:rsid w:val="00EE632C"/>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22A5E"/>
    <w:rsid w:val="00F22C34"/>
    <w:rsid w:val="00F22FF4"/>
    <w:rsid w:val="00F23066"/>
    <w:rsid w:val="00F248F0"/>
    <w:rsid w:val="00F25558"/>
    <w:rsid w:val="00F303C8"/>
    <w:rsid w:val="00F30528"/>
    <w:rsid w:val="00F31C96"/>
    <w:rsid w:val="00F31EDD"/>
    <w:rsid w:val="00F32F7B"/>
    <w:rsid w:val="00F3384D"/>
    <w:rsid w:val="00F33F75"/>
    <w:rsid w:val="00F34088"/>
    <w:rsid w:val="00F34B44"/>
    <w:rsid w:val="00F34F05"/>
    <w:rsid w:val="00F3584A"/>
    <w:rsid w:val="00F368E3"/>
    <w:rsid w:val="00F37575"/>
    <w:rsid w:val="00F37609"/>
    <w:rsid w:val="00F37BED"/>
    <w:rsid w:val="00F37C49"/>
    <w:rsid w:val="00F422E7"/>
    <w:rsid w:val="00F42BF6"/>
    <w:rsid w:val="00F44D25"/>
    <w:rsid w:val="00F464BB"/>
    <w:rsid w:val="00F46D08"/>
    <w:rsid w:val="00F50E81"/>
    <w:rsid w:val="00F51B23"/>
    <w:rsid w:val="00F52797"/>
    <w:rsid w:val="00F54875"/>
    <w:rsid w:val="00F56183"/>
    <w:rsid w:val="00F57B4A"/>
    <w:rsid w:val="00F60E89"/>
    <w:rsid w:val="00F611E6"/>
    <w:rsid w:val="00F62B53"/>
    <w:rsid w:val="00F6634C"/>
    <w:rsid w:val="00F673E8"/>
    <w:rsid w:val="00F67AC6"/>
    <w:rsid w:val="00F7046A"/>
    <w:rsid w:val="00F706A7"/>
    <w:rsid w:val="00F71399"/>
    <w:rsid w:val="00F7344B"/>
    <w:rsid w:val="00F766D5"/>
    <w:rsid w:val="00F774F1"/>
    <w:rsid w:val="00F81CF7"/>
    <w:rsid w:val="00F82295"/>
    <w:rsid w:val="00F82A63"/>
    <w:rsid w:val="00F8318A"/>
    <w:rsid w:val="00F83D40"/>
    <w:rsid w:val="00F846B7"/>
    <w:rsid w:val="00F848C4"/>
    <w:rsid w:val="00F84AD4"/>
    <w:rsid w:val="00F850FF"/>
    <w:rsid w:val="00F85F4F"/>
    <w:rsid w:val="00F870F7"/>
    <w:rsid w:val="00F87293"/>
    <w:rsid w:val="00F877F9"/>
    <w:rsid w:val="00F90C9E"/>
    <w:rsid w:val="00F91760"/>
    <w:rsid w:val="00F963C9"/>
    <w:rsid w:val="00F96DEC"/>
    <w:rsid w:val="00F971CF"/>
    <w:rsid w:val="00FA0518"/>
    <w:rsid w:val="00FA073C"/>
    <w:rsid w:val="00FA0833"/>
    <w:rsid w:val="00FA1C01"/>
    <w:rsid w:val="00FA3775"/>
    <w:rsid w:val="00FA430E"/>
    <w:rsid w:val="00FA5425"/>
    <w:rsid w:val="00FA731C"/>
    <w:rsid w:val="00FA7766"/>
    <w:rsid w:val="00FB085A"/>
    <w:rsid w:val="00FB1638"/>
    <w:rsid w:val="00FB2CFE"/>
    <w:rsid w:val="00FB3DE1"/>
    <w:rsid w:val="00FB44B7"/>
    <w:rsid w:val="00FB62D9"/>
    <w:rsid w:val="00FB649E"/>
    <w:rsid w:val="00FB6547"/>
    <w:rsid w:val="00FB691E"/>
    <w:rsid w:val="00FB6BF2"/>
    <w:rsid w:val="00FB6E1F"/>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64194">
      <o:colormenu v:ext="edit" fillcolor="none [4]" strokecolor="none [1]" shadowcolor="none [2]"/>
    </o:shapedefaults>
    <o:shapelayout v:ext="edit">
      <o:idmap v:ext="edit" data="1,17,45,91,146,164,210,237"/>
      <o:rules v:ext="edit">
        <o:r id="V:Rule5" type="connector" idref="#_x0000_s167943"/>
        <o:r id="V:Rule6" type="connector" idref="#_x0000_s167937"/>
        <o:r id="V:Rule7" type="connector" idref="#_x0000_s46630"/>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entry new="35"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bin"/><Relationship Id="rId299" Type="http://schemas.openxmlformats.org/officeDocument/2006/relationships/hyperlink" Target="sip:1001@192.168.12.201:5000" TargetMode="External"/><Relationship Id="rId21" Type="http://schemas.openxmlformats.org/officeDocument/2006/relationships/image" Target="media/image6.jpeg"/><Relationship Id="rId63" Type="http://schemas.openxmlformats.org/officeDocument/2006/relationships/image" Target="media/image46.jpeg"/><Relationship Id="rId159" Type="http://schemas.openxmlformats.org/officeDocument/2006/relationships/image" Target="media/image133.jpeg"/><Relationship Id="rId324" Type="http://schemas.openxmlformats.org/officeDocument/2006/relationships/image" Target="media/image287.jpeg"/><Relationship Id="rId366" Type="http://schemas.openxmlformats.org/officeDocument/2006/relationships/image" Target="media/image326.jpeg"/><Relationship Id="rId531" Type="http://schemas.openxmlformats.org/officeDocument/2006/relationships/image" Target="media/image481.jpeg"/><Relationship Id="rId170" Type="http://schemas.openxmlformats.org/officeDocument/2006/relationships/image" Target="media/image144.jpeg"/><Relationship Id="rId226" Type="http://schemas.openxmlformats.org/officeDocument/2006/relationships/image" Target="media/image200.jpeg"/><Relationship Id="rId433" Type="http://schemas.openxmlformats.org/officeDocument/2006/relationships/image" Target="media/image393.jpeg"/><Relationship Id="rId268" Type="http://schemas.openxmlformats.org/officeDocument/2006/relationships/image" Target="media/image242.jpeg"/><Relationship Id="rId475" Type="http://schemas.openxmlformats.org/officeDocument/2006/relationships/image" Target="media/image2.jpeg"/><Relationship Id="rId32" Type="http://schemas.openxmlformats.org/officeDocument/2006/relationships/image" Target="media/image16.jpeg"/><Relationship Id="rId74" Type="http://schemas.openxmlformats.org/officeDocument/2006/relationships/image" Target="media/image56.jpeg"/><Relationship Id="rId128" Type="http://schemas.openxmlformats.org/officeDocument/2006/relationships/comments" Target="comments.xml"/><Relationship Id="rId335" Type="http://schemas.openxmlformats.org/officeDocument/2006/relationships/image" Target="media/image298.png"/><Relationship Id="rId377" Type="http://schemas.openxmlformats.org/officeDocument/2006/relationships/image" Target="media/image337.jpeg"/><Relationship Id="rId500" Type="http://schemas.openxmlformats.org/officeDocument/2006/relationships/image" Target="media/image450.jpeg"/><Relationship Id="rId542" Type="http://schemas.openxmlformats.org/officeDocument/2006/relationships/image" Target="media/image492.jpeg"/><Relationship Id="rId5" Type="http://schemas.openxmlformats.org/officeDocument/2006/relationships/webSettings" Target="webSettings.xml"/><Relationship Id="rId181" Type="http://schemas.openxmlformats.org/officeDocument/2006/relationships/image" Target="media/image155.jpeg"/><Relationship Id="rId237" Type="http://schemas.openxmlformats.org/officeDocument/2006/relationships/image" Target="media/image211.jpeg"/><Relationship Id="rId402" Type="http://schemas.openxmlformats.org/officeDocument/2006/relationships/image" Target="media/image362.jpeg"/><Relationship Id="rId279" Type="http://schemas.openxmlformats.org/officeDocument/2006/relationships/image" Target="media/image253.jpeg"/><Relationship Id="rId444" Type="http://schemas.openxmlformats.org/officeDocument/2006/relationships/image" Target="media/image404.jpeg"/><Relationship Id="rId486" Type="http://schemas.openxmlformats.org/officeDocument/2006/relationships/image" Target="media/image436.jpeg"/><Relationship Id="rId43" Type="http://schemas.openxmlformats.org/officeDocument/2006/relationships/image" Target="media/image26.jpeg"/><Relationship Id="rId139" Type="http://schemas.openxmlformats.org/officeDocument/2006/relationships/image" Target="media/image113.jpeg"/><Relationship Id="rId290" Type="http://schemas.openxmlformats.org/officeDocument/2006/relationships/image" Target="media/image264.jpeg"/><Relationship Id="rId304" Type="http://schemas.openxmlformats.org/officeDocument/2006/relationships/hyperlink" Target="sip:reg" TargetMode="External"/><Relationship Id="rId346" Type="http://schemas.openxmlformats.org/officeDocument/2006/relationships/image" Target="media/image306.jpeg"/><Relationship Id="rId388" Type="http://schemas.openxmlformats.org/officeDocument/2006/relationships/image" Target="media/image348.jpeg"/><Relationship Id="rId511" Type="http://schemas.openxmlformats.org/officeDocument/2006/relationships/image" Target="media/image461.jpeg"/><Relationship Id="rId553" Type="http://schemas.openxmlformats.org/officeDocument/2006/relationships/image" Target="media/image503.jpeg"/><Relationship Id="rId85" Type="http://schemas.openxmlformats.org/officeDocument/2006/relationships/image" Target="media/image65.jpeg"/><Relationship Id="rId150" Type="http://schemas.openxmlformats.org/officeDocument/2006/relationships/image" Target="media/image124.jpeg"/><Relationship Id="rId192" Type="http://schemas.openxmlformats.org/officeDocument/2006/relationships/image" Target="media/image166.jpeg"/><Relationship Id="rId206" Type="http://schemas.openxmlformats.org/officeDocument/2006/relationships/image" Target="media/image180.jpeg"/><Relationship Id="rId413" Type="http://schemas.openxmlformats.org/officeDocument/2006/relationships/image" Target="media/image373.jpeg"/><Relationship Id="rId248" Type="http://schemas.openxmlformats.org/officeDocument/2006/relationships/image" Target="media/image222.jpeg"/><Relationship Id="rId455" Type="http://schemas.openxmlformats.org/officeDocument/2006/relationships/hyperlink" Target="sip:&#1085;&#1086;&#1084;&#1077;&#1088;[@ip_&#1072;&#1076;&#1088;&#1077;&#1089;[:&#1087;&#1086;&#1088;&#1090;" TargetMode="External"/><Relationship Id="rId497" Type="http://schemas.openxmlformats.org/officeDocument/2006/relationships/image" Target="media/image447.jpeg"/><Relationship Id="rId12" Type="http://schemas.openxmlformats.org/officeDocument/2006/relationships/hyperlink" Target="https://ru.wikipedia.org/wiki/&#1048;&#1085;&#1090;&#1077;&#1088;&#1092;&#1077;&#1081;&#1089;" TargetMode="External"/><Relationship Id="rId108" Type="http://schemas.openxmlformats.org/officeDocument/2006/relationships/image" Target="media/image88.jpeg"/><Relationship Id="rId315" Type="http://schemas.openxmlformats.org/officeDocument/2006/relationships/image" Target="media/image278.jpeg"/><Relationship Id="rId357" Type="http://schemas.openxmlformats.org/officeDocument/2006/relationships/image" Target="media/image317.jpeg"/><Relationship Id="rId522" Type="http://schemas.openxmlformats.org/officeDocument/2006/relationships/image" Target="media/image472.jpeg"/><Relationship Id="rId54" Type="http://schemas.openxmlformats.org/officeDocument/2006/relationships/image" Target="media/image37.jpeg"/><Relationship Id="rId96" Type="http://schemas.openxmlformats.org/officeDocument/2006/relationships/image" Target="media/image76.jpeg"/><Relationship Id="rId161" Type="http://schemas.openxmlformats.org/officeDocument/2006/relationships/image" Target="media/image135.jpeg"/><Relationship Id="rId217" Type="http://schemas.openxmlformats.org/officeDocument/2006/relationships/image" Target="media/image191.jpeg"/><Relationship Id="rId399" Type="http://schemas.openxmlformats.org/officeDocument/2006/relationships/image" Target="media/image359.png"/><Relationship Id="rId564" Type="http://schemas.openxmlformats.org/officeDocument/2006/relationships/image" Target="media/image513.jpeg"/><Relationship Id="rId259" Type="http://schemas.openxmlformats.org/officeDocument/2006/relationships/image" Target="media/image233.jpeg"/><Relationship Id="rId424" Type="http://schemas.openxmlformats.org/officeDocument/2006/relationships/image" Target="media/image384.jpeg"/><Relationship Id="rId466" Type="http://schemas.openxmlformats.org/officeDocument/2006/relationships/image" Target="media/image420.jpeg"/><Relationship Id="rId23" Type="http://schemas.openxmlformats.org/officeDocument/2006/relationships/image" Target="media/image5.jpeg"/><Relationship Id="rId119" Type="http://schemas.openxmlformats.org/officeDocument/2006/relationships/oleObject" Target="embeddings/oleObject2.bin"/><Relationship Id="rId270" Type="http://schemas.openxmlformats.org/officeDocument/2006/relationships/image" Target="media/image244.jpeg"/><Relationship Id="rId326" Type="http://schemas.openxmlformats.org/officeDocument/2006/relationships/image" Target="media/image289.png"/><Relationship Id="rId533" Type="http://schemas.openxmlformats.org/officeDocument/2006/relationships/image" Target="media/image483.jpeg"/><Relationship Id="rId65" Type="http://schemas.openxmlformats.org/officeDocument/2006/relationships/hyperlink" Target="sip:98@192.168.1.98" TargetMode="External"/><Relationship Id="rId130" Type="http://schemas.openxmlformats.org/officeDocument/2006/relationships/image" Target="media/image104.jpeg"/><Relationship Id="rId368" Type="http://schemas.openxmlformats.org/officeDocument/2006/relationships/image" Target="media/image328.png"/><Relationship Id="rId172" Type="http://schemas.openxmlformats.org/officeDocument/2006/relationships/image" Target="media/image146.jpeg"/><Relationship Id="rId228" Type="http://schemas.openxmlformats.org/officeDocument/2006/relationships/image" Target="media/image202.jpeg"/><Relationship Id="rId435" Type="http://schemas.openxmlformats.org/officeDocument/2006/relationships/image" Target="media/image395.jpeg"/><Relationship Id="rId477" Type="http://schemas.openxmlformats.org/officeDocument/2006/relationships/image" Target="media/image427.jpeg"/><Relationship Id="rId281" Type="http://schemas.openxmlformats.org/officeDocument/2006/relationships/image" Target="media/image255.jpeg"/><Relationship Id="rId337" Type="http://schemas.openxmlformats.org/officeDocument/2006/relationships/image" Target="media/image300.jpeg"/><Relationship Id="rId502" Type="http://schemas.openxmlformats.org/officeDocument/2006/relationships/image" Target="media/image452.jpeg"/><Relationship Id="rId34" Type="http://schemas.openxmlformats.org/officeDocument/2006/relationships/image" Target="media/image18.jpeg"/><Relationship Id="rId76" Type="http://schemas.openxmlformats.org/officeDocument/2006/relationships/image" Target="media/image58.jpeg"/><Relationship Id="rId141" Type="http://schemas.openxmlformats.org/officeDocument/2006/relationships/image" Target="media/image115.jpeg"/><Relationship Id="rId379" Type="http://schemas.openxmlformats.org/officeDocument/2006/relationships/image" Target="media/image339.jpeg"/><Relationship Id="rId544" Type="http://schemas.openxmlformats.org/officeDocument/2006/relationships/image" Target="media/image494.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13.jpeg"/><Relationship Id="rId390" Type="http://schemas.openxmlformats.org/officeDocument/2006/relationships/image" Target="media/image350.png"/><Relationship Id="rId404" Type="http://schemas.openxmlformats.org/officeDocument/2006/relationships/image" Target="media/image364.jpeg"/><Relationship Id="rId446" Type="http://schemas.openxmlformats.org/officeDocument/2006/relationships/image" Target="media/image406.jpeg"/><Relationship Id="rId250" Type="http://schemas.openxmlformats.org/officeDocument/2006/relationships/image" Target="media/image224.jpeg"/><Relationship Id="rId292" Type="http://schemas.openxmlformats.org/officeDocument/2006/relationships/image" Target="media/image266.jpeg"/><Relationship Id="rId306" Type="http://schemas.openxmlformats.org/officeDocument/2006/relationships/image" Target="media/image270.jpeg"/><Relationship Id="rId488" Type="http://schemas.openxmlformats.org/officeDocument/2006/relationships/image" Target="media/image438.jpeg"/><Relationship Id="rId45" Type="http://schemas.openxmlformats.org/officeDocument/2006/relationships/image" Target="media/image28.jpeg"/><Relationship Id="rId87" Type="http://schemas.openxmlformats.org/officeDocument/2006/relationships/image" Target="media/image67.jpeg"/><Relationship Id="rId110" Type="http://schemas.openxmlformats.org/officeDocument/2006/relationships/image" Target="media/image90.jpeg"/><Relationship Id="rId348" Type="http://schemas.openxmlformats.org/officeDocument/2006/relationships/image" Target="media/image308.png"/><Relationship Id="rId513" Type="http://schemas.openxmlformats.org/officeDocument/2006/relationships/image" Target="media/image463.jpeg"/><Relationship Id="rId555" Type="http://schemas.openxmlformats.org/officeDocument/2006/relationships/image" Target="media/image504.jpeg"/><Relationship Id="rId152" Type="http://schemas.openxmlformats.org/officeDocument/2006/relationships/image" Target="media/image126.jpeg"/><Relationship Id="rId194" Type="http://schemas.openxmlformats.org/officeDocument/2006/relationships/image" Target="media/image168.jpeg"/><Relationship Id="rId208" Type="http://schemas.openxmlformats.org/officeDocument/2006/relationships/image" Target="media/image182.jpeg"/><Relationship Id="rId415" Type="http://schemas.openxmlformats.org/officeDocument/2006/relationships/image" Target="media/image375.jpeg"/><Relationship Id="rId457" Type="http://schemas.openxmlformats.org/officeDocument/2006/relationships/hyperlink" Target="sip:1001@192.168.12.201:5000" TargetMode="External"/><Relationship Id="rId261" Type="http://schemas.openxmlformats.org/officeDocument/2006/relationships/image" Target="media/image235.jpeg"/><Relationship Id="rId499" Type="http://schemas.openxmlformats.org/officeDocument/2006/relationships/image" Target="media/image449.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9.jpeg"/><Relationship Id="rId317" Type="http://schemas.openxmlformats.org/officeDocument/2006/relationships/image" Target="media/image280.jpeg"/><Relationship Id="rId359" Type="http://schemas.openxmlformats.org/officeDocument/2006/relationships/image" Target="media/image319.jpeg"/><Relationship Id="rId524" Type="http://schemas.openxmlformats.org/officeDocument/2006/relationships/image" Target="media/image474.jpeg"/><Relationship Id="rId566" Type="http://schemas.openxmlformats.org/officeDocument/2006/relationships/image" Target="media/image515.jpeg"/><Relationship Id="rId98" Type="http://schemas.openxmlformats.org/officeDocument/2006/relationships/image" Target="media/image78.jpeg"/><Relationship Id="rId121" Type="http://schemas.openxmlformats.org/officeDocument/2006/relationships/oleObject" Target="embeddings/oleObject3.bin"/><Relationship Id="rId163" Type="http://schemas.openxmlformats.org/officeDocument/2006/relationships/image" Target="media/image137.jpeg"/><Relationship Id="rId219" Type="http://schemas.openxmlformats.org/officeDocument/2006/relationships/image" Target="media/image193.jpeg"/><Relationship Id="rId370" Type="http://schemas.openxmlformats.org/officeDocument/2006/relationships/image" Target="media/image330.jpeg"/><Relationship Id="rId426" Type="http://schemas.openxmlformats.org/officeDocument/2006/relationships/image" Target="media/image386.jpeg"/><Relationship Id="rId230" Type="http://schemas.openxmlformats.org/officeDocument/2006/relationships/image" Target="media/image204.jpeg"/><Relationship Id="rId468" Type="http://schemas.openxmlformats.org/officeDocument/2006/relationships/image" Target="media/image422.jpeg"/><Relationship Id="rId25" Type="http://schemas.openxmlformats.org/officeDocument/2006/relationships/image" Target="media/image9.jpeg"/><Relationship Id="rId67" Type="http://schemas.openxmlformats.org/officeDocument/2006/relationships/image" Target="media/image49.jpeg"/><Relationship Id="rId272" Type="http://schemas.openxmlformats.org/officeDocument/2006/relationships/image" Target="media/image246.jpeg"/><Relationship Id="rId328" Type="http://schemas.openxmlformats.org/officeDocument/2006/relationships/image" Target="media/image291.png"/><Relationship Id="rId535" Type="http://schemas.openxmlformats.org/officeDocument/2006/relationships/image" Target="media/image485.jpeg"/><Relationship Id="rId132" Type="http://schemas.openxmlformats.org/officeDocument/2006/relationships/image" Target="media/image106.jpeg"/><Relationship Id="rId174" Type="http://schemas.openxmlformats.org/officeDocument/2006/relationships/image" Target="media/image148.jpeg"/><Relationship Id="rId381" Type="http://schemas.openxmlformats.org/officeDocument/2006/relationships/image" Target="media/image341.jpeg"/><Relationship Id="rId241" Type="http://schemas.openxmlformats.org/officeDocument/2006/relationships/image" Target="media/image215.jpeg"/><Relationship Id="rId437" Type="http://schemas.openxmlformats.org/officeDocument/2006/relationships/image" Target="media/image397.jpeg"/><Relationship Id="rId479" Type="http://schemas.openxmlformats.org/officeDocument/2006/relationships/image" Target="media/image429.jpeg"/><Relationship Id="rId36" Type="http://schemas.openxmlformats.org/officeDocument/2006/relationships/image" Target="media/image20.jpeg"/><Relationship Id="rId283" Type="http://schemas.openxmlformats.org/officeDocument/2006/relationships/image" Target="media/image257.jpeg"/><Relationship Id="rId339" Type="http://schemas.openxmlformats.org/officeDocument/2006/relationships/image" Target="media/image302.jpeg"/><Relationship Id="rId490" Type="http://schemas.openxmlformats.org/officeDocument/2006/relationships/image" Target="media/image440.jpeg"/><Relationship Id="rId504" Type="http://schemas.openxmlformats.org/officeDocument/2006/relationships/image" Target="media/image454.jpeg"/><Relationship Id="rId546" Type="http://schemas.openxmlformats.org/officeDocument/2006/relationships/image" Target="media/image496.jpeg"/><Relationship Id="rId78" Type="http://schemas.openxmlformats.org/officeDocument/2006/relationships/hyperlink" Target="https://ru.wikipedia.org/wiki/&#1052;&#1077;&#1076;&#1100;" TargetMode="External"/><Relationship Id="rId101" Type="http://schemas.openxmlformats.org/officeDocument/2006/relationships/image" Target="media/image81.jpeg"/><Relationship Id="rId143" Type="http://schemas.openxmlformats.org/officeDocument/2006/relationships/image" Target="media/image117.jpeg"/><Relationship Id="rId185" Type="http://schemas.openxmlformats.org/officeDocument/2006/relationships/image" Target="media/image159.jpeg"/><Relationship Id="rId350" Type="http://schemas.openxmlformats.org/officeDocument/2006/relationships/image" Target="media/image310.jpeg"/><Relationship Id="rId406" Type="http://schemas.openxmlformats.org/officeDocument/2006/relationships/image" Target="media/image36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4.jpeg"/><Relationship Id="rId392" Type="http://schemas.openxmlformats.org/officeDocument/2006/relationships/image" Target="media/image352.jpeg"/><Relationship Id="rId427" Type="http://schemas.openxmlformats.org/officeDocument/2006/relationships/image" Target="media/image387.jpeg"/><Relationship Id="rId448" Type="http://schemas.openxmlformats.org/officeDocument/2006/relationships/image" Target="media/image408.jpeg"/><Relationship Id="rId469" Type="http://schemas.openxmlformats.org/officeDocument/2006/relationships/image" Target="media/image423.jpeg"/><Relationship Id="rId26" Type="http://schemas.openxmlformats.org/officeDocument/2006/relationships/image" Target="media/image10.jpeg"/><Relationship Id="rId231" Type="http://schemas.openxmlformats.org/officeDocument/2006/relationships/image" Target="media/image205.jpeg"/><Relationship Id="rId252" Type="http://schemas.openxmlformats.org/officeDocument/2006/relationships/image" Target="media/image226.jpeg"/><Relationship Id="rId273" Type="http://schemas.openxmlformats.org/officeDocument/2006/relationships/image" Target="media/image247.jpeg"/><Relationship Id="rId294" Type="http://schemas.openxmlformats.org/officeDocument/2006/relationships/image" Target="media/image268.jpeg"/><Relationship Id="rId308" Type="http://schemas.openxmlformats.org/officeDocument/2006/relationships/hyperlink" Target="sip:&#1085;&#1086;&#1084;&#1077;&#1088;[@ip_&#1072;&#1076;&#1088;&#1077;&#1089;[:&#1087;&#1086;&#1088;&#1090;" TargetMode="External"/><Relationship Id="rId329" Type="http://schemas.openxmlformats.org/officeDocument/2006/relationships/image" Target="media/image292.png"/><Relationship Id="rId480" Type="http://schemas.openxmlformats.org/officeDocument/2006/relationships/image" Target="media/image430.jpeg"/><Relationship Id="rId515" Type="http://schemas.openxmlformats.org/officeDocument/2006/relationships/image" Target="media/image465.jpeg"/><Relationship Id="rId536" Type="http://schemas.openxmlformats.org/officeDocument/2006/relationships/image" Target="media/image486.jpeg"/><Relationship Id="rId47" Type="http://schemas.openxmlformats.org/officeDocument/2006/relationships/image" Target="media/image30.jpeg"/><Relationship Id="rId68" Type="http://schemas.openxmlformats.org/officeDocument/2006/relationships/image" Target="media/image50.jpeg"/><Relationship Id="rId89" Type="http://schemas.openxmlformats.org/officeDocument/2006/relationships/image" Target="media/image69.jpeg"/><Relationship Id="rId112" Type="http://schemas.openxmlformats.org/officeDocument/2006/relationships/image" Target="media/image92.jpeg"/><Relationship Id="rId133" Type="http://schemas.openxmlformats.org/officeDocument/2006/relationships/image" Target="media/image107.jpeg"/><Relationship Id="rId154" Type="http://schemas.openxmlformats.org/officeDocument/2006/relationships/image" Target="media/image128.jpeg"/><Relationship Id="rId175" Type="http://schemas.openxmlformats.org/officeDocument/2006/relationships/image" Target="media/image149.jpeg"/><Relationship Id="rId340" Type="http://schemas.openxmlformats.org/officeDocument/2006/relationships/image" Target="media/image303.jpeg"/><Relationship Id="rId361" Type="http://schemas.openxmlformats.org/officeDocument/2006/relationships/image" Target="media/image321.jpeg"/><Relationship Id="rId557" Type="http://schemas.openxmlformats.org/officeDocument/2006/relationships/image" Target="media/image506.jpeg"/><Relationship Id="rId196" Type="http://schemas.openxmlformats.org/officeDocument/2006/relationships/image" Target="media/image170.jpeg"/><Relationship Id="rId200" Type="http://schemas.openxmlformats.org/officeDocument/2006/relationships/image" Target="media/image174.jpeg"/><Relationship Id="rId382" Type="http://schemas.openxmlformats.org/officeDocument/2006/relationships/image" Target="media/image342.jpeg"/><Relationship Id="rId417" Type="http://schemas.openxmlformats.org/officeDocument/2006/relationships/image" Target="media/image377.jpeg"/><Relationship Id="rId438" Type="http://schemas.openxmlformats.org/officeDocument/2006/relationships/image" Target="media/image398.jpeg"/><Relationship Id="rId459" Type="http://schemas.openxmlformats.org/officeDocument/2006/relationships/image" Target="media/image413.jpeg"/><Relationship Id="rId16" Type="http://schemas.openxmlformats.org/officeDocument/2006/relationships/hyperlink" Target="https://ru.wikipedia.org/wiki/ISDN" TargetMode="External"/><Relationship Id="rId221" Type="http://schemas.openxmlformats.org/officeDocument/2006/relationships/image" Target="media/image195.jpe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image" Target="media/image258.jpeg"/><Relationship Id="rId319" Type="http://schemas.openxmlformats.org/officeDocument/2006/relationships/image" Target="media/image282.jpeg"/><Relationship Id="rId470" Type="http://schemas.openxmlformats.org/officeDocument/2006/relationships/image" Target="media/image424.jpeg"/><Relationship Id="rId491" Type="http://schemas.openxmlformats.org/officeDocument/2006/relationships/image" Target="media/image441.jpeg"/><Relationship Id="rId505" Type="http://schemas.openxmlformats.org/officeDocument/2006/relationships/image" Target="media/image455.jpeg"/><Relationship Id="rId526" Type="http://schemas.openxmlformats.org/officeDocument/2006/relationships/image" Target="media/image476.jpeg"/><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image" Target="media/image59.jpeg"/><Relationship Id="rId102" Type="http://schemas.openxmlformats.org/officeDocument/2006/relationships/image" Target="media/image82.jpeg"/><Relationship Id="rId123" Type="http://schemas.openxmlformats.org/officeDocument/2006/relationships/oleObject" Target="embeddings/oleObject4.bin"/><Relationship Id="rId144" Type="http://schemas.openxmlformats.org/officeDocument/2006/relationships/image" Target="media/image118.jpeg"/><Relationship Id="rId330" Type="http://schemas.openxmlformats.org/officeDocument/2006/relationships/image" Target="media/image293.jpeg"/><Relationship Id="rId547" Type="http://schemas.openxmlformats.org/officeDocument/2006/relationships/image" Target="media/image497.jpeg"/><Relationship Id="rId568" Type="http://schemas.openxmlformats.org/officeDocument/2006/relationships/footer" Target="footer1.xml"/><Relationship Id="rId90" Type="http://schemas.openxmlformats.org/officeDocument/2006/relationships/image" Target="media/image70.jpeg"/><Relationship Id="rId165" Type="http://schemas.openxmlformats.org/officeDocument/2006/relationships/image" Target="media/image139.jpeg"/><Relationship Id="rId186" Type="http://schemas.openxmlformats.org/officeDocument/2006/relationships/image" Target="media/image160.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53.png"/><Relationship Id="rId407" Type="http://schemas.openxmlformats.org/officeDocument/2006/relationships/image" Target="media/image367.jpeg"/><Relationship Id="rId428" Type="http://schemas.openxmlformats.org/officeDocument/2006/relationships/image" Target="media/image388.jpeg"/><Relationship Id="rId449" Type="http://schemas.openxmlformats.org/officeDocument/2006/relationships/image" Target="media/image409.jpeg"/><Relationship Id="rId211" Type="http://schemas.openxmlformats.org/officeDocument/2006/relationships/image" Target="media/image185.jpeg"/><Relationship Id="rId232" Type="http://schemas.openxmlformats.org/officeDocument/2006/relationships/image" Target="media/image206.jpeg"/><Relationship Id="rId253" Type="http://schemas.openxmlformats.org/officeDocument/2006/relationships/image" Target="media/image227.jpeg"/><Relationship Id="rId274" Type="http://schemas.openxmlformats.org/officeDocument/2006/relationships/image" Target="media/image248.jpeg"/><Relationship Id="rId295" Type="http://schemas.openxmlformats.org/officeDocument/2006/relationships/hyperlink" Target="sip:&#1085;&#1086;&#1084;&#1077;&#1088;" TargetMode="External"/><Relationship Id="rId309" Type="http://schemas.openxmlformats.org/officeDocument/2006/relationships/image" Target="media/image272.jpeg"/><Relationship Id="rId460" Type="http://schemas.openxmlformats.org/officeDocument/2006/relationships/image" Target="media/image414.jpeg"/><Relationship Id="rId481" Type="http://schemas.openxmlformats.org/officeDocument/2006/relationships/image" Target="media/image431.jpeg"/><Relationship Id="rId516" Type="http://schemas.openxmlformats.org/officeDocument/2006/relationships/image" Target="media/image466.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51.jpeg"/><Relationship Id="rId113" Type="http://schemas.openxmlformats.org/officeDocument/2006/relationships/image" Target="media/image93.jpeg"/><Relationship Id="rId134" Type="http://schemas.openxmlformats.org/officeDocument/2006/relationships/image" Target="media/image108.jpeg"/><Relationship Id="rId320" Type="http://schemas.openxmlformats.org/officeDocument/2006/relationships/image" Target="media/image283.jpeg"/><Relationship Id="rId537" Type="http://schemas.openxmlformats.org/officeDocument/2006/relationships/image" Target="media/image487.jpeg"/><Relationship Id="rId558" Type="http://schemas.openxmlformats.org/officeDocument/2006/relationships/image" Target="media/image507.jpeg"/><Relationship Id="rId80" Type="http://schemas.openxmlformats.org/officeDocument/2006/relationships/image" Target="media/image60.jpeg"/><Relationship Id="rId155" Type="http://schemas.openxmlformats.org/officeDocument/2006/relationships/image" Target="media/image129.jpeg"/><Relationship Id="rId176" Type="http://schemas.openxmlformats.org/officeDocument/2006/relationships/image" Target="media/image150.jpeg"/><Relationship Id="rId197" Type="http://schemas.openxmlformats.org/officeDocument/2006/relationships/image" Target="media/image171.jpeg"/><Relationship Id="rId341" Type="http://schemas.openxmlformats.org/officeDocument/2006/relationships/image" Target="media/image304.jpeg"/><Relationship Id="rId362" Type="http://schemas.openxmlformats.org/officeDocument/2006/relationships/image" Target="media/image322.jpeg"/><Relationship Id="rId383" Type="http://schemas.openxmlformats.org/officeDocument/2006/relationships/image" Target="media/image343.jpeg"/><Relationship Id="rId418" Type="http://schemas.openxmlformats.org/officeDocument/2006/relationships/image" Target="media/image378.jpeg"/><Relationship Id="rId439" Type="http://schemas.openxmlformats.org/officeDocument/2006/relationships/image" Target="media/image399.jpeg"/><Relationship Id="rId201" Type="http://schemas.openxmlformats.org/officeDocument/2006/relationships/image" Target="media/image175.jpeg"/><Relationship Id="rId222" Type="http://schemas.openxmlformats.org/officeDocument/2006/relationships/image" Target="media/image196.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image" Target="media/image259.jpeg"/><Relationship Id="rId450" Type="http://schemas.openxmlformats.org/officeDocument/2006/relationships/image" Target="media/image410.jpeg"/><Relationship Id="rId471" Type="http://schemas.openxmlformats.org/officeDocument/2006/relationships/image" Target="media/image425.jpeg"/><Relationship Id="rId506" Type="http://schemas.openxmlformats.org/officeDocument/2006/relationships/image" Target="media/image456.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3.jpeg"/><Relationship Id="rId124" Type="http://schemas.openxmlformats.org/officeDocument/2006/relationships/image" Target="media/image100.png"/><Relationship Id="rId310" Type="http://schemas.openxmlformats.org/officeDocument/2006/relationships/image" Target="media/image273.jpeg"/><Relationship Id="rId492" Type="http://schemas.openxmlformats.org/officeDocument/2006/relationships/image" Target="media/image442.jpeg"/><Relationship Id="rId527" Type="http://schemas.openxmlformats.org/officeDocument/2006/relationships/image" Target="media/image477.png"/><Relationship Id="rId548" Type="http://schemas.openxmlformats.org/officeDocument/2006/relationships/image" Target="media/image498.jpeg"/><Relationship Id="rId569" Type="http://schemas.openxmlformats.org/officeDocument/2006/relationships/fontTable" Target="fontTable.xml"/><Relationship Id="rId70" Type="http://schemas.openxmlformats.org/officeDocument/2006/relationships/image" Target="media/image52.jpeg"/><Relationship Id="rId91" Type="http://schemas.openxmlformats.org/officeDocument/2006/relationships/image" Target="media/image71.jpeg"/><Relationship Id="rId145" Type="http://schemas.openxmlformats.org/officeDocument/2006/relationships/image" Target="media/image119.jpeg"/><Relationship Id="rId166" Type="http://schemas.openxmlformats.org/officeDocument/2006/relationships/image" Target="media/image140.jpeg"/><Relationship Id="rId187" Type="http://schemas.openxmlformats.org/officeDocument/2006/relationships/image" Target="media/image161.jpeg"/><Relationship Id="rId331" Type="http://schemas.openxmlformats.org/officeDocument/2006/relationships/image" Target="media/image294.gif"/><Relationship Id="rId352" Type="http://schemas.openxmlformats.org/officeDocument/2006/relationships/image" Target="media/image312.png"/><Relationship Id="rId373" Type="http://schemas.openxmlformats.org/officeDocument/2006/relationships/image" Target="media/image333.jpeg"/><Relationship Id="rId394" Type="http://schemas.openxmlformats.org/officeDocument/2006/relationships/image" Target="media/image354.jpeg"/><Relationship Id="rId408" Type="http://schemas.openxmlformats.org/officeDocument/2006/relationships/image" Target="media/image368.jpeg"/><Relationship Id="rId429" Type="http://schemas.openxmlformats.org/officeDocument/2006/relationships/image" Target="media/image389.jpeg"/><Relationship Id="rId1" Type="http://schemas.openxmlformats.org/officeDocument/2006/relationships/customXml" Target="../customXml/item1.xml"/><Relationship Id="rId212" Type="http://schemas.openxmlformats.org/officeDocument/2006/relationships/image" Target="media/image186.jpeg"/><Relationship Id="rId233" Type="http://schemas.openxmlformats.org/officeDocument/2006/relationships/image" Target="media/image207.jpeg"/><Relationship Id="rId254" Type="http://schemas.openxmlformats.org/officeDocument/2006/relationships/image" Target="media/image228.jpeg"/><Relationship Id="rId440" Type="http://schemas.openxmlformats.org/officeDocument/2006/relationships/image" Target="media/image400.jpeg"/><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94.jpeg"/><Relationship Id="rId275" Type="http://schemas.openxmlformats.org/officeDocument/2006/relationships/image" Target="media/image249.jpeg"/><Relationship Id="rId296" Type="http://schemas.openxmlformats.org/officeDocument/2006/relationships/hyperlink" Target="sip:&#1085;&#1086;&#1084;&#1077;&#1088;[@ip_&#1072;&#1076;&#1088;&#1077;&#1089;[:&#1087;&#1086;&#1088;&#1090;" TargetMode="External"/><Relationship Id="rId300" Type="http://schemas.openxmlformats.org/officeDocument/2006/relationships/hyperlink" Target="sip:1001@192.168.12.201:5000" TargetMode="External"/><Relationship Id="rId461" Type="http://schemas.openxmlformats.org/officeDocument/2006/relationships/image" Target="media/image415.jpeg"/><Relationship Id="rId482" Type="http://schemas.openxmlformats.org/officeDocument/2006/relationships/image" Target="media/image432.jpeg"/><Relationship Id="rId517" Type="http://schemas.openxmlformats.org/officeDocument/2006/relationships/image" Target="media/image467.jpeg"/><Relationship Id="rId538" Type="http://schemas.openxmlformats.org/officeDocument/2006/relationships/image" Target="media/image488.jpeg"/><Relationship Id="rId559" Type="http://schemas.openxmlformats.org/officeDocument/2006/relationships/image" Target="media/image508.jpeg"/><Relationship Id="rId60" Type="http://schemas.openxmlformats.org/officeDocument/2006/relationships/image" Target="media/image43.jpeg"/><Relationship Id="rId81" Type="http://schemas.openxmlformats.org/officeDocument/2006/relationships/image" Target="media/image61.jpeg"/><Relationship Id="rId135" Type="http://schemas.openxmlformats.org/officeDocument/2006/relationships/image" Target="media/image109.jpeg"/><Relationship Id="rId156" Type="http://schemas.openxmlformats.org/officeDocument/2006/relationships/image" Target="media/image130.jpeg"/><Relationship Id="rId177" Type="http://schemas.openxmlformats.org/officeDocument/2006/relationships/image" Target="media/image151.jpeg"/><Relationship Id="rId198" Type="http://schemas.openxmlformats.org/officeDocument/2006/relationships/image" Target="media/image172.jpeg"/><Relationship Id="rId321" Type="http://schemas.openxmlformats.org/officeDocument/2006/relationships/image" Target="media/image284.jpeg"/><Relationship Id="rId342" Type="http://schemas.openxmlformats.org/officeDocument/2006/relationships/image" Target="media/image305.jpeg"/><Relationship Id="rId363" Type="http://schemas.openxmlformats.org/officeDocument/2006/relationships/image" Target="media/image323.jpeg"/><Relationship Id="rId384" Type="http://schemas.openxmlformats.org/officeDocument/2006/relationships/image" Target="media/image344.jpeg"/><Relationship Id="rId419" Type="http://schemas.openxmlformats.org/officeDocument/2006/relationships/image" Target="media/image379.jpeg"/><Relationship Id="rId570" Type="http://schemas.openxmlformats.org/officeDocument/2006/relationships/theme" Target="theme/theme1.xml"/><Relationship Id="rId202" Type="http://schemas.openxmlformats.org/officeDocument/2006/relationships/image" Target="media/image176.jpeg"/><Relationship Id="rId223" Type="http://schemas.openxmlformats.org/officeDocument/2006/relationships/image" Target="media/image197.jpeg"/><Relationship Id="rId244" Type="http://schemas.openxmlformats.org/officeDocument/2006/relationships/image" Target="media/image218.jpeg"/><Relationship Id="rId430" Type="http://schemas.openxmlformats.org/officeDocument/2006/relationships/image" Target="media/image390.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9.jpeg"/><Relationship Id="rId286" Type="http://schemas.openxmlformats.org/officeDocument/2006/relationships/image" Target="media/image260.jpeg"/><Relationship Id="rId451" Type="http://schemas.openxmlformats.org/officeDocument/2006/relationships/image" Target="media/image411.jpeg"/><Relationship Id="rId472" Type="http://schemas.openxmlformats.org/officeDocument/2006/relationships/image" Target="media/image426.jpeg"/><Relationship Id="rId493" Type="http://schemas.openxmlformats.org/officeDocument/2006/relationships/image" Target="media/image443.png"/><Relationship Id="rId507" Type="http://schemas.openxmlformats.org/officeDocument/2006/relationships/image" Target="media/image457.jpeg"/><Relationship Id="rId528" Type="http://schemas.openxmlformats.org/officeDocument/2006/relationships/image" Target="media/image478.jpeg"/><Relationship Id="rId549" Type="http://schemas.openxmlformats.org/officeDocument/2006/relationships/image" Target="media/image499.jpeg"/><Relationship Id="rId50" Type="http://schemas.openxmlformats.org/officeDocument/2006/relationships/image" Target="media/image33.jpeg"/><Relationship Id="rId104" Type="http://schemas.openxmlformats.org/officeDocument/2006/relationships/image" Target="media/image84.jpeg"/><Relationship Id="rId125" Type="http://schemas.openxmlformats.org/officeDocument/2006/relationships/oleObject" Target="embeddings/oleObject5.bin"/><Relationship Id="rId146" Type="http://schemas.openxmlformats.org/officeDocument/2006/relationships/image" Target="media/image120.jpeg"/><Relationship Id="rId167" Type="http://schemas.openxmlformats.org/officeDocument/2006/relationships/image" Target="media/image141.jpeg"/><Relationship Id="rId188" Type="http://schemas.openxmlformats.org/officeDocument/2006/relationships/image" Target="media/image162.jpeg"/><Relationship Id="rId311" Type="http://schemas.openxmlformats.org/officeDocument/2006/relationships/image" Target="media/image274.jpeg"/><Relationship Id="rId332" Type="http://schemas.openxmlformats.org/officeDocument/2006/relationships/image" Target="media/image295.png"/><Relationship Id="rId353" Type="http://schemas.openxmlformats.org/officeDocument/2006/relationships/image" Target="media/image313.png"/><Relationship Id="rId374" Type="http://schemas.openxmlformats.org/officeDocument/2006/relationships/image" Target="media/image334.jpeg"/><Relationship Id="rId395" Type="http://schemas.openxmlformats.org/officeDocument/2006/relationships/image" Target="media/image355.jpeg"/><Relationship Id="rId409" Type="http://schemas.openxmlformats.org/officeDocument/2006/relationships/image" Target="media/image369.jpeg"/><Relationship Id="rId560" Type="http://schemas.openxmlformats.org/officeDocument/2006/relationships/image" Target="media/image509.jpeg"/><Relationship Id="rId71" Type="http://schemas.openxmlformats.org/officeDocument/2006/relationships/image" Target="media/image53.jpeg"/><Relationship Id="rId92" Type="http://schemas.openxmlformats.org/officeDocument/2006/relationships/image" Target="media/image72.jpeg"/><Relationship Id="rId213" Type="http://schemas.openxmlformats.org/officeDocument/2006/relationships/image" Target="media/image187.png"/><Relationship Id="rId234" Type="http://schemas.openxmlformats.org/officeDocument/2006/relationships/image" Target="media/image208.jpeg"/><Relationship Id="rId420" Type="http://schemas.openxmlformats.org/officeDocument/2006/relationships/image" Target="media/image380.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hyperlink" Target="sip:conf" TargetMode="External"/><Relationship Id="rId441" Type="http://schemas.openxmlformats.org/officeDocument/2006/relationships/image" Target="media/image401.png"/><Relationship Id="rId462" Type="http://schemas.openxmlformats.org/officeDocument/2006/relationships/image" Target="media/image416.jpeg"/><Relationship Id="rId483" Type="http://schemas.openxmlformats.org/officeDocument/2006/relationships/image" Target="media/image433.jpeg"/><Relationship Id="rId518" Type="http://schemas.openxmlformats.org/officeDocument/2006/relationships/image" Target="media/image468.jpeg"/><Relationship Id="rId539" Type="http://schemas.openxmlformats.org/officeDocument/2006/relationships/image" Target="media/image489.jpeg"/><Relationship Id="rId40" Type="http://schemas.openxmlformats.org/officeDocument/2006/relationships/image" Target="media/image24.jpeg"/><Relationship Id="rId115" Type="http://schemas.openxmlformats.org/officeDocument/2006/relationships/image" Target="media/image95.jpeg"/><Relationship Id="rId136" Type="http://schemas.openxmlformats.org/officeDocument/2006/relationships/image" Target="media/image110.jpeg"/><Relationship Id="rId157" Type="http://schemas.openxmlformats.org/officeDocument/2006/relationships/image" Target="media/image131.jpeg"/><Relationship Id="rId178" Type="http://schemas.openxmlformats.org/officeDocument/2006/relationships/image" Target="media/image152.jpeg"/><Relationship Id="rId301" Type="http://schemas.openxmlformats.org/officeDocument/2006/relationships/hyperlink" Target="sip:conf" TargetMode="External"/><Relationship Id="rId322" Type="http://schemas.openxmlformats.org/officeDocument/2006/relationships/image" Target="media/image285.png"/><Relationship Id="rId343" Type="http://schemas.openxmlformats.org/officeDocument/2006/relationships/hyperlink" Target="https://ru.wikipedia.org/wiki/&#1057;&#1077;&#1090;&#1077;&#1074;&#1086;&#1081;_&#1087;&#1088;&#1086;&#1090;&#1086;&#1082;&#1086;&#1083;" TargetMode="External"/><Relationship Id="rId364" Type="http://schemas.openxmlformats.org/officeDocument/2006/relationships/image" Target="media/image324.jpeg"/><Relationship Id="rId550" Type="http://schemas.openxmlformats.org/officeDocument/2006/relationships/image" Target="media/image500.jpeg"/><Relationship Id="rId61" Type="http://schemas.openxmlformats.org/officeDocument/2006/relationships/image" Target="media/image44.jpeg"/><Relationship Id="rId82" Type="http://schemas.openxmlformats.org/officeDocument/2006/relationships/image" Target="media/image62.jpeg"/><Relationship Id="rId199" Type="http://schemas.openxmlformats.org/officeDocument/2006/relationships/image" Target="media/image173.jpeg"/><Relationship Id="rId203" Type="http://schemas.openxmlformats.org/officeDocument/2006/relationships/image" Target="media/image177.jpeg"/><Relationship Id="rId385" Type="http://schemas.openxmlformats.org/officeDocument/2006/relationships/image" Target="media/image345.jpeg"/><Relationship Id="rId19" Type="http://schemas.openxmlformats.org/officeDocument/2006/relationships/hyperlink" Target="https://ru.wikipedia.org/wiki/TCP" TargetMode="External"/><Relationship Id="rId224" Type="http://schemas.openxmlformats.org/officeDocument/2006/relationships/image" Target="media/image198.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image" Target="media/image261.jpeg"/><Relationship Id="rId410" Type="http://schemas.openxmlformats.org/officeDocument/2006/relationships/image" Target="media/image370.jpeg"/><Relationship Id="rId431" Type="http://schemas.openxmlformats.org/officeDocument/2006/relationships/image" Target="media/image391.jpeg"/><Relationship Id="rId452" Type="http://schemas.openxmlformats.org/officeDocument/2006/relationships/image" Target="media/image412.jpeg"/><Relationship Id="rId473" Type="http://schemas.openxmlformats.org/officeDocument/2006/relationships/image" Target="media/image4.jpeg"/><Relationship Id="rId494" Type="http://schemas.openxmlformats.org/officeDocument/2006/relationships/image" Target="media/image444.jpeg"/><Relationship Id="rId508" Type="http://schemas.openxmlformats.org/officeDocument/2006/relationships/image" Target="media/image458.jpeg"/><Relationship Id="rId529" Type="http://schemas.openxmlformats.org/officeDocument/2006/relationships/image" Target="media/image479.jpeg"/><Relationship Id="rId30" Type="http://schemas.openxmlformats.org/officeDocument/2006/relationships/image" Target="media/image14.jpeg"/><Relationship Id="rId105" Type="http://schemas.openxmlformats.org/officeDocument/2006/relationships/image" Target="media/image85.jpeg"/><Relationship Id="rId126" Type="http://schemas.openxmlformats.org/officeDocument/2006/relationships/image" Target="media/image101.jpeg"/><Relationship Id="rId147" Type="http://schemas.openxmlformats.org/officeDocument/2006/relationships/image" Target="media/image121.jpeg"/><Relationship Id="rId168" Type="http://schemas.openxmlformats.org/officeDocument/2006/relationships/image" Target="media/image142.jpeg"/><Relationship Id="rId312" Type="http://schemas.openxmlformats.org/officeDocument/2006/relationships/image" Target="media/image275.jpeg"/><Relationship Id="rId333" Type="http://schemas.openxmlformats.org/officeDocument/2006/relationships/image" Target="media/image296.jpeg"/><Relationship Id="rId354" Type="http://schemas.openxmlformats.org/officeDocument/2006/relationships/image" Target="media/image314.jpeg"/><Relationship Id="rId540" Type="http://schemas.openxmlformats.org/officeDocument/2006/relationships/image" Target="media/image490.jpeg"/><Relationship Id="rId51" Type="http://schemas.openxmlformats.org/officeDocument/2006/relationships/image" Target="media/image34.jpeg"/><Relationship Id="rId72" Type="http://schemas.openxmlformats.org/officeDocument/2006/relationships/image" Target="media/image54.jpeg"/><Relationship Id="rId93" Type="http://schemas.openxmlformats.org/officeDocument/2006/relationships/image" Target="media/image73.jpeg"/><Relationship Id="rId189" Type="http://schemas.openxmlformats.org/officeDocument/2006/relationships/image" Target="media/image163.jpeg"/><Relationship Id="rId375" Type="http://schemas.openxmlformats.org/officeDocument/2006/relationships/image" Target="media/image335.jpeg"/><Relationship Id="rId396" Type="http://schemas.openxmlformats.org/officeDocument/2006/relationships/image" Target="media/image356.jpeg"/><Relationship Id="rId561" Type="http://schemas.openxmlformats.org/officeDocument/2006/relationships/image" Target="media/image510.jpeg"/><Relationship Id="rId3" Type="http://schemas.openxmlformats.org/officeDocument/2006/relationships/styles" Target="styles.xml"/><Relationship Id="rId214" Type="http://schemas.openxmlformats.org/officeDocument/2006/relationships/image" Target="media/image188.png"/><Relationship Id="rId235" Type="http://schemas.openxmlformats.org/officeDocument/2006/relationships/image" Target="media/image209.jpeg"/><Relationship Id="rId256" Type="http://schemas.openxmlformats.org/officeDocument/2006/relationships/image" Target="media/image230.jpeg"/><Relationship Id="rId277" Type="http://schemas.openxmlformats.org/officeDocument/2006/relationships/image" Target="media/image251.jpeg"/><Relationship Id="rId298" Type="http://schemas.openxmlformats.org/officeDocument/2006/relationships/hyperlink" Target="sip:1001@192.168.12.201:5000" TargetMode="External"/><Relationship Id="rId400" Type="http://schemas.openxmlformats.org/officeDocument/2006/relationships/image" Target="media/image360.jpeg"/><Relationship Id="rId421" Type="http://schemas.openxmlformats.org/officeDocument/2006/relationships/image" Target="media/image381.jpeg"/><Relationship Id="rId442" Type="http://schemas.openxmlformats.org/officeDocument/2006/relationships/image" Target="media/image402.jpeg"/><Relationship Id="rId463" Type="http://schemas.openxmlformats.org/officeDocument/2006/relationships/image" Target="media/image417.jpeg"/><Relationship Id="rId484" Type="http://schemas.openxmlformats.org/officeDocument/2006/relationships/image" Target="media/image434.jpeg"/><Relationship Id="rId519" Type="http://schemas.openxmlformats.org/officeDocument/2006/relationships/image" Target="media/image469.jpeg"/><Relationship Id="rId116" Type="http://schemas.openxmlformats.org/officeDocument/2006/relationships/image" Target="media/image96.png"/><Relationship Id="rId137" Type="http://schemas.openxmlformats.org/officeDocument/2006/relationships/image" Target="media/image111.jpeg"/><Relationship Id="rId158" Type="http://schemas.openxmlformats.org/officeDocument/2006/relationships/image" Target="media/image132.jpeg"/><Relationship Id="rId302" Type="http://schemas.openxmlformats.org/officeDocument/2006/relationships/hyperlink" Target="sip:reg" TargetMode="External"/><Relationship Id="rId323" Type="http://schemas.openxmlformats.org/officeDocument/2006/relationships/image" Target="media/image286.png"/><Relationship Id="rId344" Type="http://schemas.openxmlformats.org/officeDocument/2006/relationships/hyperlink" Target="https://ru.wikipedia.org/wiki/IP-&#1072;&#1076;&#1088;&#1077;&#1089;" TargetMode="External"/><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25.jpeg"/><Relationship Id="rId62" Type="http://schemas.openxmlformats.org/officeDocument/2006/relationships/image" Target="media/image45.jpeg"/><Relationship Id="rId83" Type="http://schemas.openxmlformats.org/officeDocument/2006/relationships/image" Target="media/image63.jpeg"/><Relationship Id="rId179" Type="http://schemas.openxmlformats.org/officeDocument/2006/relationships/image" Target="media/image153.jpeg"/><Relationship Id="rId365" Type="http://schemas.openxmlformats.org/officeDocument/2006/relationships/image" Target="media/image325.png"/><Relationship Id="rId386" Type="http://schemas.openxmlformats.org/officeDocument/2006/relationships/image" Target="media/image346.jpeg"/><Relationship Id="rId551" Type="http://schemas.openxmlformats.org/officeDocument/2006/relationships/image" Target="media/image501.jpeg"/><Relationship Id="rId190" Type="http://schemas.openxmlformats.org/officeDocument/2006/relationships/image" Target="media/image164.jpeg"/><Relationship Id="rId204" Type="http://schemas.openxmlformats.org/officeDocument/2006/relationships/image" Target="media/image178.jpeg"/><Relationship Id="rId225" Type="http://schemas.openxmlformats.org/officeDocument/2006/relationships/image" Target="media/image199.jpeg"/><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image" Target="media/image262.jpeg"/><Relationship Id="rId411" Type="http://schemas.openxmlformats.org/officeDocument/2006/relationships/image" Target="media/image371.jpeg"/><Relationship Id="rId432" Type="http://schemas.openxmlformats.org/officeDocument/2006/relationships/image" Target="media/image392.jpeg"/><Relationship Id="rId453" Type="http://schemas.openxmlformats.org/officeDocument/2006/relationships/hyperlink" Target="sip:&#1085;&#1086;&#1084;&#1077;&#1088;" TargetMode="External"/><Relationship Id="rId474" Type="http://schemas.openxmlformats.org/officeDocument/2006/relationships/image" Target="media/image3.jpeg"/><Relationship Id="rId509" Type="http://schemas.openxmlformats.org/officeDocument/2006/relationships/image" Target="media/image459.jpeg"/><Relationship Id="rId106" Type="http://schemas.openxmlformats.org/officeDocument/2006/relationships/image" Target="media/image86.jpeg"/><Relationship Id="rId127" Type="http://schemas.openxmlformats.org/officeDocument/2006/relationships/image" Target="media/image102.jpeg"/><Relationship Id="rId313" Type="http://schemas.openxmlformats.org/officeDocument/2006/relationships/image" Target="media/image276.jpeg"/><Relationship Id="rId495" Type="http://schemas.openxmlformats.org/officeDocument/2006/relationships/image" Target="media/image445.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image" Target="media/image55.jpeg"/><Relationship Id="rId94" Type="http://schemas.openxmlformats.org/officeDocument/2006/relationships/image" Target="media/image74.jpeg"/><Relationship Id="rId148" Type="http://schemas.openxmlformats.org/officeDocument/2006/relationships/image" Target="media/image122.jpeg"/><Relationship Id="rId169" Type="http://schemas.openxmlformats.org/officeDocument/2006/relationships/image" Target="media/image143.jpeg"/><Relationship Id="rId334" Type="http://schemas.openxmlformats.org/officeDocument/2006/relationships/image" Target="media/image297.png"/><Relationship Id="rId355" Type="http://schemas.openxmlformats.org/officeDocument/2006/relationships/image" Target="media/image315.jpeg"/><Relationship Id="rId376" Type="http://schemas.openxmlformats.org/officeDocument/2006/relationships/image" Target="media/image336.jpeg"/><Relationship Id="rId397" Type="http://schemas.openxmlformats.org/officeDocument/2006/relationships/image" Target="media/image357.png"/><Relationship Id="rId520" Type="http://schemas.openxmlformats.org/officeDocument/2006/relationships/image" Target="media/image470.jpeg"/><Relationship Id="rId541" Type="http://schemas.openxmlformats.org/officeDocument/2006/relationships/image" Target="media/image491.jpeg"/><Relationship Id="rId562" Type="http://schemas.openxmlformats.org/officeDocument/2006/relationships/image" Target="media/image511.jpeg"/><Relationship Id="rId4" Type="http://schemas.openxmlformats.org/officeDocument/2006/relationships/settings" Target="settings.xml"/><Relationship Id="rId180" Type="http://schemas.openxmlformats.org/officeDocument/2006/relationships/image" Target="media/image154.jpeg"/><Relationship Id="rId215" Type="http://schemas.openxmlformats.org/officeDocument/2006/relationships/image" Target="media/image189.jpeg"/><Relationship Id="rId236" Type="http://schemas.openxmlformats.org/officeDocument/2006/relationships/image" Target="media/image210.jpeg"/><Relationship Id="rId257" Type="http://schemas.openxmlformats.org/officeDocument/2006/relationships/image" Target="media/image231.jpeg"/><Relationship Id="rId278" Type="http://schemas.openxmlformats.org/officeDocument/2006/relationships/image" Target="media/image252.jpeg"/><Relationship Id="rId401" Type="http://schemas.openxmlformats.org/officeDocument/2006/relationships/image" Target="media/image361.jpeg"/><Relationship Id="rId422" Type="http://schemas.openxmlformats.org/officeDocument/2006/relationships/image" Target="media/image382.jpeg"/><Relationship Id="rId443" Type="http://schemas.openxmlformats.org/officeDocument/2006/relationships/image" Target="media/image403.jpeg"/><Relationship Id="rId464" Type="http://schemas.openxmlformats.org/officeDocument/2006/relationships/image" Target="media/image418.jpeg"/><Relationship Id="rId303" Type="http://schemas.openxmlformats.org/officeDocument/2006/relationships/hyperlink" Target="sip:conf" TargetMode="External"/><Relationship Id="rId485" Type="http://schemas.openxmlformats.org/officeDocument/2006/relationships/image" Target="media/image435.jpeg"/><Relationship Id="rId42" Type="http://schemas.openxmlformats.org/officeDocument/2006/relationships/hyperlink" Target="sip:bloggs@212.123.1.213" TargetMode="External"/><Relationship Id="rId84" Type="http://schemas.openxmlformats.org/officeDocument/2006/relationships/image" Target="media/image64.jpeg"/><Relationship Id="rId138" Type="http://schemas.openxmlformats.org/officeDocument/2006/relationships/image" Target="media/image112.jpeg"/><Relationship Id="rId345" Type="http://schemas.openxmlformats.org/officeDocument/2006/relationships/hyperlink" Target="https://ru.wikipedia.org/wiki/TCP/IP" TargetMode="External"/><Relationship Id="rId387" Type="http://schemas.openxmlformats.org/officeDocument/2006/relationships/image" Target="media/image347.jpeg"/><Relationship Id="rId510" Type="http://schemas.openxmlformats.org/officeDocument/2006/relationships/image" Target="media/image460.jpeg"/><Relationship Id="rId552" Type="http://schemas.openxmlformats.org/officeDocument/2006/relationships/image" Target="media/image502.jpeg"/><Relationship Id="rId191" Type="http://schemas.openxmlformats.org/officeDocument/2006/relationships/image" Target="media/image165.jpeg"/><Relationship Id="rId205" Type="http://schemas.openxmlformats.org/officeDocument/2006/relationships/image" Target="media/image179.jpeg"/><Relationship Id="rId247" Type="http://schemas.openxmlformats.org/officeDocument/2006/relationships/image" Target="media/image221.jpeg"/><Relationship Id="rId412" Type="http://schemas.openxmlformats.org/officeDocument/2006/relationships/image" Target="media/image372.jpeg"/><Relationship Id="rId107" Type="http://schemas.openxmlformats.org/officeDocument/2006/relationships/image" Target="media/image87.jpeg"/><Relationship Id="rId289" Type="http://schemas.openxmlformats.org/officeDocument/2006/relationships/image" Target="media/image263.jpeg"/><Relationship Id="rId454" Type="http://schemas.openxmlformats.org/officeDocument/2006/relationships/hyperlink" Target="sip:&#1085;&#1086;&#1084;&#1077;&#1088;" TargetMode="External"/><Relationship Id="rId496" Type="http://schemas.openxmlformats.org/officeDocument/2006/relationships/image" Target="media/image446.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6.jpeg"/><Relationship Id="rId149" Type="http://schemas.openxmlformats.org/officeDocument/2006/relationships/image" Target="media/image123.jpeg"/><Relationship Id="rId314" Type="http://schemas.openxmlformats.org/officeDocument/2006/relationships/image" Target="media/image277.jpeg"/><Relationship Id="rId356" Type="http://schemas.openxmlformats.org/officeDocument/2006/relationships/image" Target="media/image316.jpeg"/><Relationship Id="rId398" Type="http://schemas.openxmlformats.org/officeDocument/2006/relationships/image" Target="media/image358.png"/><Relationship Id="rId521" Type="http://schemas.openxmlformats.org/officeDocument/2006/relationships/image" Target="media/image471.jpeg"/><Relationship Id="rId563" Type="http://schemas.openxmlformats.org/officeDocument/2006/relationships/image" Target="media/image512.jpeg"/><Relationship Id="rId95" Type="http://schemas.openxmlformats.org/officeDocument/2006/relationships/image" Target="media/image75.jpeg"/><Relationship Id="rId160" Type="http://schemas.openxmlformats.org/officeDocument/2006/relationships/image" Target="media/image134.jpeg"/><Relationship Id="rId216" Type="http://schemas.openxmlformats.org/officeDocument/2006/relationships/image" Target="media/image190.jpeg"/><Relationship Id="rId423" Type="http://schemas.openxmlformats.org/officeDocument/2006/relationships/image" Target="media/image383.png"/><Relationship Id="rId258" Type="http://schemas.openxmlformats.org/officeDocument/2006/relationships/image" Target="media/image232.jpeg"/><Relationship Id="rId465" Type="http://schemas.openxmlformats.org/officeDocument/2006/relationships/image" Target="media/image419.jpeg"/><Relationship Id="rId22" Type="http://schemas.openxmlformats.org/officeDocument/2006/relationships/image" Target="media/image7.jpeg"/><Relationship Id="rId64" Type="http://schemas.openxmlformats.org/officeDocument/2006/relationships/image" Target="media/image47.jpeg"/><Relationship Id="rId118" Type="http://schemas.openxmlformats.org/officeDocument/2006/relationships/image" Target="media/image97.png"/><Relationship Id="rId325" Type="http://schemas.openxmlformats.org/officeDocument/2006/relationships/image" Target="media/image288.png"/><Relationship Id="rId367" Type="http://schemas.openxmlformats.org/officeDocument/2006/relationships/image" Target="media/image327.png"/><Relationship Id="rId532" Type="http://schemas.openxmlformats.org/officeDocument/2006/relationships/image" Target="media/image482.jpeg"/><Relationship Id="rId171" Type="http://schemas.openxmlformats.org/officeDocument/2006/relationships/image" Target="media/image145.jpeg"/><Relationship Id="rId227" Type="http://schemas.openxmlformats.org/officeDocument/2006/relationships/image" Target="media/image201.jpeg"/><Relationship Id="rId269" Type="http://schemas.openxmlformats.org/officeDocument/2006/relationships/image" Target="media/image243.jpeg"/><Relationship Id="rId434" Type="http://schemas.openxmlformats.org/officeDocument/2006/relationships/image" Target="media/image394.jpeg"/><Relationship Id="rId476" Type="http://schemas.openxmlformats.org/officeDocument/2006/relationships/image" Target="media/image1.jpeg"/><Relationship Id="rId33" Type="http://schemas.openxmlformats.org/officeDocument/2006/relationships/image" Target="media/image17.jpeg"/><Relationship Id="rId129" Type="http://schemas.openxmlformats.org/officeDocument/2006/relationships/image" Target="media/image103.jpeg"/><Relationship Id="rId280" Type="http://schemas.openxmlformats.org/officeDocument/2006/relationships/image" Target="media/image254.jpeg"/><Relationship Id="rId336" Type="http://schemas.openxmlformats.org/officeDocument/2006/relationships/image" Target="media/image299.jpeg"/><Relationship Id="rId501" Type="http://schemas.openxmlformats.org/officeDocument/2006/relationships/image" Target="media/image451.jpeg"/><Relationship Id="rId543" Type="http://schemas.openxmlformats.org/officeDocument/2006/relationships/image" Target="media/image493.jpeg"/><Relationship Id="rId75" Type="http://schemas.openxmlformats.org/officeDocument/2006/relationships/image" Target="media/image57.jpeg"/><Relationship Id="rId140" Type="http://schemas.openxmlformats.org/officeDocument/2006/relationships/image" Target="media/image114.jpeg"/><Relationship Id="rId182" Type="http://schemas.openxmlformats.org/officeDocument/2006/relationships/image" Target="media/image156.jpeg"/><Relationship Id="rId378" Type="http://schemas.openxmlformats.org/officeDocument/2006/relationships/image" Target="media/image338.jpeg"/><Relationship Id="rId403" Type="http://schemas.openxmlformats.org/officeDocument/2006/relationships/image" Target="media/image363.jpeg"/><Relationship Id="rId6" Type="http://schemas.openxmlformats.org/officeDocument/2006/relationships/footnotes" Target="footnotes.xml"/><Relationship Id="rId238" Type="http://schemas.openxmlformats.org/officeDocument/2006/relationships/image" Target="media/image212.jpeg"/><Relationship Id="rId445" Type="http://schemas.openxmlformats.org/officeDocument/2006/relationships/image" Target="media/image405.jpeg"/><Relationship Id="rId487" Type="http://schemas.openxmlformats.org/officeDocument/2006/relationships/image" Target="media/image437.jpeg"/><Relationship Id="rId291" Type="http://schemas.openxmlformats.org/officeDocument/2006/relationships/image" Target="media/image265.jpeg"/><Relationship Id="rId305" Type="http://schemas.openxmlformats.org/officeDocument/2006/relationships/image" Target="media/image269.jpeg"/><Relationship Id="rId347" Type="http://schemas.openxmlformats.org/officeDocument/2006/relationships/image" Target="media/image307.jpeg"/><Relationship Id="rId512" Type="http://schemas.openxmlformats.org/officeDocument/2006/relationships/image" Target="media/image462.jpeg"/><Relationship Id="rId44" Type="http://schemas.openxmlformats.org/officeDocument/2006/relationships/image" Target="media/image27.jpeg"/><Relationship Id="rId86" Type="http://schemas.openxmlformats.org/officeDocument/2006/relationships/image" Target="media/image66.jpeg"/><Relationship Id="rId151" Type="http://schemas.openxmlformats.org/officeDocument/2006/relationships/image" Target="media/image125.jpeg"/><Relationship Id="rId389" Type="http://schemas.openxmlformats.org/officeDocument/2006/relationships/image" Target="media/image349.jpeg"/><Relationship Id="rId554" Type="http://schemas.openxmlformats.org/officeDocument/2006/relationships/hyperlink" Target="http://ib-aid.com" TargetMode="External"/><Relationship Id="rId193" Type="http://schemas.openxmlformats.org/officeDocument/2006/relationships/image" Target="media/image167.jpeg"/><Relationship Id="rId207" Type="http://schemas.openxmlformats.org/officeDocument/2006/relationships/image" Target="media/image181.jpeg"/><Relationship Id="rId249" Type="http://schemas.openxmlformats.org/officeDocument/2006/relationships/image" Target="media/image223.jpeg"/><Relationship Id="rId414" Type="http://schemas.openxmlformats.org/officeDocument/2006/relationships/image" Target="media/image374.jpeg"/><Relationship Id="rId456" Type="http://schemas.openxmlformats.org/officeDocument/2006/relationships/hyperlink" Target="sip:1001@192.168.12.201:5000" TargetMode="External"/><Relationship Id="rId498" Type="http://schemas.openxmlformats.org/officeDocument/2006/relationships/image" Target="media/image44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9.jpeg"/><Relationship Id="rId260" Type="http://schemas.openxmlformats.org/officeDocument/2006/relationships/image" Target="media/image234.jpeg"/><Relationship Id="rId316" Type="http://schemas.openxmlformats.org/officeDocument/2006/relationships/image" Target="media/image279.jpeg"/><Relationship Id="rId523" Type="http://schemas.openxmlformats.org/officeDocument/2006/relationships/image" Target="media/image473.jpeg"/><Relationship Id="rId55" Type="http://schemas.openxmlformats.org/officeDocument/2006/relationships/image" Target="media/image38.jpeg"/><Relationship Id="rId97" Type="http://schemas.openxmlformats.org/officeDocument/2006/relationships/image" Target="media/image77.jpeg"/><Relationship Id="rId120" Type="http://schemas.openxmlformats.org/officeDocument/2006/relationships/image" Target="media/image98.png"/><Relationship Id="rId358" Type="http://schemas.openxmlformats.org/officeDocument/2006/relationships/image" Target="media/image318.jpeg"/><Relationship Id="rId565" Type="http://schemas.openxmlformats.org/officeDocument/2006/relationships/image" Target="media/image514.jpeg"/><Relationship Id="rId162" Type="http://schemas.openxmlformats.org/officeDocument/2006/relationships/image" Target="media/image136.jpeg"/><Relationship Id="rId218" Type="http://schemas.openxmlformats.org/officeDocument/2006/relationships/image" Target="media/image192.jpeg"/><Relationship Id="rId425" Type="http://schemas.openxmlformats.org/officeDocument/2006/relationships/image" Target="media/image385.jpeg"/><Relationship Id="rId467" Type="http://schemas.openxmlformats.org/officeDocument/2006/relationships/image" Target="media/image421.jpeg"/><Relationship Id="rId271" Type="http://schemas.openxmlformats.org/officeDocument/2006/relationships/image" Target="media/image245.jpeg"/><Relationship Id="rId24" Type="http://schemas.openxmlformats.org/officeDocument/2006/relationships/image" Target="media/image8.jpeg"/><Relationship Id="rId66" Type="http://schemas.openxmlformats.org/officeDocument/2006/relationships/image" Target="media/image48.jpeg"/><Relationship Id="rId131" Type="http://schemas.openxmlformats.org/officeDocument/2006/relationships/image" Target="media/image105.jpeg"/><Relationship Id="rId327" Type="http://schemas.openxmlformats.org/officeDocument/2006/relationships/image" Target="media/image290.jpeg"/><Relationship Id="rId369" Type="http://schemas.openxmlformats.org/officeDocument/2006/relationships/image" Target="media/image329.png"/><Relationship Id="rId534" Type="http://schemas.openxmlformats.org/officeDocument/2006/relationships/image" Target="media/image484.jpeg"/><Relationship Id="rId173" Type="http://schemas.openxmlformats.org/officeDocument/2006/relationships/image" Target="media/image147.jpeg"/><Relationship Id="rId229" Type="http://schemas.openxmlformats.org/officeDocument/2006/relationships/image" Target="media/image203.jpeg"/><Relationship Id="rId380" Type="http://schemas.openxmlformats.org/officeDocument/2006/relationships/image" Target="media/image340.jpeg"/><Relationship Id="rId436" Type="http://schemas.openxmlformats.org/officeDocument/2006/relationships/image" Target="media/image396.jpeg"/><Relationship Id="rId240" Type="http://schemas.openxmlformats.org/officeDocument/2006/relationships/image" Target="media/image214.jpeg"/><Relationship Id="rId478" Type="http://schemas.openxmlformats.org/officeDocument/2006/relationships/image" Target="media/image428.jpeg"/><Relationship Id="rId35" Type="http://schemas.openxmlformats.org/officeDocument/2006/relationships/image" Target="media/image19.jpeg"/><Relationship Id="rId77" Type="http://schemas.openxmlformats.org/officeDocument/2006/relationships/hyperlink" Target="https://ru.wikipedia.org/wiki/&#1044;&#1091;&#1087;&#1083;&#1077;&#1082;&#1089;_(&#1090;&#1077;&#1083;&#1077;&#1082;&#1086;&#1084;&#1084;&#1091;&#1085;&#1080;&#1082;&#1072;&#1094;&#1080;&#1080;)" TargetMode="External"/><Relationship Id="rId100" Type="http://schemas.openxmlformats.org/officeDocument/2006/relationships/image" Target="media/image80.jpeg"/><Relationship Id="rId282" Type="http://schemas.openxmlformats.org/officeDocument/2006/relationships/image" Target="media/image256.jpeg"/><Relationship Id="rId338" Type="http://schemas.openxmlformats.org/officeDocument/2006/relationships/image" Target="media/image301.jpeg"/><Relationship Id="rId503" Type="http://schemas.openxmlformats.org/officeDocument/2006/relationships/image" Target="media/image453.jpeg"/><Relationship Id="rId545" Type="http://schemas.openxmlformats.org/officeDocument/2006/relationships/image" Target="media/image495.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6.jpeg"/><Relationship Id="rId184" Type="http://schemas.openxmlformats.org/officeDocument/2006/relationships/image" Target="media/image158.jpeg"/><Relationship Id="rId391" Type="http://schemas.openxmlformats.org/officeDocument/2006/relationships/image" Target="media/image351.png"/><Relationship Id="rId405" Type="http://schemas.openxmlformats.org/officeDocument/2006/relationships/image" Target="media/image365.jpeg"/><Relationship Id="rId447" Type="http://schemas.openxmlformats.org/officeDocument/2006/relationships/image" Target="media/image407.jpeg"/><Relationship Id="rId251" Type="http://schemas.openxmlformats.org/officeDocument/2006/relationships/image" Target="media/image225.jpeg"/><Relationship Id="rId489" Type="http://schemas.openxmlformats.org/officeDocument/2006/relationships/image" Target="media/image439.jpeg"/><Relationship Id="rId46" Type="http://schemas.openxmlformats.org/officeDocument/2006/relationships/image" Target="media/image29.jpeg"/><Relationship Id="rId293" Type="http://schemas.openxmlformats.org/officeDocument/2006/relationships/image" Target="media/image267.jpeg"/><Relationship Id="rId307" Type="http://schemas.openxmlformats.org/officeDocument/2006/relationships/image" Target="media/image271.jpeg"/><Relationship Id="rId349" Type="http://schemas.openxmlformats.org/officeDocument/2006/relationships/image" Target="media/image309.jpeg"/><Relationship Id="rId514" Type="http://schemas.openxmlformats.org/officeDocument/2006/relationships/image" Target="media/image464.jpeg"/><Relationship Id="rId556" Type="http://schemas.openxmlformats.org/officeDocument/2006/relationships/image" Target="media/image505.jpeg"/><Relationship Id="rId88" Type="http://schemas.openxmlformats.org/officeDocument/2006/relationships/image" Target="media/image68.jpeg"/><Relationship Id="rId111" Type="http://schemas.openxmlformats.org/officeDocument/2006/relationships/image" Target="media/image91.jpeg"/><Relationship Id="rId153" Type="http://schemas.openxmlformats.org/officeDocument/2006/relationships/image" Target="media/image127.jpeg"/><Relationship Id="rId195" Type="http://schemas.openxmlformats.org/officeDocument/2006/relationships/image" Target="media/image169.jpeg"/><Relationship Id="rId209" Type="http://schemas.openxmlformats.org/officeDocument/2006/relationships/image" Target="media/image183.jpeg"/><Relationship Id="rId360" Type="http://schemas.openxmlformats.org/officeDocument/2006/relationships/image" Target="media/image320.jpeg"/><Relationship Id="rId416" Type="http://schemas.openxmlformats.org/officeDocument/2006/relationships/image" Target="media/image376.jpeg"/><Relationship Id="rId220" Type="http://schemas.openxmlformats.org/officeDocument/2006/relationships/image" Target="media/image194.jpeg"/><Relationship Id="rId458" Type="http://schemas.openxmlformats.org/officeDocument/2006/relationships/hyperlink" Target="sip:1001@192.168.12.201:5000" TargetMode="External"/><Relationship Id="rId15" Type="http://schemas.openxmlformats.org/officeDocument/2006/relationships/hyperlink" Target="https://ru.wikipedia.org/wiki/%D0%A6%D0%B8%D1%84%D1%80%D0%BE%D0%B2%D0%BE%D0%B9_%D1%84%D0%BE%D1%80%D0%BC%D0%B0%D1%82" TargetMode="External"/><Relationship Id="rId57" Type="http://schemas.openxmlformats.org/officeDocument/2006/relationships/image" Target="media/image40.jpeg"/><Relationship Id="rId262" Type="http://schemas.openxmlformats.org/officeDocument/2006/relationships/image" Target="media/image236.jpeg"/><Relationship Id="rId318" Type="http://schemas.openxmlformats.org/officeDocument/2006/relationships/image" Target="media/image281.jpeg"/><Relationship Id="rId525" Type="http://schemas.openxmlformats.org/officeDocument/2006/relationships/image" Target="media/image475.jpeg"/><Relationship Id="rId567" Type="http://schemas.openxmlformats.org/officeDocument/2006/relationships/header" Target="header1.xml"/><Relationship Id="rId99" Type="http://schemas.openxmlformats.org/officeDocument/2006/relationships/image" Target="media/image79.jpeg"/><Relationship Id="rId122" Type="http://schemas.openxmlformats.org/officeDocument/2006/relationships/image" Target="media/image99.png"/><Relationship Id="rId164" Type="http://schemas.openxmlformats.org/officeDocument/2006/relationships/image" Target="media/image138.jpeg"/><Relationship Id="rId371" Type="http://schemas.openxmlformats.org/officeDocument/2006/relationships/image" Target="media/image331.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5F70CE-553D-42D0-9EE0-87E0513B4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36217</TotalTime>
  <Pages>312</Pages>
  <Words>63722</Words>
  <Characters>363219</Characters>
  <Application>Microsoft Office Word</Application>
  <DocSecurity>0</DocSecurity>
  <Lines>3026</Lines>
  <Paragraphs>852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426089</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81</cp:revision>
  <cp:lastPrinted>2021-12-08T11:21:00Z</cp:lastPrinted>
  <dcterms:created xsi:type="dcterms:W3CDTF">2021-06-29T10:24:00Z</dcterms:created>
  <dcterms:modified xsi:type="dcterms:W3CDTF">2021-12-14T13:28:00Z</dcterms:modified>
</cp:coreProperties>
</file>